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5E1E71" w:rsidRPr="003E4EDC" w14:paraId="11DAF752" w14:textId="77777777" w:rsidTr="00F71987">
        <w:trPr>
          <w:trHeight w:val="292"/>
        </w:trPr>
        <w:tc>
          <w:tcPr>
            <w:tcW w:w="2500" w:type="pct"/>
            <w:vAlign w:val="center"/>
          </w:tcPr>
          <w:p w14:paraId="419DB2FE" w14:textId="62CDD0C6" w:rsidR="005E1E71" w:rsidRPr="003E4EDC" w:rsidRDefault="005E1E71" w:rsidP="00F71987">
            <w:pPr>
              <w:rPr>
                <w:rFonts w:eastAsia="Calibri" w:cs="Arial"/>
                <w:sz w:val="20"/>
              </w:rPr>
            </w:pPr>
            <w:bookmarkStart w:id="0" w:name="_Hlk508131079"/>
            <w:r w:rsidRPr="003E4EDC">
              <w:rPr>
                <w:rFonts w:eastAsia="Calibri" w:cs="Arial"/>
                <w:sz w:val="20"/>
              </w:rPr>
              <w:t>Naročnik</w:t>
            </w:r>
            <w:r w:rsidR="004A561C">
              <w:rPr>
                <w:rFonts w:eastAsia="Calibri" w:cs="Arial"/>
                <w:sz w:val="20"/>
              </w:rPr>
              <w:t>:</w:t>
            </w:r>
          </w:p>
        </w:tc>
        <w:tc>
          <w:tcPr>
            <w:tcW w:w="2500" w:type="pct"/>
            <w:vAlign w:val="center"/>
          </w:tcPr>
          <w:p w14:paraId="4B47858B" w14:textId="2FB1CB00" w:rsidR="005E1E71" w:rsidRPr="003E4EDC" w:rsidRDefault="00C1576E" w:rsidP="00C1576E">
            <w:pPr>
              <w:rPr>
                <w:rFonts w:eastAsia="Calibri" w:cs="Arial"/>
                <w:b/>
                <w:sz w:val="20"/>
              </w:rPr>
            </w:pPr>
            <w:r>
              <w:rPr>
                <w:rFonts w:eastAsia="Calibri" w:cs="Arial"/>
                <w:sz w:val="20"/>
              </w:rPr>
              <w:t>Podpisnik p</w:t>
            </w:r>
            <w:r w:rsidR="005E1E71" w:rsidRPr="003E4EDC">
              <w:rPr>
                <w:rFonts w:eastAsia="Calibri" w:cs="Arial"/>
                <w:sz w:val="20"/>
              </w:rPr>
              <w:t xml:space="preserve">ogodbe: </w:t>
            </w:r>
          </w:p>
        </w:tc>
      </w:tr>
      <w:tr w:rsidR="005E1E71" w:rsidRPr="003E4EDC" w14:paraId="7047DD24" w14:textId="77777777" w:rsidTr="00F71987">
        <w:trPr>
          <w:trHeight w:val="1075"/>
        </w:trPr>
        <w:tc>
          <w:tcPr>
            <w:tcW w:w="2500" w:type="pct"/>
            <w:vAlign w:val="center"/>
          </w:tcPr>
          <w:p w14:paraId="184EC5C1" w14:textId="77777777" w:rsidR="005E1E71" w:rsidRPr="003E4EDC" w:rsidRDefault="005E1E71" w:rsidP="00F71987">
            <w:pPr>
              <w:rPr>
                <w:rFonts w:cs="Arial"/>
                <w:sz w:val="20"/>
              </w:rPr>
            </w:pPr>
            <w:r w:rsidRPr="003E4EDC">
              <w:rPr>
                <w:rFonts w:cs="Arial"/>
                <w:sz w:val="20"/>
              </w:rPr>
              <w:t>Republika Slovenija</w:t>
            </w:r>
          </w:p>
          <w:p w14:paraId="21054319" w14:textId="77777777" w:rsidR="005E1E71" w:rsidRPr="003E4EDC" w:rsidRDefault="005E1E71" w:rsidP="00F71987">
            <w:pPr>
              <w:rPr>
                <w:rFonts w:cs="Arial"/>
                <w:sz w:val="20"/>
              </w:rPr>
            </w:pPr>
            <w:r w:rsidRPr="003E4EDC">
              <w:rPr>
                <w:rFonts w:cs="Arial"/>
                <w:sz w:val="20"/>
              </w:rPr>
              <w:t>Ministrstvo za javno upravo</w:t>
            </w:r>
          </w:p>
          <w:p w14:paraId="61EBE295" w14:textId="77777777" w:rsidR="005E1E71" w:rsidRPr="003E4EDC" w:rsidRDefault="005E1E71" w:rsidP="00F71987">
            <w:pPr>
              <w:rPr>
                <w:rFonts w:cs="Arial"/>
                <w:sz w:val="20"/>
              </w:rPr>
            </w:pPr>
            <w:r w:rsidRPr="003E4EDC">
              <w:rPr>
                <w:rFonts w:cs="Arial"/>
                <w:sz w:val="20"/>
              </w:rPr>
              <w:t>Tržaška cesta 21</w:t>
            </w:r>
          </w:p>
          <w:p w14:paraId="3160596D" w14:textId="77777777" w:rsidR="005E1E71" w:rsidRPr="003E4EDC" w:rsidRDefault="005E1E71" w:rsidP="00F71987">
            <w:pPr>
              <w:rPr>
                <w:rFonts w:eastAsia="Calibri" w:cs="Arial"/>
                <w:sz w:val="20"/>
              </w:rPr>
            </w:pPr>
            <w:r w:rsidRPr="003E4EDC">
              <w:rPr>
                <w:rFonts w:cs="Arial"/>
                <w:sz w:val="20"/>
              </w:rPr>
              <w:t>1000 Ljubljana</w:t>
            </w:r>
          </w:p>
          <w:p w14:paraId="585388A2" w14:textId="77777777" w:rsidR="005E1E71" w:rsidRPr="003E4EDC" w:rsidRDefault="005E1E71" w:rsidP="00F71987">
            <w:pPr>
              <w:rPr>
                <w:rFonts w:eastAsia="Calibri" w:cs="Arial"/>
                <w:sz w:val="20"/>
              </w:rPr>
            </w:pPr>
          </w:p>
          <w:p w14:paraId="17AD871F" w14:textId="0E74A56A" w:rsidR="005E1E71" w:rsidRPr="003E4EDC" w:rsidRDefault="005E1E71" w:rsidP="00F71987">
            <w:pPr>
              <w:rPr>
                <w:rFonts w:eastAsia="Calibri" w:cs="Arial"/>
                <w:sz w:val="20"/>
              </w:rPr>
            </w:pPr>
            <w:r w:rsidRPr="003E4EDC">
              <w:rPr>
                <w:rFonts w:eastAsia="Calibri" w:cs="Arial"/>
                <w:sz w:val="20"/>
              </w:rPr>
              <w:t xml:space="preserve">ki ga zastopa </w:t>
            </w:r>
            <w:r w:rsidR="007B689D">
              <w:rPr>
                <w:rFonts w:eastAsia="Calibri" w:cs="Arial"/>
                <w:sz w:val="20"/>
              </w:rPr>
              <w:t>mag. Franc Props</w:t>
            </w:r>
          </w:p>
        </w:tc>
        <w:tc>
          <w:tcPr>
            <w:tcW w:w="2500" w:type="pct"/>
            <w:vAlign w:val="center"/>
          </w:tcPr>
          <w:p w14:paraId="772562AF" w14:textId="675F8BC7" w:rsidR="005E1E71" w:rsidRPr="003E4EDC" w:rsidRDefault="00C1576E" w:rsidP="00F71987">
            <w:pPr>
              <w:rPr>
                <w:rFonts w:eastAsia="Calibri" w:cs="Arial"/>
                <w:sz w:val="20"/>
              </w:rPr>
            </w:pPr>
            <w:r>
              <w:rPr>
                <w:rFonts w:eastAsia="Calibri" w:cs="Arial"/>
                <w:sz w:val="20"/>
              </w:rPr>
              <w:t>mag. Franc Props</w:t>
            </w:r>
            <w:r w:rsidRPr="003E4EDC">
              <w:rPr>
                <w:rFonts w:eastAsia="Calibri" w:cs="Arial"/>
                <w:sz w:val="20"/>
              </w:rPr>
              <w:t>, minister</w:t>
            </w:r>
          </w:p>
        </w:tc>
      </w:tr>
      <w:tr w:rsidR="005E1E71" w:rsidRPr="003E4EDC" w14:paraId="2252DFB5" w14:textId="77777777" w:rsidTr="00F71987">
        <w:trPr>
          <w:trHeight w:val="391"/>
        </w:trPr>
        <w:tc>
          <w:tcPr>
            <w:tcW w:w="2500" w:type="pct"/>
            <w:vAlign w:val="center"/>
          </w:tcPr>
          <w:p w14:paraId="0FFB9ACD" w14:textId="77777777" w:rsidR="005E1E71" w:rsidRPr="003E4EDC" w:rsidRDefault="005E1E71" w:rsidP="00F71987">
            <w:pPr>
              <w:rPr>
                <w:rFonts w:eastAsia="Calibri" w:cs="Arial"/>
                <w:sz w:val="20"/>
              </w:rPr>
            </w:pPr>
            <w:bookmarkStart w:id="1" w:name="_Hlk508131093"/>
            <w:bookmarkEnd w:id="0"/>
            <w:r w:rsidRPr="003E4EDC">
              <w:rPr>
                <w:rFonts w:eastAsia="Calibri" w:cs="Arial"/>
                <w:sz w:val="20"/>
              </w:rPr>
              <w:t>Davčna št: 91838983</w:t>
            </w:r>
          </w:p>
        </w:tc>
        <w:tc>
          <w:tcPr>
            <w:tcW w:w="2500" w:type="pct"/>
            <w:vAlign w:val="center"/>
          </w:tcPr>
          <w:p w14:paraId="426E7387" w14:textId="77777777" w:rsidR="005E1E71" w:rsidRPr="003E4EDC" w:rsidRDefault="005E1E71" w:rsidP="00F71987">
            <w:pPr>
              <w:rPr>
                <w:rFonts w:eastAsia="Calibri" w:cs="Arial"/>
                <w:sz w:val="20"/>
              </w:rPr>
            </w:pPr>
            <w:r w:rsidRPr="003E4EDC">
              <w:rPr>
                <w:rFonts w:eastAsia="Calibri" w:cs="Arial"/>
                <w:sz w:val="20"/>
              </w:rPr>
              <w:t>Telefon: 01 478 83 30</w:t>
            </w:r>
          </w:p>
        </w:tc>
      </w:tr>
      <w:tr w:rsidR="005E1E71" w:rsidRPr="003E4EDC" w14:paraId="390E115B" w14:textId="77777777" w:rsidTr="00F71987">
        <w:trPr>
          <w:trHeight w:val="391"/>
        </w:trPr>
        <w:tc>
          <w:tcPr>
            <w:tcW w:w="2500" w:type="pct"/>
            <w:vAlign w:val="center"/>
          </w:tcPr>
          <w:p w14:paraId="605CD82D" w14:textId="28869BC5" w:rsidR="005E1E71" w:rsidRPr="003E4EDC" w:rsidRDefault="005E1E71" w:rsidP="00F71987">
            <w:pPr>
              <w:rPr>
                <w:rFonts w:eastAsia="Calibri" w:cs="Arial"/>
                <w:sz w:val="20"/>
              </w:rPr>
            </w:pPr>
            <w:r w:rsidRPr="003E4EDC">
              <w:rPr>
                <w:rFonts w:eastAsia="Calibri" w:cs="Arial"/>
                <w:sz w:val="20"/>
              </w:rPr>
              <w:t>Matična št.: 2482762</w:t>
            </w:r>
            <w:r w:rsidR="003F5B9D">
              <w:rPr>
                <w:rFonts w:eastAsia="Calibri" w:cs="Arial"/>
                <w:sz w:val="20"/>
              </w:rPr>
              <w:t>000</w:t>
            </w:r>
          </w:p>
        </w:tc>
        <w:tc>
          <w:tcPr>
            <w:tcW w:w="2500" w:type="pct"/>
            <w:vAlign w:val="center"/>
          </w:tcPr>
          <w:p w14:paraId="64DE23BE" w14:textId="77777777" w:rsidR="005E1E71" w:rsidRPr="003E4EDC" w:rsidRDefault="005E1E71" w:rsidP="00F71987">
            <w:pPr>
              <w:rPr>
                <w:rFonts w:eastAsia="Calibri" w:cs="Arial"/>
                <w:sz w:val="20"/>
              </w:rPr>
            </w:pPr>
            <w:r w:rsidRPr="003E4EDC">
              <w:rPr>
                <w:rFonts w:eastAsia="Calibri" w:cs="Arial"/>
                <w:sz w:val="20"/>
              </w:rPr>
              <w:t xml:space="preserve">E-pošta: </w:t>
            </w:r>
            <w:hyperlink r:id="rId8" w:history="1">
              <w:r w:rsidRPr="003E4EDC">
                <w:rPr>
                  <w:rFonts w:eastAsia="Calibri" w:cs="Arial"/>
                  <w:color w:val="0000FF"/>
                  <w:sz w:val="20"/>
                  <w:u w:val="single"/>
                </w:rPr>
                <w:t>gp.mju@gov.si</w:t>
              </w:r>
            </w:hyperlink>
          </w:p>
        </w:tc>
      </w:tr>
      <w:tr w:rsidR="005E1E71" w:rsidRPr="003E4EDC" w14:paraId="321E6945" w14:textId="77777777" w:rsidTr="00F71987">
        <w:trPr>
          <w:trHeight w:val="391"/>
        </w:trPr>
        <w:tc>
          <w:tcPr>
            <w:tcW w:w="2500" w:type="pct"/>
            <w:vAlign w:val="center"/>
          </w:tcPr>
          <w:p w14:paraId="6BBCA806" w14:textId="77777777" w:rsidR="005E1E71" w:rsidRPr="003E4EDC" w:rsidRDefault="005E1E71" w:rsidP="00F71987">
            <w:pPr>
              <w:rPr>
                <w:rFonts w:eastAsia="Calibri" w:cs="Arial"/>
                <w:sz w:val="20"/>
              </w:rPr>
            </w:pPr>
            <w:r w:rsidRPr="003E4EDC">
              <w:rPr>
                <w:rFonts w:eastAsia="Calibri" w:cs="Arial"/>
                <w:sz w:val="20"/>
              </w:rPr>
              <w:t>Transakcijski račun: SI56 0110 0630 0109 972</w:t>
            </w:r>
          </w:p>
        </w:tc>
        <w:tc>
          <w:tcPr>
            <w:tcW w:w="2500" w:type="pct"/>
            <w:vAlign w:val="center"/>
          </w:tcPr>
          <w:p w14:paraId="3F86D176" w14:textId="77777777" w:rsidR="005E1E71" w:rsidRPr="003E4EDC" w:rsidRDefault="005E1E71" w:rsidP="00F71987">
            <w:pPr>
              <w:rPr>
                <w:rFonts w:eastAsia="Calibri" w:cs="Arial"/>
                <w:sz w:val="20"/>
              </w:rPr>
            </w:pPr>
            <w:r w:rsidRPr="003E4EDC">
              <w:rPr>
                <w:rFonts w:eastAsia="Calibri" w:cs="Arial"/>
                <w:sz w:val="20"/>
              </w:rPr>
              <w:t>Telefaks: 01 478 83 31</w:t>
            </w:r>
          </w:p>
        </w:tc>
      </w:tr>
      <w:bookmarkEnd w:id="1"/>
    </w:tbl>
    <w:p w14:paraId="269C1F82" w14:textId="77777777" w:rsidR="00FA37B7" w:rsidRDefault="00FA37B7" w:rsidP="005E1E71">
      <w:pPr>
        <w:jc w:val="both"/>
        <w:rPr>
          <w:rFonts w:cs="Arial"/>
          <w:sz w:val="20"/>
        </w:rPr>
      </w:pPr>
    </w:p>
    <w:p w14:paraId="2BFE26D9" w14:textId="165EAA30" w:rsidR="00FA37B7" w:rsidRDefault="00FA37B7" w:rsidP="005E1E71">
      <w:pPr>
        <w:jc w:val="both"/>
        <w:rPr>
          <w:rFonts w:cs="Arial"/>
          <w:sz w:val="20"/>
        </w:rPr>
      </w:pPr>
      <w:r>
        <w:rPr>
          <w:rFonts w:cs="Arial"/>
          <w:sz w:val="20"/>
        </w:rPr>
        <w:t>in</w:t>
      </w:r>
    </w:p>
    <w:p w14:paraId="2D696102" w14:textId="77777777" w:rsidR="00FA37B7" w:rsidRPr="003E4EDC" w:rsidRDefault="00FA37B7" w:rsidP="005E1E71">
      <w:pPr>
        <w:jc w:val="both"/>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5E1E71" w:rsidRPr="003E4EDC" w14:paraId="09629338" w14:textId="77777777" w:rsidTr="00F71987">
        <w:trPr>
          <w:trHeight w:val="292"/>
        </w:trPr>
        <w:tc>
          <w:tcPr>
            <w:tcW w:w="2500" w:type="pct"/>
            <w:vAlign w:val="center"/>
          </w:tcPr>
          <w:p w14:paraId="0607EF24" w14:textId="77777777" w:rsidR="005E1E71" w:rsidRPr="003E4EDC" w:rsidRDefault="005E1E71" w:rsidP="00F71987">
            <w:pPr>
              <w:rPr>
                <w:rFonts w:eastAsia="Calibri" w:cs="Arial"/>
                <w:sz w:val="20"/>
              </w:rPr>
            </w:pPr>
            <w:bookmarkStart w:id="2" w:name="_Hlk85018178"/>
            <w:r w:rsidRPr="003E4EDC">
              <w:rPr>
                <w:rFonts w:eastAsia="Calibri" w:cs="Arial"/>
                <w:sz w:val="20"/>
              </w:rPr>
              <w:t>Izvajalec:</w:t>
            </w:r>
          </w:p>
        </w:tc>
        <w:tc>
          <w:tcPr>
            <w:tcW w:w="2500" w:type="pct"/>
            <w:vAlign w:val="center"/>
          </w:tcPr>
          <w:p w14:paraId="796DEE79" w14:textId="497C84CE" w:rsidR="005E1E71" w:rsidRPr="003E4EDC" w:rsidRDefault="005E1E71" w:rsidP="00F71987">
            <w:pPr>
              <w:rPr>
                <w:rFonts w:eastAsia="Calibri" w:cs="Arial"/>
                <w:b/>
                <w:sz w:val="20"/>
              </w:rPr>
            </w:pPr>
            <w:r w:rsidRPr="003E4EDC">
              <w:rPr>
                <w:rFonts w:eastAsia="Calibri" w:cs="Arial"/>
                <w:sz w:val="20"/>
              </w:rPr>
              <w:t xml:space="preserve">Podpisnik pogodbe: </w:t>
            </w:r>
            <w:r w:rsidR="003F5B9D" w:rsidRPr="00106FDA">
              <w:rPr>
                <w:rFonts w:cs="Arial"/>
                <w:b/>
              </w:rPr>
              <w:fldChar w:fldCharType="begin">
                <w:ffData>
                  <w:name w:val="Besedilo2"/>
                  <w:enabled/>
                  <w:calcOnExit w:val="0"/>
                  <w:textInput/>
                </w:ffData>
              </w:fldChar>
            </w:r>
            <w:r w:rsidR="003F5B9D" w:rsidRPr="00106FDA">
              <w:rPr>
                <w:rFonts w:cs="Arial"/>
                <w:b/>
                <w:sz w:val="20"/>
              </w:rPr>
              <w:instrText xml:space="preserve"> FORMTEXT </w:instrText>
            </w:r>
            <w:r w:rsidR="003F5B9D" w:rsidRPr="00106FDA">
              <w:rPr>
                <w:rFonts w:cs="Arial"/>
                <w:b/>
              </w:rPr>
            </w:r>
            <w:r w:rsidR="003F5B9D" w:rsidRPr="00106FDA">
              <w:rPr>
                <w:rFonts w:cs="Arial"/>
                <w:b/>
              </w:rPr>
              <w:fldChar w:fldCharType="separate"/>
            </w:r>
            <w:r w:rsidR="003F5B9D" w:rsidRPr="00106FDA">
              <w:rPr>
                <w:rFonts w:cs="Arial"/>
                <w:b/>
                <w:noProof/>
                <w:sz w:val="20"/>
              </w:rPr>
              <w:t> </w:t>
            </w:r>
            <w:r w:rsidR="003F5B9D" w:rsidRPr="00106FDA">
              <w:rPr>
                <w:rFonts w:cs="Arial"/>
                <w:b/>
                <w:noProof/>
                <w:sz w:val="20"/>
              </w:rPr>
              <w:t> </w:t>
            </w:r>
            <w:r w:rsidR="003F5B9D" w:rsidRPr="00106FDA">
              <w:rPr>
                <w:rFonts w:cs="Arial"/>
                <w:b/>
                <w:noProof/>
                <w:sz w:val="20"/>
              </w:rPr>
              <w:t> </w:t>
            </w:r>
            <w:r w:rsidR="003F5B9D" w:rsidRPr="00106FDA">
              <w:rPr>
                <w:rFonts w:cs="Arial"/>
                <w:b/>
                <w:noProof/>
                <w:sz w:val="20"/>
              </w:rPr>
              <w:t> </w:t>
            </w:r>
            <w:r w:rsidR="003F5B9D" w:rsidRPr="00106FDA">
              <w:rPr>
                <w:rFonts w:cs="Arial"/>
                <w:b/>
                <w:noProof/>
                <w:sz w:val="20"/>
              </w:rPr>
              <w:t> </w:t>
            </w:r>
            <w:r w:rsidR="003F5B9D" w:rsidRPr="00106FDA">
              <w:rPr>
                <w:rFonts w:cs="Arial"/>
                <w:b/>
              </w:rPr>
              <w:fldChar w:fldCharType="end"/>
            </w:r>
          </w:p>
        </w:tc>
      </w:tr>
      <w:tr w:rsidR="005E1E71" w:rsidRPr="003E4EDC" w14:paraId="2F124EC8" w14:textId="77777777" w:rsidTr="00F71987">
        <w:trPr>
          <w:trHeight w:val="1075"/>
        </w:trPr>
        <w:tc>
          <w:tcPr>
            <w:tcW w:w="2500" w:type="pct"/>
            <w:vAlign w:val="center"/>
          </w:tcPr>
          <w:p w14:paraId="78B2576E" w14:textId="77777777" w:rsidR="00B77081" w:rsidRPr="00443D13" w:rsidRDefault="00B77081" w:rsidP="00B77081">
            <w:pPr>
              <w:suppressAutoHyphens/>
              <w:autoSpaceDE/>
              <w:autoSpaceDN/>
              <w:adjustRightInd/>
              <w:spacing w:line="276" w:lineRule="auto"/>
              <w:jc w:val="both"/>
              <w:rPr>
                <w:rFonts w:eastAsia="Arial Unicode MS" w:cs="Arial"/>
                <w:sz w:val="20"/>
                <w:lang w:bidi="sl-SI"/>
              </w:rPr>
            </w:pPr>
          </w:p>
          <w:p w14:paraId="268286A8" w14:textId="51E9D700" w:rsidR="005E1E71" w:rsidRPr="003E4EDC" w:rsidRDefault="00B77081" w:rsidP="00B77081">
            <w:pPr>
              <w:rPr>
                <w:rFonts w:eastAsia="Calibri" w:cs="Arial"/>
                <w:sz w:val="20"/>
              </w:rPr>
            </w:pPr>
            <w:r w:rsidRPr="00443D13">
              <w:rPr>
                <w:rFonts w:cs="Arial"/>
                <w:sz w:val="20"/>
              </w:rPr>
              <w:t xml:space="preserve">ki ga zastopa </w:t>
            </w:r>
            <w:r w:rsidR="003F5B9D" w:rsidRPr="00106FDA">
              <w:rPr>
                <w:rFonts w:cs="Arial"/>
                <w:b/>
              </w:rPr>
              <w:fldChar w:fldCharType="begin">
                <w:ffData>
                  <w:name w:val="Besedilo2"/>
                  <w:enabled/>
                  <w:calcOnExit w:val="0"/>
                  <w:textInput/>
                </w:ffData>
              </w:fldChar>
            </w:r>
            <w:r w:rsidR="003F5B9D" w:rsidRPr="00106FDA">
              <w:rPr>
                <w:rFonts w:cs="Arial"/>
                <w:b/>
                <w:sz w:val="20"/>
              </w:rPr>
              <w:instrText xml:space="preserve"> FORMTEXT </w:instrText>
            </w:r>
            <w:r w:rsidR="003F5B9D" w:rsidRPr="00106FDA">
              <w:rPr>
                <w:rFonts w:cs="Arial"/>
                <w:b/>
              </w:rPr>
            </w:r>
            <w:r w:rsidR="003F5B9D" w:rsidRPr="00106FDA">
              <w:rPr>
                <w:rFonts w:cs="Arial"/>
                <w:b/>
              </w:rPr>
              <w:fldChar w:fldCharType="separate"/>
            </w:r>
            <w:r w:rsidR="003F5B9D" w:rsidRPr="00106FDA">
              <w:rPr>
                <w:rFonts w:cs="Arial"/>
                <w:b/>
                <w:noProof/>
                <w:sz w:val="20"/>
              </w:rPr>
              <w:t> </w:t>
            </w:r>
            <w:r w:rsidR="003F5B9D" w:rsidRPr="00106FDA">
              <w:rPr>
                <w:rFonts w:cs="Arial"/>
                <w:b/>
                <w:noProof/>
                <w:sz w:val="20"/>
              </w:rPr>
              <w:t> </w:t>
            </w:r>
            <w:r w:rsidR="003F5B9D" w:rsidRPr="00106FDA">
              <w:rPr>
                <w:rFonts w:cs="Arial"/>
                <w:b/>
                <w:noProof/>
                <w:sz w:val="20"/>
              </w:rPr>
              <w:t> </w:t>
            </w:r>
            <w:r w:rsidR="003F5B9D" w:rsidRPr="00106FDA">
              <w:rPr>
                <w:rFonts w:cs="Arial"/>
                <w:b/>
                <w:noProof/>
                <w:sz w:val="20"/>
              </w:rPr>
              <w:t> </w:t>
            </w:r>
            <w:r w:rsidR="003F5B9D" w:rsidRPr="00106FDA">
              <w:rPr>
                <w:rFonts w:cs="Arial"/>
                <w:b/>
                <w:noProof/>
                <w:sz w:val="20"/>
              </w:rPr>
              <w:t> </w:t>
            </w:r>
            <w:r w:rsidR="003F5B9D" w:rsidRPr="00106FDA">
              <w:rPr>
                <w:rFonts w:cs="Arial"/>
                <w:b/>
              </w:rPr>
              <w:fldChar w:fldCharType="end"/>
            </w:r>
            <w:r w:rsidR="003F5B9D">
              <w:rPr>
                <w:rFonts w:cs="Arial"/>
                <w:b/>
              </w:rPr>
              <w:t xml:space="preserve">, </w:t>
            </w:r>
            <w:r w:rsidR="003F5B9D" w:rsidRPr="00106FDA">
              <w:rPr>
                <w:rFonts w:cs="Arial"/>
                <w:b/>
              </w:rPr>
              <w:fldChar w:fldCharType="begin">
                <w:ffData>
                  <w:name w:val="Besedilo2"/>
                  <w:enabled/>
                  <w:calcOnExit w:val="0"/>
                  <w:textInput/>
                </w:ffData>
              </w:fldChar>
            </w:r>
            <w:r w:rsidR="003F5B9D" w:rsidRPr="00106FDA">
              <w:rPr>
                <w:rFonts w:cs="Arial"/>
                <w:b/>
                <w:sz w:val="20"/>
              </w:rPr>
              <w:instrText xml:space="preserve"> FORMTEXT </w:instrText>
            </w:r>
            <w:r w:rsidR="003F5B9D" w:rsidRPr="00106FDA">
              <w:rPr>
                <w:rFonts w:cs="Arial"/>
                <w:b/>
              </w:rPr>
            </w:r>
            <w:r w:rsidR="003F5B9D" w:rsidRPr="00106FDA">
              <w:rPr>
                <w:rFonts w:cs="Arial"/>
                <w:b/>
              </w:rPr>
              <w:fldChar w:fldCharType="separate"/>
            </w:r>
            <w:r w:rsidR="003F5B9D" w:rsidRPr="00106FDA">
              <w:rPr>
                <w:rFonts w:cs="Arial"/>
                <w:b/>
                <w:noProof/>
                <w:sz w:val="20"/>
              </w:rPr>
              <w:t> </w:t>
            </w:r>
            <w:r w:rsidR="003F5B9D" w:rsidRPr="00106FDA">
              <w:rPr>
                <w:rFonts w:cs="Arial"/>
                <w:b/>
                <w:noProof/>
                <w:sz w:val="20"/>
              </w:rPr>
              <w:t> </w:t>
            </w:r>
            <w:r w:rsidR="003F5B9D" w:rsidRPr="00106FDA">
              <w:rPr>
                <w:rFonts w:cs="Arial"/>
                <w:b/>
                <w:noProof/>
                <w:sz w:val="20"/>
              </w:rPr>
              <w:t> </w:t>
            </w:r>
            <w:r w:rsidR="003F5B9D" w:rsidRPr="00106FDA">
              <w:rPr>
                <w:rFonts w:cs="Arial"/>
                <w:b/>
                <w:noProof/>
                <w:sz w:val="20"/>
              </w:rPr>
              <w:t> </w:t>
            </w:r>
            <w:r w:rsidR="003F5B9D" w:rsidRPr="00106FDA">
              <w:rPr>
                <w:rFonts w:cs="Arial"/>
                <w:b/>
                <w:noProof/>
                <w:sz w:val="20"/>
              </w:rPr>
              <w:t> </w:t>
            </w:r>
            <w:r w:rsidR="003F5B9D" w:rsidRPr="00106FDA">
              <w:rPr>
                <w:rFonts w:cs="Arial"/>
                <w:b/>
              </w:rPr>
              <w:fldChar w:fldCharType="end"/>
            </w:r>
          </w:p>
        </w:tc>
        <w:tc>
          <w:tcPr>
            <w:tcW w:w="2500" w:type="pct"/>
            <w:vAlign w:val="center"/>
          </w:tcPr>
          <w:p w14:paraId="7874ACB3" w14:textId="77777777" w:rsidR="005E1E71" w:rsidRPr="003E4EDC" w:rsidRDefault="005E1E71" w:rsidP="00F71987">
            <w:pPr>
              <w:rPr>
                <w:rFonts w:eastAsia="Calibri" w:cs="Arial"/>
                <w:sz w:val="20"/>
              </w:rPr>
            </w:pPr>
          </w:p>
        </w:tc>
      </w:tr>
      <w:tr w:rsidR="005E1E71" w:rsidRPr="003E4EDC" w14:paraId="7B8C686C" w14:textId="77777777" w:rsidTr="00F71987">
        <w:trPr>
          <w:trHeight w:val="391"/>
        </w:trPr>
        <w:tc>
          <w:tcPr>
            <w:tcW w:w="2500" w:type="pct"/>
            <w:vAlign w:val="center"/>
          </w:tcPr>
          <w:p w14:paraId="6C651CF4" w14:textId="75788225" w:rsidR="005E1E71" w:rsidRPr="003E4EDC" w:rsidRDefault="005E1E71" w:rsidP="00F71987">
            <w:pPr>
              <w:rPr>
                <w:rFonts w:eastAsia="Calibri" w:cs="Arial"/>
                <w:sz w:val="20"/>
              </w:rPr>
            </w:pPr>
            <w:r w:rsidRPr="003E4EDC">
              <w:rPr>
                <w:rFonts w:eastAsia="Calibri" w:cs="Arial"/>
                <w:sz w:val="20"/>
              </w:rPr>
              <w:t xml:space="preserve">Davčna št: </w:t>
            </w:r>
            <w:r w:rsidR="003F5B9D" w:rsidRPr="00106FDA">
              <w:rPr>
                <w:rFonts w:cs="Arial"/>
                <w:b/>
              </w:rPr>
              <w:fldChar w:fldCharType="begin">
                <w:ffData>
                  <w:name w:val="Besedilo2"/>
                  <w:enabled/>
                  <w:calcOnExit w:val="0"/>
                  <w:textInput/>
                </w:ffData>
              </w:fldChar>
            </w:r>
            <w:r w:rsidR="003F5B9D" w:rsidRPr="00106FDA">
              <w:rPr>
                <w:rFonts w:cs="Arial"/>
                <w:b/>
                <w:sz w:val="20"/>
              </w:rPr>
              <w:instrText xml:space="preserve"> FORMTEXT </w:instrText>
            </w:r>
            <w:r w:rsidR="003F5B9D" w:rsidRPr="00106FDA">
              <w:rPr>
                <w:rFonts w:cs="Arial"/>
                <w:b/>
              </w:rPr>
            </w:r>
            <w:r w:rsidR="003F5B9D" w:rsidRPr="00106FDA">
              <w:rPr>
                <w:rFonts w:cs="Arial"/>
                <w:b/>
              </w:rPr>
              <w:fldChar w:fldCharType="separate"/>
            </w:r>
            <w:r w:rsidR="003F5B9D" w:rsidRPr="00106FDA">
              <w:rPr>
                <w:rFonts w:cs="Arial"/>
                <w:b/>
                <w:noProof/>
                <w:sz w:val="20"/>
              </w:rPr>
              <w:t> </w:t>
            </w:r>
            <w:r w:rsidR="003F5B9D" w:rsidRPr="00106FDA">
              <w:rPr>
                <w:rFonts w:cs="Arial"/>
                <w:b/>
                <w:noProof/>
                <w:sz w:val="20"/>
              </w:rPr>
              <w:t> </w:t>
            </w:r>
            <w:r w:rsidR="003F5B9D" w:rsidRPr="00106FDA">
              <w:rPr>
                <w:rFonts w:cs="Arial"/>
                <w:b/>
                <w:noProof/>
                <w:sz w:val="20"/>
              </w:rPr>
              <w:t> </w:t>
            </w:r>
            <w:r w:rsidR="003F5B9D" w:rsidRPr="00106FDA">
              <w:rPr>
                <w:rFonts w:cs="Arial"/>
                <w:b/>
                <w:noProof/>
                <w:sz w:val="20"/>
              </w:rPr>
              <w:t> </w:t>
            </w:r>
            <w:r w:rsidR="003F5B9D" w:rsidRPr="00106FDA">
              <w:rPr>
                <w:rFonts w:cs="Arial"/>
                <w:b/>
                <w:noProof/>
                <w:sz w:val="20"/>
              </w:rPr>
              <w:t> </w:t>
            </w:r>
            <w:r w:rsidR="003F5B9D" w:rsidRPr="00106FDA">
              <w:rPr>
                <w:rFonts w:cs="Arial"/>
                <w:b/>
              </w:rPr>
              <w:fldChar w:fldCharType="end"/>
            </w:r>
          </w:p>
        </w:tc>
        <w:tc>
          <w:tcPr>
            <w:tcW w:w="2500" w:type="pct"/>
            <w:vAlign w:val="center"/>
          </w:tcPr>
          <w:p w14:paraId="7E14B5B9" w14:textId="4865F3A5" w:rsidR="005E1E71" w:rsidRPr="003E4EDC" w:rsidRDefault="005E1E71" w:rsidP="00F71987">
            <w:pPr>
              <w:rPr>
                <w:rFonts w:eastAsia="Calibri" w:cs="Arial"/>
                <w:sz w:val="20"/>
              </w:rPr>
            </w:pPr>
            <w:r w:rsidRPr="003E4EDC">
              <w:rPr>
                <w:rFonts w:eastAsia="Calibri" w:cs="Arial"/>
                <w:sz w:val="20"/>
              </w:rPr>
              <w:t xml:space="preserve">Telefon: </w:t>
            </w:r>
            <w:r w:rsidR="003F5B9D" w:rsidRPr="00106FDA">
              <w:rPr>
                <w:rFonts w:cs="Arial"/>
                <w:b/>
              </w:rPr>
              <w:fldChar w:fldCharType="begin">
                <w:ffData>
                  <w:name w:val="Besedilo2"/>
                  <w:enabled/>
                  <w:calcOnExit w:val="0"/>
                  <w:textInput/>
                </w:ffData>
              </w:fldChar>
            </w:r>
            <w:r w:rsidR="003F5B9D" w:rsidRPr="00106FDA">
              <w:rPr>
                <w:rFonts w:cs="Arial"/>
                <w:b/>
                <w:sz w:val="20"/>
              </w:rPr>
              <w:instrText xml:space="preserve"> FORMTEXT </w:instrText>
            </w:r>
            <w:r w:rsidR="003F5B9D" w:rsidRPr="00106FDA">
              <w:rPr>
                <w:rFonts w:cs="Arial"/>
                <w:b/>
              </w:rPr>
            </w:r>
            <w:r w:rsidR="003F5B9D" w:rsidRPr="00106FDA">
              <w:rPr>
                <w:rFonts w:cs="Arial"/>
                <w:b/>
              </w:rPr>
              <w:fldChar w:fldCharType="separate"/>
            </w:r>
            <w:r w:rsidR="003F5B9D" w:rsidRPr="00106FDA">
              <w:rPr>
                <w:rFonts w:cs="Arial"/>
                <w:b/>
                <w:noProof/>
                <w:sz w:val="20"/>
              </w:rPr>
              <w:t> </w:t>
            </w:r>
            <w:r w:rsidR="003F5B9D" w:rsidRPr="00106FDA">
              <w:rPr>
                <w:rFonts w:cs="Arial"/>
                <w:b/>
                <w:noProof/>
                <w:sz w:val="20"/>
              </w:rPr>
              <w:t> </w:t>
            </w:r>
            <w:r w:rsidR="003F5B9D" w:rsidRPr="00106FDA">
              <w:rPr>
                <w:rFonts w:cs="Arial"/>
                <w:b/>
                <w:noProof/>
                <w:sz w:val="20"/>
              </w:rPr>
              <w:t> </w:t>
            </w:r>
            <w:r w:rsidR="003F5B9D" w:rsidRPr="00106FDA">
              <w:rPr>
                <w:rFonts w:cs="Arial"/>
                <w:b/>
                <w:noProof/>
                <w:sz w:val="20"/>
              </w:rPr>
              <w:t> </w:t>
            </w:r>
            <w:r w:rsidR="003F5B9D" w:rsidRPr="00106FDA">
              <w:rPr>
                <w:rFonts w:cs="Arial"/>
                <w:b/>
                <w:noProof/>
                <w:sz w:val="20"/>
              </w:rPr>
              <w:t> </w:t>
            </w:r>
            <w:r w:rsidR="003F5B9D" w:rsidRPr="00106FDA">
              <w:rPr>
                <w:rFonts w:cs="Arial"/>
                <w:b/>
              </w:rPr>
              <w:fldChar w:fldCharType="end"/>
            </w:r>
          </w:p>
        </w:tc>
      </w:tr>
      <w:tr w:rsidR="005E1E71" w:rsidRPr="003E4EDC" w14:paraId="26D6C0C0" w14:textId="77777777" w:rsidTr="00F71987">
        <w:trPr>
          <w:trHeight w:val="391"/>
        </w:trPr>
        <w:tc>
          <w:tcPr>
            <w:tcW w:w="2500" w:type="pct"/>
            <w:vAlign w:val="center"/>
          </w:tcPr>
          <w:p w14:paraId="548EFEEE" w14:textId="3A155069" w:rsidR="005E1E71" w:rsidRPr="003E4EDC" w:rsidRDefault="005E1E71" w:rsidP="00F71987">
            <w:pPr>
              <w:rPr>
                <w:rFonts w:eastAsia="Calibri" w:cs="Arial"/>
                <w:sz w:val="20"/>
              </w:rPr>
            </w:pPr>
            <w:r w:rsidRPr="003E4EDC">
              <w:rPr>
                <w:rFonts w:eastAsia="Calibri" w:cs="Arial"/>
                <w:sz w:val="20"/>
              </w:rPr>
              <w:t xml:space="preserve">Matična št.: </w:t>
            </w:r>
            <w:r w:rsidR="003F5B9D" w:rsidRPr="00106FDA">
              <w:rPr>
                <w:rFonts w:cs="Arial"/>
                <w:b/>
              </w:rPr>
              <w:fldChar w:fldCharType="begin">
                <w:ffData>
                  <w:name w:val="Besedilo2"/>
                  <w:enabled/>
                  <w:calcOnExit w:val="0"/>
                  <w:textInput/>
                </w:ffData>
              </w:fldChar>
            </w:r>
            <w:r w:rsidR="003F5B9D" w:rsidRPr="00106FDA">
              <w:rPr>
                <w:rFonts w:cs="Arial"/>
                <w:b/>
                <w:sz w:val="20"/>
              </w:rPr>
              <w:instrText xml:space="preserve"> FORMTEXT </w:instrText>
            </w:r>
            <w:r w:rsidR="003F5B9D" w:rsidRPr="00106FDA">
              <w:rPr>
                <w:rFonts w:cs="Arial"/>
                <w:b/>
              </w:rPr>
            </w:r>
            <w:r w:rsidR="003F5B9D" w:rsidRPr="00106FDA">
              <w:rPr>
                <w:rFonts w:cs="Arial"/>
                <w:b/>
              </w:rPr>
              <w:fldChar w:fldCharType="separate"/>
            </w:r>
            <w:r w:rsidR="003F5B9D" w:rsidRPr="00106FDA">
              <w:rPr>
                <w:rFonts w:cs="Arial"/>
                <w:b/>
                <w:noProof/>
                <w:sz w:val="20"/>
              </w:rPr>
              <w:t> </w:t>
            </w:r>
            <w:r w:rsidR="003F5B9D" w:rsidRPr="00106FDA">
              <w:rPr>
                <w:rFonts w:cs="Arial"/>
                <w:b/>
                <w:noProof/>
                <w:sz w:val="20"/>
              </w:rPr>
              <w:t> </w:t>
            </w:r>
            <w:r w:rsidR="003F5B9D" w:rsidRPr="00106FDA">
              <w:rPr>
                <w:rFonts w:cs="Arial"/>
                <w:b/>
                <w:noProof/>
                <w:sz w:val="20"/>
              </w:rPr>
              <w:t> </w:t>
            </w:r>
            <w:r w:rsidR="003F5B9D" w:rsidRPr="00106FDA">
              <w:rPr>
                <w:rFonts w:cs="Arial"/>
                <w:b/>
                <w:noProof/>
                <w:sz w:val="20"/>
              </w:rPr>
              <w:t> </w:t>
            </w:r>
            <w:r w:rsidR="003F5B9D" w:rsidRPr="00106FDA">
              <w:rPr>
                <w:rFonts w:cs="Arial"/>
                <w:b/>
                <w:noProof/>
                <w:sz w:val="20"/>
              </w:rPr>
              <w:t> </w:t>
            </w:r>
            <w:r w:rsidR="003F5B9D" w:rsidRPr="00106FDA">
              <w:rPr>
                <w:rFonts w:cs="Arial"/>
                <w:b/>
              </w:rPr>
              <w:fldChar w:fldCharType="end"/>
            </w:r>
          </w:p>
        </w:tc>
        <w:tc>
          <w:tcPr>
            <w:tcW w:w="2500" w:type="pct"/>
            <w:vAlign w:val="center"/>
          </w:tcPr>
          <w:p w14:paraId="0CD6C881" w14:textId="1E955001" w:rsidR="005E1E71" w:rsidRPr="003E4EDC" w:rsidRDefault="005E1E71" w:rsidP="00F71987">
            <w:pPr>
              <w:rPr>
                <w:rFonts w:eastAsia="Calibri" w:cs="Arial"/>
                <w:sz w:val="20"/>
              </w:rPr>
            </w:pPr>
            <w:r w:rsidRPr="003E4EDC">
              <w:rPr>
                <w:rFonts w:eastAsia="Calibri" w:cs="Arial"/>
                <w:sz w:val="20"/>
              </w:rPr>
              <w:t xml:space="preserve">E-pošta: </w:t>
            </w:r>
            <w:r w:rsidR="003F5B9D" w:rsidRPr="00106FDA">
              <w:rPr>
                <w:rFonts w:cs="Arial"/>
                <w:b/>
              </w:rPr>
              <w:fldChar w:fldCharType="begin">
                <w:ffData>
                  <w:name w:val="Besedilo2"/>
                  <w:enabled/>
                  <w:calcOnExit w:val="0"/>
                  <w:textInput/>
                </w:ffData>
              </w:fldChar>
            </w:r>
            <w:r w:rsidR="003F5B9D" w:rsidRPr="00106FDA">
              <w:rPr>
                <w:rFonts w:cs="Arial"/>
                <w:b/>
                <w:sz w:val="20"/>
              </w:rPr>
              <w:instrText xml:space="preserve"> FORMTEXT </w:instrText>
            </w:r>
            <w:r w:rsidR="003F5B9D" w:rsidRPr="00106FDA">
              <w:rPr>
                <w:rFonts w:cs="Arial"/>
                <w:b/>
              </w:rPr>
            </w:r>
            <w:r w:rsidR="003F5B9D" w:rsidRPr="00106FDA">
              <w:rPr>
                <w:rFonts w:cs="Arial"/>
                <w:b/>
              </w:rPr>
              <w:fldChar w:fldCharType="separate"/>
            </w:r>
            <w:r w:rsidR="003F5B9D" w:rsidRPr="00106FDA">
              <w:rPr>
                <w:rFonts w:cs="Arial"/>
                <w:b/>
                <w:noProof/>
                <w:sz w:val="20"/>
              </w:rPr>
              <w:t> </w:t>
            </w:r>
            <w:r w:rsidR="003F5B9D" w:rsidRPr="00106FDA">
              <w:rPr>
                <w:rFonts w:cs="Arial"/>
                <w:b/>
                <w:noProof/>
                <w:sz w:val="20"/>
              </w:rPr>
              <w:t> </w:t>
            </w:r>
            <w:r w:rsidR="003F5B9D" w:rsidRPr="00106FDA">
              <w:rPr>
                <w:rFonts w:cs="Arial"/>
                <w:b/>
                <w:noProof/>
                <w:sz w:val="20"/>
              </w:rPr>
              <w:t> </w:t>
            </w:r>
            <w:r w:rsidR="003F5B9D" w:rsidRPr="00106FDA">
              <w:rPr>
                <w:rFonts w:cs="Arial"/>
                <w:b/>
                <w:noProof/>
                <w:sz w:val="20"/>
              </w:rPr>
              <w:t> </w:t>
            </w:r>
            <w:r w:rsidR="003F5B9D" w:rsidRPr="00106FDA">
              <w:rPr>
                <w:rFonts w:cs="Arial"/>
                <w:b/>
                <w:noProof/>
                <w:sz w:val="20"/>
              </w:rPr>
              <w:t> </w:t>
            </w:r>
            <w:r w:rsidR="003F5B9D" w:rsidRPr="00106FDA">
              <w:rPr>
                <w:rFonts w:cs="Arial"/>
                <w:b/>
              </w:rPr>
              <w:fldChar w:fldCharType="end"/>
            </w:r>
          </w:p>
        </w:tc>
      </w:tr>
      <w:tr w:rsidR="005E1E71" w:rsidRPr="003E4EDC" w14:paraId="102041B5" w14:textId="77777777" w:rsidTr="00F71987">
        <w:trPr>
          <w:trHeight w:val="391"/>
        </w:trPr>
        <w:tc>
          <w:tcPr>
            <w:tcW w:w="2500" w:type="pct"/>
            <w:vAlign w:val="center"/>
          </w:tcPr>
          <w:p w14:paraId="17AD4EF5" w14:textId="3ACE7A26" w:rsidR="00AE7074" w:rsidRPr="00AE7074" w:rsidRDefault="005E1E71" w:rsidP="00F71987">
            <w:pPr>
              <w:rPr>
                <w:rFonts w:eastAsia="Arial Unicode MS" w:cs="Arial"/>
                <w:sz w:val="20"/>
                <w:lang w:bidi="sl-SI"/>
              </w:rPr>
            </w:pPr>
            <w:r w:rsidRPr="00AE7074">
              <w:rPr>
                <w:rFonts w:eastAsia="Calibri" w:cs="Arial"/>
                <w:sz w:val="20"/>
              </w:rPr>
              <w:t xml:space="preserve">Transakcijski račun: </w:t>
            </w:r>
            <w:r w:rsidR="003F5B9D" w:rsidRPr="00106FDA">
              <w:rPr>
                <w:rFonts w:cs="Arial"/>
                <w:b/>
              </w:rPr>
              <w:fldChar w:fldCharType="begin">
                <w:ffData>
                  <w:name w:val="Besedilo2"/>
                  <w:enabled/>
                  <w:calcOnExit w:val="0"/>
                  <w:textInput/>
                </w:ffData>
              </w:fldChar>
            </w:r>
            <w:r w:rsidR="003F5B9D" w:rsidRPr="00106FDA">
              <w:rPr>
                <w:rFonts w:cs="Arial"/>
                <w:b/>
                <w:sz w:val="20"/>
              </w:rPr>
              <w:instrText xml:space="preserve"> FORMTEXT </w:instrText>
            </w:r>
            <w:r w:rsidR="003F5B9D" w:rsidRPr="00106FDA">
              <w:rPr>
                <w:rFonts w:cs="Arial"/>
                <w:b/>
              </w:rPr>
            </w:r>
            <w:r w:rsidR="003F5B9D" w:rsidRPr="00106FDA">
              <w:rPr>
                <w:rFonts w:cs="Arial"/>
                <w:b/>
              </w:rPr>
              <w:fldChar w:fldCharType="separate"/>
            </w:r>
            <w:r w:rsidR="003F5B9D" w:rsidRPr="00106FDA">
              <w:rPr>
                <w:rFonts w:cs="Arial"/>
                <w:b/>
                <w:noProof/>
                <w:sz w:val="20"/>
              </w:rPr>
              <w:t> </w:t>
            </w:r>
            <w:r w:rsidR="003F5B9D" w:rsidRPr="00106FDA">
              <w:rPr>
                <w:rFonts w:cs="Arial"/>
                <w:b/>
                <w:noProof/>
                <w:sz w:val="20"/>
              </w:rPr>
              <w:t> </w:t>
            </w:r>
            <w:r w:rsidR="003F5B9D" w:rsidRPr="00106FDA">
              <w:rPr>
                <w:rFonts w:cs="Arial"/>
                <w:b/>
                <w:noProof/>
                <w:sz w:val="20"/>
              </w:rPr>
              <w:t> </w:t>
            </w:r>
            <w:r w:rsidR="003F5B9D" w:rsidRPr="00106FDA">
              <w:rPr>
                <w:rFonts w:cs="Arial"/>
                <w:b/>
                <w:noProof/>
                <w:sz w:val="20"/>
              </w:rPr>
              <w:t> </w:t>
            </w:r>
            <w:r w:rsidR="003F5B9D" w:rsidRPr="00106FDA">
              <w:rPr>
                <w:rFonts w:cs="Arial"/>
                <w:b/>
                <w:noProof/>
                <w:sz w:val="20"/>
              </w:rPr>
              <w:t> </w:t>
            </w:r>
            <w:r w:rsidR="003F5B9D" w:rsidRPr="00106FDA">
              <w:rPr>
                <w:rFonts w:cs="Arial"/>
                <w:b/>
              </w:rPr>
              <w:fldChar w:fldCharType="end"/>
            </w:r>
          </w:p>
        </w:tc>
        <w:tc>
          <w:tcPr>
            <w:tcW w:w="2500" w:type="pct"/>
            <w:vAlign w:val="center"/>
          </w:tcPr>
          <w:p w14:paraId="6EBAD23C" w14:textId="5A55B377" w:rsidR="005E1E71" w:rsidRPr="003E4EDC" w:rsidRDefault="005E1E71" w:rsidP="00F71987">
            <w:pPr>
              <w:rPr>
                <w:rFonts w:eastAsia="Calibri" w:cs="Arial"/>
                <w:sz w:val="20"/>
              </w:rPr>
            </w:pPr>
            <w:r w:rsidRPr="003E4EDC">
              <w:rPr>
                <w:rFonts w:eastAsia="Calibri" w:cs="Arial"/>
                <w:sz w:val="20"/>
              </w:rPr>
              <w:t>Telefaks:</w:t>
            </w:r>
            <w:r w:rsidR="003F5B9D" w:rsidRPr="00106FDA">
              <w:rPr>
                <w:rFonts w:cs="Arial"/>
                <w:b/>
              </w:rPr>
              <w:t xml:space="preserve"> </w:t>
            </w:r>
            <w:r w:rsidR="003F5B9D" w:rsidRPr="00106FDA">
              <w:rPr>
                <w:rFonts w:cs="Arial"/>
                <w:b/>
              </w:rPr>
              <w:fldChar w:fldCharType="begin">
                <w:ffData>
                  <w:name w:val="Besedilo2"/>
                  <w:enabled/>
                  <w:calcOnExit w:val="0"/>
                  <w:textInput/>
                </w:ffData>
              </w:fldChar>
            </w:r>
            <w:r w:rsidR="003F5B9D" w:rsidRPr="00106FDA">
              <w:rPr>
                <w:rFonts w:cs="Arial"/>
                <w:b/>
                <w:sz w:val="20"/>
              </w:rPr>
              <w:instrText xml:space="preserve"> FORMTEXT </w:instrText>
            </w:r>
            <w:r w:rsidR="003F5B9D" w:rsidRPr="00106FDA">
              <w:rPr>
                <w:rFonts w:cs="Arial"/>
                <w:b/>
              </w:rPr>
            </w:r>
            <w:r w:rsidR="003F5B9D" w:rsidRPr="00106FDA">
              <w:rPr>
                <w:rFonts w:cs="Arial"/>
                <w:b/>
              </w:rPr>
              <w:fldChar w:fldCharType="separate"/>
            </w:r>
            <w:r w:rsidR="003F5B9D" w:rsidRPr="00106FDA">
              <w:rPr>
                <w:rFonts w:cs="Arial"/>
                <w:b/>
                <w:noProof/>
                <w:sz w:val="20"/>
              </w:rPr>
              <w:t> </w:t>
            </w:r>
            <w:r w:rsidR="003F5B9D" w:rsidRPr="00106FDA">
              <w:rPr>
                <w:rFonts w:cs="Arial"/>
                <w:b/>
                <w:noProof/>
                <w:sz w:val="20"/>
              </w:rPr>
              <w:t> </w:t>
            </w:r>
            <w:r w:rsidR="003F5B9D" w:rsidRPr="00106FDA">
              <w:rPr>
                <w:rFonts w:cs="Arial"/>
                <w:b/>
                <w:noProof/>
                <w:sz w:val="20"/>
              </w:rPr>
              <w:t> </w:t>
            </w:r>
            <w:r w:rsidR="003F5B9D" w:rsidRPr="00106FDA">
              <w:rPr>
                <w:rFonts w:cs="Arial"/>
                <w:b/>
                <w:noProof/>
                <w:sz w:val="20"/>
              </w:rPr>
              <w:t> </w:t>
            </w:r>
            <w:r w:rsidR="003F5B9D" w:rsidRPr="00106FDA">
              <w:rPr>
                <w:rFonts w:cs="Arial"/>
                <w:b/>
                <w:noProof/>
                <w:sz w:val="20"/>
              </w:rPr>
              <w:t> </w:t>
            </w:r>
            <w:r w:rsidR="003F5B9D" w:rsidRPr="00106FDA">
              <w:rPr>
                <w:rFonts w:cs="Arial"/>
                <w:b/>
              </w:rPr>
              <w:fldChar w:fldCharType="end"/>
            </w:r>
          </w:p>
        </w:tc>
      </w:tr>
      <w:bookmarkEnd w:id="2"/>
    </w:tbl>
    <w:p w14:paraId="4AD99959" w14:textId="18DCD356" w:rsidR="00B77081" w:rsidRDefault="00B77081" w:rsidP="0012265A">
      <w:pPr>
        <w:spacing w:line="260" w:lineRule="atLeast"/>
        <w:jc w:val="both"/>
        <w:rPr>
          <w:rFonts w:cs="Arial"/>
          <w:sz w:val="20"/>
        </w:rPr>
      </w:pPr>
    </w:p>
    <w:p w14:paraId="2E46D701" w14:textId="7052714C" w:rsidR="007C137C" w:rsidRPr="00DC15A9" w:rsidRDefault="00D46E30" w:rsidP="00EB108F">
      <w:pPr>
        <w:spacing w:line="260" w:lineRule="atLeast"/>
        <w:jc w:val="both"/>
        <w:rPr>
          <w:rFonts w:cs="Arial"/>
          <w:sz w:val="20"/>
        </w:rPr>
      </w:pPr>
      <w:r w:rsidRPr="00DC15A9">
        <w:rPr>
          <w:rFonts w:cs="Arial"/>
          <w:sz w:val="20"/>
        </w:rPr>
        <w:t>skle</w:t>
      </w:r>
      <w:r w:rsidR="005A57A8" w:rsidRPr="00DC15A9">
        <w:rPr>
          <w:rFonts w:cs="Arial"/>
          <w:sz w:val="20"/>
        </w:rPr>
        <w:t>pa</w:t>
      </w:r>
      <w:r w:rsidR="00275230">
        <w:rPr>
          <w:rFonts w:cs="Arial"/>
          <w:sz w:val="20"/>
        </w:rPr>
        <w:t>ta</w:t>
      </w:r>
      <w:r w:rsidR="007C137C" w:rsidRPr="00DC15A9">
        <w:rPr>
          <w:rFonts w:cs="Arial"/>
          <w:sz w:val="20"/>
        </w:rPr>
        <w:t xml:space="preserve"> naslednjo</w:t>
      </w:r>
    </w:p>
    <w:p w14:paraId="6EB31761" w14:textId="77777777" w:rsidR="007C137C" w:rsidRPr="00DC15A9" w:rsidRDefault="007C137C" w:rsidP="00EB108F">
      <w:pPr>
        <w:spacing w:line="260" w:lineRule="atLeast"/>
        <w:jc w:val="both"/>
        <w:rPr>
          <w:rFonts w:cs="Arial"/>
          <w:sz w:val="20"/>
        </w:rPr>
      </w:pPr>
    </w:p>
    <w:p w14:paraId="6794D228" w14:textId="77777777" w:rsidR="007C137C" w:rsidRPr="00DC15A9" w:rsidRDefault="007C137C" w:rsidP="00EB108F">
      <w:pPr>
        <w:spacing w:line="260" w:lineRule="atLeast"/>
        <w:jc w:val="both"/>
        <w:rPr>
          <w:rFonts w:cs="Arial"/>
          <w:sz w:val="20"/>
        </w:rPr>
      </w:pPr>
    </w:p>
    <w:p w14:paraId="1DDBDA92" w14:textId="30A2924D" w:rsidR="005A57A8" w:rsidRPr="00DC15A9" w:rsidRDefault="00B70736" w:rsidP="00EB108F">
      <w:pPr>
        <w:spacing w:line="260" w:lineRule="atLeast"/>
        <w:jc w:val="center"/>
        <w:rPr>
          <w:rFonts w:cs="Arial"/>
          <w:b/>
          <w:sz w:val="20"/>
        </w:rPr>
      </w:pPr>
      <w:r w:rsidRPr="00DC15A9">
        <w:rPr>
          <w:rFonts w:cs="Arial"/>
          <w:b/>
          <w:sz w:val="20"/>
        </w:rPr>
        <w:t xml:space="preserve">POGODBO </w:t>
      </w:r>
      <w:r w:rsidR="005A57A8" w:rsidRPr="00DC15A9">
        <w:rPr>
          <w:rFonts w:cs="Arial"/>
          <w:b/>
          <w:sz w:val="20"/>
        </w:rPr>
        <w:t xml:space="preserve">št. </w:t>
      </w:r>
      <w:r w:rsidR="00660586" w:rsidRPr="00106FDA">
        <w:rPr>
          <w:rFonts w:cs="Arial"/>
          <w:b/>
        </w:rPr>
        <w:fldChar w:fldCharType="begin">
          <w:ffData>
            <w:name w:val="Besedilo2"/>
            <w:enabled/>
            <w:calcOnExit w:val="0"/>
            <w:textInput/>
          </w:ffData>
        </w:fldChar>
      </w:r>
      <w:r w:rsidR="00660586" w:rsidRPr="00106FDA">
        <w:rPr>
          <w:rFonts w:cs="Arial"/>
          <w:b/>
          <w:sz w:val="20"/>
        </w:rPr>
        <w:instrText xml:space="preserve"> FORMTEXT </w:instrText>
      </w:r>
      <w:r w:rsidR="00660586" w:rsidRPr="00106FDA">
        <w:rPr>
          <w:rFonts w:cs="Arial"/>
          <w:b/>
        </w:rPr>
      </w:r>
      <w:r w:rsidR="00660586" w:rsidRPr="00106FDA">
        <w:rPr>
          <w:rFonts w:cs="Arial"/>
          <w:b/>
        </w:rPr>
        <w:fldChar w:fldCharType="separate"/>
      </w:r>
      <w:r w:rsidR="00660586" w:rsidRPr="00106FDA">
        <w:rPr>
          <w:rFonts w:cs="Arial"/>
          <w:b/>
          <w:noProof/>
          <w:sz w:val="20"/>
        </w:rPr>
        <w:t> </w:t>
      </w:r>
      <w:r w:rsidR="00660586" w:rsidRPr="00106FDA">
        <w:rPr>
          <w:rFonts w:cs="Arial"/>
          <w:b/>
          <w:noProof/>
          <w:sz w:val="20"/>
        </w:rPr>
        <w:t> </w:t>
      </w:r>
      <w:r w:rsidR="00660586" w:rsidRPr="00106FDA">
        <w:rPr>
          <w:rFonts w:cs="Arial"/>
          <w:b/>
          <w:noProof/>
          <w:sz w:val="20"/>
        </w:rPr>
        <w:t> </w:t>
      </w:r>
      <w:r w:rsidR="00660586" w:rsidRPr="00106FDA">
        <w:rPr>
          <w:rFonts w:cs="Arial"/>
          <w:b/>
          <w:noProof/>
          <w:sz w:val="20"/>
        </w:rPr>
        <w:t> </w:t>
      </w:r>
      <w:r w:rsidR="00660586" w:rsidRPr="00106FDA">
        <w:rPr>
          <w:rFonts w:cs="Arial"/>
          <w:b/>
          <w:noProof/>
          <w:sz w:val="20"/>
        </w:rPr>
        <w:t> </w:t>
      </w:r>
      <w:r w:rsidR="00660586" w:rsidRPr="00106FDA">
        <w:rPr>
          <w:rFonts w:cs="Arial"/>
          <w:b/>
        </w:rPr>
        <w:fldChar w:fldCharType="end"/>
      </w:r>
    </w:p>
    <w:p w14:paraId="6DE39049" w14:textId="6FB6F1DF" w:rsidR="000B3AD9" w:rsidRPr="00DC15A9" w:rsidRDefault="001A6D56" w:rsidP="000B3AD9">
      <w:pPr>
        <w:spacing w:line="260" w:lineRule="atLeast"/>
        <w:jc w:val="center"/>
        <w:rPr>
          <w:rFonts w:cs="Arial"/>
          <w:b/>
          <w:sz w:val="20"/>
        </w:rPr>
      </w:pPr>
      <w:r w:rsidRPr="00DC15A9">
        <w:rPr>
          <w:rFonts w:cs="Arial"/>
          <w:b/>
          <w:sz w:val="20"/>
        </w:rPr>
        <w:t>za</w:t>
      </w:r>
      <w:r w:rsidR="005A57A8" w:rsidRPr="00DC15A9">
        <w:rPr>
          <w:rFonts w:cs="Arial"/>
          <w:b/>
          <w:sz w:val="20"/>
        </w:rPr>
        <w:t xml:space="preserve"> </w:t>
      </w:r>
      <w:r w:rsidR="00886E94" w:rsidRPr="00DC15A9">
        <w:rPr>
          <w:rFonts w:cs="Arial"/>
          <w:b/>
          <w:sz w:val="20"/>
        </w:rPr>
        <w:t>»</w:t>
      </w:r>
      <w:bookmarkStart w:id="3" w:name="_Hlk156478323"/>
      <w:r w:rsidR="0044700E" w:rsidRPr="0044700E">
        <w:rPr>
          <w:rFonts w:cs="Arial"/>
          <w:b/>
          <w:sz w:val="20"/>
        </w:rPr>
        <w:t>Izvajanje</w:t>
      </w:r>
      <w:r w:rsidR="00FA37B7">
        <w:rPr>
          <w:rFonts w:cs="Arial"/>
          <w:b/>
          <w:sz w:val="20"/>
        </w:rPr>
        <w:t xml:space="preserve"> storitev</w:t>
      </w:r>
      <w:r w:rsidR="0044700E" w:rsidRPr="0044700E">
        <w:rPr>
          <w:rFonts w:cs="Arial"/>
          <w:b/>
          <w:sz w:val="20"/>
        </w:rPr>
        <w:t xml:space="preserve"> </w:t>
      </w:r>
      <w:r w:rsidR="008D11AD" w:rsidRPr="008D11AD">
        <w:rPr>
          <w:rFonts w:cs="Arial"/>
          <w:b/>
          <w:sz w:val="20"/>
        </w:rPr>
        <w:t>varovanj</w:t>
      </w:r>
      <w:r w:rsidR="008D11AD">
        <w:rPr>
          <w:rFonts w:cs="Arial"/>
          <w:b/>
          <w:sz w:val="20"/>
        </w:rPr>
        <w:t>a</w:t>
      </w:r>
      <w:r w:rsidR="008D11AD" w:rsidRPr="008D11AD">
        <w:rPr>
          <w:rFonts w:cs="Arial"/>
          <w:b/>
          <w:sz w:val="20"/>
        </w:rPr>
        <w:t xml:space="preserve"> z varnostnim osebjem</w:t>
      </w:r>
      <w:r w:rsidR="008D11AD">
        <w:rPr>
          <w:rFonts w:cs="Arial"/>
          <w:b/>
          <w:sz w:val="20"/>
        </w:rPr>
        <w:t xml:space="preserve"> in varovanja s sistemi tehničnega varovanja</w:t>
      </w:r>
      <w:r w:rsidR="008D11AD" w:rsidRPr="008D11AD" w:rsidDel="008D11AD">
        <w:rPr>
          <w:rFonts w:cs="Arial"/>
          <w:b/>
          <w:sz w:val="20"/>
        </w:rPr>
        <w:t xml:space="preserve"> </w:t>
      </w:r>
      <w:r w:rsidR="0044700E" w:rsidRPr="0044700E">
        <w:rPr>
          <w:rFonts w:cs="Arial"/>
          <w:b/>
          <w:sz w:val="20"/>
        </w:rPr>
        <w:t xml:space="preserve">v </w:t>
      </w:r>
      <w:r w:rsidR="00A1749D">
        <w:rPr>
          <w:rFonts w:cs="Arial"/>
          <w:b/>
          <w:sz w:val="20"/>
        </w:rPr>
        <w:t>varovanih območij</w:t>
      </w:r>
      <w:r w:rsidR="00A1749D" w:rsidRPr="0044700E">
        <w:rPr>
          <w:rFonts w:cs="Arial"/>
          <w:b/>
          <w:sz w:val="20"/>
        </w:rPr>
        <w:t xml:space="preserve"> </w:t>
      </w:r>
      <w:r w:rsidR="0044700E" w:rsidRPr="0044700E">
        <w:rPr>
          <w:rFonts w:cs="Arial"/>
          <w:b/>
          <w:sz w:val="20"/>
        </w:rPr>
        <w:t xml:space="preserve">v upravljanju </w:t>
      </w:r>
      <w:r w:rsidR="0044700E" w:rsidRPr="00660586">
        <w:rPr>
          <w:rFonts w:cs="Arial"/>
          <w:b/>
          <w:sz w:val="20"/>
        </w:rPr>
        <w:t>Ministrstva za javno upravo</w:t>
      </w:r>
      <w:r w:rsidR="007B689D" w:rsidRPr="00660586">
        <w:rPr>
          <w:rFonts w:cs="Arial"/>
          <w:b/>
          <w:sz w:val="20"/>
        </w:rPr>
        <w:t xml:space="preserve"> 2024</w:t>
      </w:r>
      <w:r w:rsidR="005A4FDC" w:rsidRPr="00660586">
        <w:rPr>
          <w:rFonts w:cs="Arial"/>
          <w:b/>
          <w:sz w:val="20"/>
        </w:rPr>
        <w:t>-2028</w:t>
      </w:r>
      <w:bookmarkEnd w:id="3"/>
      <w:r w:rsidR="00886E94" w:rsidRPr="00660586">
        <w:rPr>
          <w:rFonts w:cs="Arial"/>
          <w:b/>
          <w:sz w:val="20"/>
        </w:rPr>
        <w:t>«</w:t>
      </w:r>
      <w:r w:rsidR="00B94C46" w:rsidRPr="00660586">
        <w:rPr>
          <w:rFonts w:cs="Arial"/>
          <w:b/>
          <w:sz w:val="20"/>
        </w:rPr>
        <w:t xml:space="preserve"> </w:t>
      </w:r>
      <w:r w:rsidR="00B94C46" w:rsidRPr="00750A90">
        <w:rPr>
          <w:rFonts w:cs="Arial"/>
          <w:b/>
          <w:sz w:val="20"/>
        </w:rPr>
        <w:t xml:space="preserve">za </w:t>
      </w:r>
      <w:r w:rsidR="000B3AD9" w:rsidRPr="00750A90">
        <w:rPr>
          <w:rFonts w:cs="Arial"/>
          <w:b/>
          <w:sz w:val="20"/>
        </w:rPr>
        <w:t>SKLOP/E</w:t>
      </w:r>
      <w:r w:rsidR="00660586" w:rsidRPr="00660586">
        <w:rPr>
          <w:rFonts w:cs="Arial"/>
          <w:b/>
        </w:rPr>
        <w:fldChar w:fldCharType="begin">
          <w:ffData>
            <w:name w:val="Besedilo2"/>
            <w:enabled/>
            <w:calcOnExit w:val="0"/>
            <w:textInput/>
          </w:ffData>
        </w:fldChar>
      </w:r>
      <w:r w:rsidR="00660586" w:rsidRPr="00660586">
        <w:rPr>
          <w:rFonts w:cs="Arial"/>
          <w:b/>
          <w:sz w:val="20"/>
        </w:rPr>
        <w:instrText xml:space="preserve"> FORMTEXT </w:instrText>
      </w:r>
      <w:r w:rsidR="00660586" w:rsidRPr="00660586">
        <w:rPr>
          <w:rFonts w:cs="Arial"/>
          <w:b/>
        </w:rPr>
      </w:r>
      <w:r w:rsidR="00660586" w:rsidRPr="00660586">
        <w:rPr>
          <w:rFonts w:cs="Arial"/>
          <w:b/>
        </w:rPr>
        <w:fldChar w:fldCharType="separate"/>
      </w:r>
      <w:r w:rsidR="00660586" w:rsidRPr="00660586">
        <w:rPr>
          <w:rFonts w:cs="Arial"/>
          <w:b/>
          <w:noProof/>
          <w:sz w:val="20"/>
        </w:rPr>
        <w:t> </w:t>
      </w:r>
      <w:r w:rsidR="00660586" w:rsidRPr="00660586">
        <w:rPr>
          <w:rFonts w:cs="Arial"/>
          <w:b/>
          <w:noProof/>
          <w:sz w:val="20"/>
        </w:rPr>
        <w:t> </w:t>
      </w:r>
      <w:r w:rsidR="00660586" w:rsidRPr="00660586">
        <w:rPr>
          <w:rFonts w:cs="Arial"/>
          <w:b/>
          <w:noProof/>
          <w:sz w:val="20"/>
        </w:rPr>
        <w:t> </w:t>
      </w:r>
      <w:r w:rsidR="00660586" w:rsidRPr="00660586">
        <w:rPr>
          <w:rFonts w:cs="Arial"/>
          <w:b/>
          <w:noProof/>
          <w:sz w:val="20"/>
        </w:rPr>
        <w:t> </w:t>
      </w:r>
      <w:r w:rsidR="00660586" w:rsidRPr="00660586">
        <w:rPr>
          <w:rFonts w:cs="Arial"/>
          <w:b/>
          <w:noProof/>
          <w:sz w:val="20"/>
        </w:rPr>
        <w:t> </w:t>
      </w:r>
      <w:r w:rsidR="00660586" w:rsidRPr="00660586">
        <w:rPr>
          <w:rFonts w:cs="Arial"/>
          <w:b/>
        </w:rPr>
        <w:fldChar w:fldCharType="end"/>
      </w:r>
      <w:r w:rsidR="000B3AD9" w:rsidRPr="00750A90">
        <w:rPr>
          <w:rFonts w:cs="Arial"/>
          <w:b/>
          <w:sz w:val="20"/>
        </w:rPr>
        <w:t xml:space="preserve"> </w:t>
      </w:r>
      <w:r w:rsidR="000B3AD9" w:rsidRPr="00660586">
        <w:rPr>
          <w:rFonts w:cs="Arial"/>
          <w:i/>
          <w:iCs/>
          <w:sz w:val="20"/>
        </w:rPr>
        <w:t>/se navede pred podpisom pogodbe/</w:t>
      </w:r>
    </w:p>
    <w:p w14:paraId="20984926" w14:textId="4E233F26" w:rsidR="007C137C" w:rsidRPr="00DC15A9" w:rsidRDefault="007C137C" w:rsidP="00EB108F">
      <w:pPr>
        <w:spacing w:line="260" w:lineRule="atLeast"/>
        <w:jc w:val="center"/>
        <w:rPr>
          <w:rFonts w:cs="Arial"/>
          <w:b/>
          <w:sz w:val="20"/>
        </w:rPr>
      </w:pPr>
    </w:p>
    <w:p w14:paraId="0D3AF23A" w14:textId="348604C1" w:rsidR="007C137C" w:rsidRDefault="007C137C" w:rsidP="00EB108F">
      <w:pPr>
        <w:spacing w:line="260" w:lineRule="atLeast"/>
        <w:jc w:val="both"/>
        <w:rPr>
          <w:rFonts w:cs="Arial"/>
          <w:sz w:val="20"/>
        </w:rPr>
      </w:pPr>
    </w:p>
    <w:p w14:paraId="14713216" w14:textId="77777777" w:rsidR="00EB108F" w:rsidRPr="00DC15A9" w:rsidRDefault="00EB108F" w:rsidP="00EB108F">
      <w:pPr>
        <w:spacing w:line="260" w:lineRule="atLeast"/>
        <w:jc w:val="both"/>
        <w:rPr>
          <w:rFonts w:cs="Arial"/>
          <w:sz w:val="20"/>
        </w:rPr>
      </w:pPr>
    </w:p>
    <w:p w14:paraId="14ED7FD1" w14:textId="77777777" w:rsidR="007C137C" w:rsidRPr="003656C0" w:rsidRDefault="007C137C" w:rsidP="00CC22C1">
      <w:pPr>
        <w:pStyle w:val="Naslov1"/>
      </w:pPr>
      <w:r w:rsidRPr="003656C0">
        <w:t>UVODNE DOLOČBE</w:t>
      </w:r>
    </w:p>
    <w:p w14:paraId="764D447F" w14:textId="77777777" w:rsidR="007C137C" w:rsidRPr="00410CB2" w:rsidRDefault="007C137C" w:rsidP="00EB108F">
      <w:pPr>
        <w:pStyle w:val="pogodbaleni"/>
        <w:numPr>
          <w:ilvl w:val="0"/>
          <w:numId w:val="7"/>
        </w:numPr>
        <w:tabs>
          <w:tab w:val="left" w:pos="357"/>
        </w:tabs>
        <w:spacing w:before="0" w:after="0" w:line="260" w:lineRule="atLeast"/>
        <w:ind w:left="357" w:hanging="357"/>
        <w:rPr>
          <w:rFonts w:cs="Arial"/>
          <w:bCs/>
          <w:szCs w:val="20"/>
        </w:rPr>
      </w:pPr>
      <w:r w:rsidRPr="00410CB2">
        <w:rPr>
          <w:rFonts w:cs="Arial"/>
          <w:bCs/>
          <w:szCs w:val="20"/>
        </w:rPr>
        <w:t>člen</w:t>
      </w:r>
    </w:p>
    <w:p w14:paraId="2D6FAC5D" w14:textId="77777777" w:rsidR="00EB108F" w:rsidRDefault="00EB108F" w:rsidP="00EB108F">
      <w:pPr>
        <w:spacing w:line="260" w:lineRule="atLeast"/>
        <w:jc w:val="both"/>
        <w:rPr>
          <w:rFonts w:cs="Arial"/>
          <w:sz w:val="20"/>
        </w:rPr>
      </w:pPr>
    </w:p>
    <w:p w14:paraId="0D49B899" w14:textId="4030DBDE" w:rsidR="007C137C" w:rsidRPr="00DC15A9" w:rsidRDefault="007C137C" w:rsidP="002F750B">
      <w:pPr>
        <w:widowControl/>
        <w:autoSpaceDE/>
        <w:autoSpaceDN/>
        <w:adjustRightInd/>
        <w:jc w:val="both"/>
        <w:rPr>
          <w:rFonts w:cs="Arial"/>
          <w:sz w:val="20"/>
        </w:rPr>
      </w:pPr>
      <w:r w:rsidRPr="00DC15A9">
        <w:rPr>
          <w:rFonts w:cs="Arial"/>
          <w:sz w:val="20"/>
        </w:rPr>
        <w:t>Pogodben</w:t>
      </w:r>
      <w:r w:rsidR="00661722" w:rsidRPr="00DC15A9">
        <w:rPr>
          <w:rFonts w:cs="Arial"/>
          <w:sz w:val="20"/>
        </w:rPr>
        <w:t>i</w:t>
      </w:r>
      <w:r w:rsidRPr="00DC15A9">
        <w:rPr>
          <w:rFonts w:cs="Arial"/>
          <w:sz w:val="20"/>
        </w:rPr>
        <w:t xml:space="preserve"> strank</w:t>
      </w:r>
      <w:r w:rsidR="00661722" w:rsidRPr="00DC15A9">
        <w:rPr>
          <w:rFonts w:cs="Arial"/>
          <w:sz w:val="20"/>
        </w:rPr>
        <w:t>i</w:t>
      </w:r>
      <w:r w:rsidRPr="00DC15A9">
        <w:rPr>
          <w:rFonts w:cs="Arial"/>
          <w:sz w:val="20"/>
        </w:rPr>
        <w:t xml:space="preserve"> ugotavljata:</w:t>
      </w:r>
    </w:p>
    <w:p w14:paraId="31E5C3CD" w14:textId="77777777" w:rsidR="000B3AD9" w:rsidRPr="00660586" w:rsidRDefault="000B3AD9" w:rsidP="002F750B">
      <w:pPr>
        <w:widowControl/>
        <w:numPr>
          <w:ilvl w:val="0"/>
          <w:numId w:val="2"/>
        </w:numPr>
        <w:tabs>
          <w:tab w:val="clear" w:pos="1496"/>
          <w:tab w:val="num" w:pos="1136"/>
        </w:tabs>
        <w:autoSpaceDE/>
        <w:autoSpaceDN/>
        <w:adjustRightInd/>
        <w:ind w:left="284"/>
        <w:jc w:val="both"/>
        <w:rPr>
          <w:rFonts w:cs="Arial"/>
          <w:sz w:val="20"/>
        </w:rPr>
      </w:pPr>
      <w:r w:rsidRPr="00DC15A9">
        <w:rPr>
          <w:rFonts w:cs="Arial"/>
          <w:sz w:val="20"/>
        </w:rPr>
        <w:t>da je postopek oddaje javnega naročila, katerega predmet je »</w:t>
      </w:r>
      <w:bookmarkStart w:id="4" w:name="_Hlk163480381"/>
      <w:r w:rsidRPr="002F750B">
        <w:rPr>
          <w:rFonts w:cs="Arial"/>
          <w:sz w:val="20"/>
        </w:rPr>
        <w:t xml:space="preserve">Izvajanje storitev varovanja z </w:t>
      </w:r>
      <w:r w:rsidRPr="00660586">
        <w:rPr>
          <w:rFonts w:cs="Arial"/>
          <w:sz w:val="20"/>
        </w:rPr>
        <w:t>varnostnim osebjem in varovanja s sistemi tehničnega varovanja varovanih območij v upravljanju Ministrstva za javno upravo 2024-2028</w:t>
      </w:r>
      <w:bookmarkEnd w:id="4"/>
      <w:r w:rsidRPr="00660586">
        <w:rPr>
          <w:rFonts w:cs="Arial"/>
          <w:sz w:val="20"/>
        </w:rPr>
        <w:t>«, izvedlo Ministrstvo za javno upravo, Tržaška cesta 21, 1000 Ljubljana v svojem imenu in za svoj račun (v nadaljevanju naročnik),</w:t>
      </w:r>
    </w:p>
    <w:p w14:paraId="5695602B" w14:textId="016A2AB6" w:rsidR="000B3AD9" w:rsidRPr="00750A90" w:rsidRDefault="000B3AD9" w:rsidP="002F750B">
      <w:pPr>
        <w:widowControl/>
        <w:numPr>
          <w:ilvl w:val="0"/>
          <w:numId w:val="2"/>
        </w:numPr>
        <w:tabs>
          <w:tab w:val="clear" w:pos="1496"/>
          <w:tab w:val="num" w:pos="1136"/>
        </w:tabs>
        <w:autoSpaceDE/>
        <w:autoSpaceDN/>
        <w:adjustRightInd/>
        <w:ind w:left="284"/>
        <w:jc w:val="both"/>
        <w:rPr>
          <w:rFonts w:cs="Arial"/>
          <w:sz w:val="20"/>
        </w:rPr>
      </w:pPr>
      <w:r w:rsidRPr="00660586">
        <w:rPr>
          <w:rFonts w:cs="Arial"/>
          <w:sz w:val="20"/>
        </w:rPr>
        <w:t xml:space="preserve">da je bilo </w:t>
      </w:r>
      <w:r w:rsidR="00660586" w:rsidRPr="00660586">
        <w:rPr>
          <w:rFonts w:cs="Arial"/>
          <w:sz w:val="20"/>
        </w:rPr>
        <w:t xml:space="preserve">javno </w:t>
      </w:r>
      <w:r w:rsidRPr="00660586">
        <w:rPr>
          <w:rFonts w:cs="Arial"/>
          <w:sz w:val="20"/>
        </w:rPr>
        <w:t xml:space="preserve">naročilo izvedeno po odprtem postopku z oznako </w:t>
      </w:r>
      <w:r w:rsidR="00660586" w:rsidRPr="00660586">
        <w:rPr>
          <w:rFonts w:cs="Arial"/>
          <w:b/>
        </w:rPr>
        <w:fldChar w:fldCharType="begin">
          <w:ffData>
            <w:name w:val="Besedilo2"/>
            <w:enabled/>
            <w:calcOnExit w:val="0"/>
            <w:textInput/>
          </w:ffData>
        </w:fldChar>
      </w:r>
      <w:r w:rsidR="00660586" w:rsidRPr="00660586">
        <w:rPr>
          <w:rFonts w:cs="Arial"/>
          <w:b/>
          <w:sz w:val="20"/>
        </w:rPr>
        <w:instrText xml:space="preserve"> FORMTEXT </w:instrText>
      </w:r>
      <w:r w:rsidR="00660586" w:rsidRPr="00660586">
        <w:rPr>
          <w:rFonts w:cs="Arial"/>
          <w:b/>
        </w:rPr>
      </w:r>
      <w:r w:rsidR="00660586" w:rsidRPr="00660586">
        <w:rPr>
          <w:rFonts w:cs="Arial"/>
          <w:b/>
        </w:rPr>
        <w:fldChar w:fldCharType="separate"/>
      </w:r>
      <w:r w:rsidR="00660586" w:rsidRPr="00660586">
        <w:rPr>
          <w:rFonts w:cs="Arial"/>
          <w:b/>
          <w:noProof/>
          <w:sz w:val="20"/>
        </w:rPr>
        <w:t> </w:t>
      </w:r>
      <w:r w:rsidR="00660586" w:rsidRPr="00660586">
        <w:rPr>
          <w:rFonts w:cs="Arial"/>
          <w:b/>
          <w:noProof/>
          <w:sz w:val="20"/>
        </w:rPr>
        <w:t> </w:t>
      </w:r>
      <w:r w:rsidR="00660586" w:rsidRPr="00660586">
        <w:rPr>
          <w:rFonts w:cs="Arial"/>
          <w:b/>
          <w:noProof/>
          <w:sz w:val="20"/>
        </w:rPr>
        <w:t> </w:t>
      </w:r>
      <w:r w:rsidR="00660586" w:rsidRPr="00660586">
        <w:rPr>
          <w:rFonts w:cs="Arial"/>
          <w:b/>
          <w:noProof/>
          <w:sz w:val="20"/>
        </w:rPr>
        <w:t> </w:t>
      </w:r>
      <w:r w:rsidR="00660586" w:rsidRPr="00660586">
        <w:rPr>
          <w:rFonts w:cs="Arial"/>
          <w:b/>
          <w:noProof/>
          <w:sz w:val="20"/>
        </w:rPr>
        <w:t> </w:t>
      </w:r>
      <w:r w:rsidR="00660586" w:rsidRPr="00660586">
        <w:rPr>
          <w:rFonts w:cs="Arial"/>
          <w:b/>
        </w:rPr>
        <w:fldChar w:fldCharType="end"/>
      </w:r>
      <w:r w:rsidRPr="00750A90">
        <w:rPr>
          <w:rFonts w:cs="Arial"/>
          <w:sz w:val="20"/>
        </w:rPr>
        <w:t>, objavljen</w:t>
      </w:r>
      <w:r w:rsidR="00660586" w:rsidRPr="00750A90">
        <w:rPr>
          <w:rFonts w:cs="Arial"/>
          <w:sz w:val="20"/>
        </w:rPr>
        <w:t>i</w:t>
      </w:r>
      <w:r w:rsidRPr="00750A90">
        <w:rPr>
          <w:rFonts w:cs="Arial"/>
          <w:sz w:val="20"/>
        </w:rPr>
        <w:t xml:space="preserve">m na Portalu javnih naročil pod št. objave </w:t>
      </w:r>
      <w:r w:rsidR="00660586" w:rsidRPr="00660586">
        <w:rPr>
          <w:rFonts w:cs="Arial"/>
          <w:b/>
        </w:rPr>
        <w:fldChar w:fldCharType="begin">
          <w:ffData>
            <w:name w:val="Besedilo2"/>
            <w:enabled/>
            <w:calcOnExit w:val="0"/>
            <w:textInput/>
          </w:ffData>
        </w:fldChar>
      </w:r>
      <w:r w:rsidR="00660586" w:rsidRPr="00660586">
        <w:rPr>
          <w:rFonts w:cs="Arial"/>
          <w:b/>
          <w:sz w:val="20"/>
        </w:rPr>
        <w:instrText xml:space="preserve"> FORMTEXT </w:instrText>
      </w:r>
      <w:r w:rsidR="00660586" w:rsidRPr="00660586">
        <w:rPr>
          <w:rFonts w:cs="Arial"/>
          <w:b/>
        </w:rPr>
      </w:r>
      <w:r w:rsidR="00660586" w:rsidRPr="00660586">
        <w:rPr>
          <w:rFonts w:cs="Arial"/>
          <w:b/>
        </w:rPr>
        <w:fldChar w:fldCharType="separate"/>
      </w:r>
      <w:r w:rsidR="00660586" w:rsidRPr="00660586">
        <w:rPr>
          <w:rFonts w:cs="Arial"/>
          <w:b/>
          <w:noProof/>
          <w:sz w:val="20"/>
        </w:rPr>
        <w:t> </w:t>
      </w:r>
      <w:r w:rsidR="00660586" w:rsidRPr="00660586">
        <w:rPr>
          <w:rFonts w:cs="Arial"/>
          <w:b/>
          <w:noProof/>
          <w:sz w:val="20"/>
        </w:rPr>
        <w:t> </w:t>
      </w:r>
      <w:r w:rsidR="00660586" w:rsidRPr="00660586">
        <w:rPr>
          <w:rFonts w:cs="Arial"/>
          <w:b/>
          <w:noProof/>
          <w:sz w:val="20"/>
        </w:rPr>
        <w:t> </w:t>
      </w:r>
      <w:r w:rsidR="00660586" w:rsidRPr="00660586">
        <w:rPr>
          <w:rFonts w:cs="Arial"/>
          <w:b/>
          <w:noProof/>
          <w:sz w:val="20"/>
        </w:rPr>
        <w:t> </w:t>
      </w:r>
      <w:r w:rsidR="00660586" w:rsidRPr="00660586">
        <w:rPr>
          <w:rFonts w:cs="Arial"/>
          <w:b/>
          <w:noProof/>
          <w:sz w:val="20"/>
        </w:rPr>
        <w:t> </w:t>
      </w:r>
      <w:r w:rsidR="00660586" w:rsidRPr="00660586">
        <w:rPr>
          <w:rFonts w:cs="Arial"/>
          <w:b/>
        </w:rPr>
        <w:fldChar w:fldCharType="end"/>
      </w:r>
      <w:r w:rsidRPr="00750A90">
        <w:rPr>
          <w:rFonts w:cs="Arial"/>
          <w:sz w:val="20"/>
        </w:rPr>
        <w:t xml:space="preserve">, </w:t>
      </w:r>
      <w:r w:rsidR="00660586" w:rsidRPr="00750A90">
        <w:rPr>
          <w:rFonts w:cs="Arial"/>
          <w:sz w:val="20"/>
        </w:rPr>
        <w:t xml:space="preserve">z </w:t>
      </w:r>
      <w:r w:rsidRPr="00750A90">
        <w:rPr>
          <w:rFonts w:cs="Arial"/>
          <w:sz w:val="20"/>
        </w:rPr>
        <w:t xml:space="preserve">dne </w:t>
      </w:r>
      <w:r w:rsidR="00660586" w:rsidRPr="00660586">
        <w:rPr>
          <w:rFonts w:cs="Arial"/>
          <w:b/>
        </w:rPr>
        <w:fldChar w:fldCharType="begin">
          <w:ffData>
            <w:name w:val="Besedilo2"/>
            <w:enabled/>
            <w:calcOnExit w:val="0"/>
            <w:textInput/>
          </w:ffData>
        </w:fldChar>
      </w:r>
      <w:r w:rsidR="00660586" w:rsidRPr="00660586">
        <w:rPr>
          <w:rFonts w:cs="Arial"/>
          <w:b/>
          <w:sz w:val="20"/>
        </w:rPr>
        <w:instrText xml:space="preserve"> FORMTEXT </w:instrText>
      </w:r>
      <w:r w:rsidR="00660586" w:rsidRPr="00660586">
        <w:rPr>
          <w:rFonts w:cs="Arial"/>
          <w:b/>
        </w:rPr>
      </w:r>
      <w:r w:rsidR="00660586" w:rsidRPr="00660586">
        <w:rPr>
          <w:rFonts w:cs="Arial"/>
          <w:b/>
        </w:rPr>
        <w:fldChar w:fldCharType="separate"/>
      </w:r>
      <w:r w:rsidR="00660586" w:rsidRPr="00660586">
        <w:rPr>
          <w:rFonts w:cs="Arial"/>
          <w:b/>
          <w:noProof/>
          <w:sz w:val="20"/>
        </w:rPr>
        <w:t> </w:t>
      </w:r>
      <w:r w:rsidR="00660586" w:rsidRPr="00660586">
        <w:rPr>
          <w:rFonts w:cs="Arial"/>
          <w:b/>
          <w:noProof/>
          <w:sz w:val="20"/>
        </w:rPr>
        <w:t> </w:t>
      </w:r>
      <w:r w:rsidR="00660586" w:rsidRPr="00660586">
        <w:rPr>
          <w:rFonts w:cs="Arial"/>
          <w:b/>
          <w:noProof/>
          <w:sz w:val="20"/>
        </w:rPr>
        <w:t> </w:t>
      </w:r>
      <w:r w:rsidR="00660586" w:rsidRPr="00660586">
        <w:rPr>
          <w:rFonts w:cs="Arial"/>
          <w:b/>
          <w:noProof/>
          <w:sz w:val="20"/>
        </w:rPr>
        <w:t> </w:t>
      </w:r>
      <w:r w:rsidR="00660586" w:rsidRPr="00660586">
        <w:rPr>
          <w:rFonts w:cs="Arial"/>
          <w:b/>
          <w:noProof/>
          <w:sz w:val="20"/>
        </w:rPr>
        <w:t> </w:t>
      </w:r>
      <w:r w:rsidR="00660586" w:rsidRPr="00660586">
        <w:rPr>
          <w:rFonts w:cs="Arial"/>
          <w:b/>
        </w:rPr>
        <w:fldChar w:fldCharType="end"/>
      </w:r>
      <w:r w:rsidRPr="00750A90">
        <w:rPr>
          <w:rFonts w:cs="Arial"/>
          <w:sz w:val="20"/>
        </w:rPr>
        <w:t xml:space="preserve"> ter v dodatku k Uradnemu list EU dne </w:t>
      </w:r>
      <w:r w:rsidR="00660586" w:rsidRPr="00660586">
        <w:rPr>
          <w:rFonts w:cs="Arial"/>
          <w:b/>
        </w:rPr>
        <w:fldChar w:fldCharType="begin">
          <w:ffData>
            <w:name w:val="Besedilo2"/>
            <w:enabled/>
            <w:calcOnExit w:val="0"/>
            <w:textInput/>
          </w:ffData>
        </w:fldChar>
      </w:r>
      <w:r w:rsidR="00660586" w:rsidRPr="00660586">
        <w:rPr>
          <w:rFonts w:cs="Arial"/>
          <w:b/>
          <w:sz w:val="20"/>
        </w:rPr>
        <w:instrText xml:space="preserve"> FORMTEXT </w:instrText>
      </w:r>
      <w:r w:rsidR="00660586" w:rsidRPr="00660586">
        <w:rPr>
          <w:rFonts w:cs="Arial"/>
          <w:b/>
        </w:rPr>
      </w:r>
      <w:r w:rsidR="00660586" w:rsidRPr="00660586">
        <w:rPr>
          <w:rFonts w:cs="Arial"/>
          <w:b/>
        </w:rPr>
        <w:fldChar w:fldCharType="separate"/>
      </w:r>
      <w:r w:rsidR="00660586" w:rsidRPr="00660586">
        <w:rPr>
          <w:rFonts w:cs="Arial"/>
          <w:b/>
          <w:noProof/>
          <w:sz w:val="20"/>
        </w:rPr>
        <w:t> </w:t>
      </w:r>
      <w:r w:rsidR="00660586" w:rsidRPr="00660586">
        <w:rPr>
          <w:rFonts w:cs="Arial"/>
          <w:b/>
          <w:noProof/>
          <w:sz w:val="20"/>
        </w:rPr>
        <w:t> </w:t>
      </w:r>
      <w:r w:rsidR="00660586" w:rsidRPr="00660586">
        <w:rPr>
          <w:rFonts w:cs="Arial"/>
          <w:b/>
          <w:noProof/>
          <w:sz w:val="20"/>
        </w:rPr>
        <w:t> </w:t>
      </w:r>
      <w:r w:rsidR="00660586" w:rsidRPr="00660586">
        <w:rPr>
          <w:rFonts w:cs="Arial"/>
          <w:b/>
          <w:noProof/>
          <w:sz w:val="20"/>
        </w:rPr>
        <w:t> </w:t>
      </w:r>
      <w:r w:rsidR="00660586" w:rsidRPr="00660586">
        <w:rPr>
          <w:rFonts w:cs="Arial"/>
          <w:b/>
          <w:noProof/>
          <w:sz w:val="20"/>
        </w:rPr>
        <w:t> </w:t>
      </w:r>
      <w:r w:rsidR="00660586" w:rsidRPr="00660586">
        <w:rPr>
          <w:rFonts w:cs="Arial"/>
          <w:b/>
        </w:rPr>
        <w:fldChar w:fldCharType="end"/>
      </w:r>
      <w:r w:rsidRPr="00750A90">
        <w:rPr>
          <w:rFonts w:cs="Arial"/>
          <w:sz w:val="20"/>
        </w:rPr>
        <w:t xml:space="preserve">, pod številko objave </w:t>
      </w:r>
      <w:r w:rsidR="00660586" w:rsidRPr="00660586">
        <w:rPr>
          <w:rFonts w:cs="Arial"/>
          <w:b/>
        </w:rPr>
        <w:fldChar w:fldCharType="begin">
          <w:ffData>
            <w:name w:val="Besedilo2"/>
            <w:enabled/>
            <w:calcOnExit w:val="0"/>
            <w:textInput/>
          </w:ffData>
        </w:fldChar>
      </w:r>
      <w:r w:rsidR="00660586" w:rsidRPr="00660586">
        <w:rPr>
          <w:rFonts w:cs="Arial"/>
          <w:b/>
          <w:sz w:val="20"/>
        </w:rPr>
        <w:instrText xml:space="preserve"> FORMTEXT </w:instrText>
      </w:r>
      <w:r w:rsidR="00660586" w:rsidRPr="00660586">
        <w:rPr>
          <w:rFonts w:cs="Arial"/>
          <w:b/>
        </w:rPr>
      </w:r>
      <w:r w:rsidR="00660586" w:rsidRPr="00660586">
        <w:rPr>
          <w:rFonts w:cs="Arial"/>
          <w:b/>
        </w:rPr>
        <w:fldChar w:fldCharType="separate"/>
      </w:r>
      <w:r w:rsidR="00660586" w:rsidRPr="00660586">
        <w:rPr>
          <w:rFonts w:cs="Arial"/>
          <w:b/>
          <w:noProof/>
          <w:sz w:val="20"/>
        </w:rPr>
        <w:t> </w:t>
      </w:r>
      <w:r w:rsidR="00660586" w:rsidRPr="00660586">
        <w:rPr>
          <w:rFonts w:cs="Arial"/>
          <w:b/>
          <w:noProof/>
          <w:sz w:val="20"/>
        </w:rPr>
        <w:t> </w:t>
      </w:r>
      <w:r w:rsidR="00660586" w:rsidRPr="00660586">
        <w:rPr>
          <w:rFonts w:cs="Arial"/>
          <w:b/>
          <w:noProof/>
          <w:sz w:val="20"/>
        </w:rPr>
        <w:t> </w:t>
      </w:r>
      <w:r w:rsidR="00660586" w:rsidRPr="00660586">
        <w:rPr>
          <w:rFonts w:cs="Arial"/>
          <w:b/>
          <w:noProof/>
          <w:sz w:val="20"/>
        </w:rPr>
        <w:t> </w:t>
      </w:r>
      <w:r w:rsidR="00660586" w:rsidRPr="00660586">
        <w:rPr>
          <w:rFonts w:cs="Arial"/>
          <w:b/>
          <w:noProof/>
          <w:sz w:val="20"/>
        </w:rPr>
        <w:t> </w:t>
      </w:r>
      <w:r w:rsidR="00660586" w:rsidRPr="00660586">
        <w:rPr>
          <w:rFonts w:cs="Arial"/>
          <w:b/>
        </w:rPr>
        <w:fldChar w:fldCharType="end"/>
      </w:r>
      <w:r w:rsidRPr="00750A90">
        <w:rPr>
          <w:rFonts w:cs="Arial"/>
          <w:sz w:val="20"/>
        </w:rPr>
        <w:t>, z nadaljnjimi spremembami,</w:t>
      </w:r>
    </w:p>
    <w:p w14:paraId="3B974383" w14:textId="605BB66F" w:rsidR="000B3AD9" w:rsidRPr="00660586" w:rsidRDefault="000B3AD9" w:rsidP="002F750B">
      <w:pPr>
        <w:widowControl/>
        <w:numPr>
          <w:ilvl w:val="0"/>
          <w:numId w:val="2"/>
        </w:numPr>
        <w:tabs>
          <w:tab w:val="clear" w:pos="1496"/>
          <w:tab w:val="num" w:pos="1136"/>
        </w:tabs>
        <w:autoSpaceDE/>
        <w:autoSpaceDN/>
        <w:adjustRightInd/>
        <w:ind w:left="284"/>
        <w:jc w:val="both"/>
        <w:rPr>
          <w:rFonts w:cs="Arial"/>
          <w:sz w:val="20"/>
        </w:rPr>
      </w:pPr>
      <w:r w:rsidRPr="00660586">
        <w:rPr>
          <w:rFonts w:cs="Arial"/>
          <w:sz w:val="20"/>
        </w:rPr>
        <w:t>da izraz uporabnik pomeni</w:t>
      </w:r>
      <w:r w:rsidR="00061D10" w:rsidRPr="00660586">
        <w:rPr>
          <w:rFonts w:cs="Arial"/>
          <w:sz w:val="20"/>
        </w:rPr>
        <w:t xml:space="preserve"> praviloma</w:t>
      </w:r>
      <w:r w:rsidRPr="00660586">
        <w:rPr>
          <w:rFonts w:cs="Arial"/>
          <w:sz w:val="20"/>
        </w:rPr>
        <w:t xml:space="preserve"> organ državne uprave, ki neposredno uporablja stvarno premoženje, katerega upravljavec je naročnik</w:t>
      </w:r>
      <w:r w:rsidR="00061D10" w:rsidRPr="00660586">
        <w:rPr>
          <w:rFonts w:cs="Arial"/>
          <w:sz w:val="20"/>
        </w:rPr>
        <w:t>,</w:t>
      </w:r>
      <w:r w:rsidRPr="00660586">
        <w:rPr>
          <w:rFonts w:cs="Arial"/>
          <w:sz w:val="20"/>
        </w:rPr>
        <w:t xml:space="preserve"> oziroma druge pravne in fizične subjekte, ki uporabljajo stvarno premoženje v upravljanju naročnika;</w:t>
      </w:r>
    </w:p>
    <w:p w14:paraId="3505D607" w14:textId="13793DF1" w:rsidR="000B3AD9" w:rsidRPr="00660586" w:rsidRDefault="000B3AD9" w:rsidP="002F750B">
      <w:pPr>
        <w:widowControl/>
        <w:numPr>
          <w:ilvl w:val="0"/>
          <w:numId w:val="2"/>
        </w:numPr>
        <w:tabs>
          <w:tab w:val="clear" w:pos="1496"/>
          <w:tab w:val="num" w:pos="1136"/>
        </w:tabs>
        <w:autoSpaceDE/>
        <w:autoSpaceDN/>
        <w:adjustRightInd/>
        <w:ind w:left="284"/>
        <w:jc w:val="both"/>
        <w:rPr>
          <w:rFonts w:cs="Arial"/>
          <w:sz w:val="20"/>
        </w:rPr>
      </w:pPr>
      <w:r w:rsidRPr="00660586">
        <w:rPr>
          <w:rFonts w:cs="Arial"/>
          <w:sz w:val="20"/>
        </w:rPr>
        <w:t>da sta dokumentacija</w:t>
      </w:r>
      <w:r w:rsidR="0071477B">
        <w:rPr>
          <w:rFonts w:cs="Arial"/>
          <w:sz w:val="20"/>
        </w:rPr>
        <w:t xml:space="preserve"> v zvezi z oddajo javnega naročila</w:t>
      </w:r>
      <w:r w:rsidRPr="00660586">
        <w:rPr>
          <w:rFonts w:cs="Arial"/>
          <w:sz w:val="20"/>
        </w:rPr>
        <w:t xml:space="preserve"> in ponudbena dokumentacija izvajalca osnovi za tolmačenje predmeta pogodbe;</w:t>
      </w:r>
    </w:p>
    <w:p w14:paraId="3BF0916D" w14:textId="3C3D8109" w:rsidR="000B3AD9" w:rsidRPr="00750A90" w:rsidRDefault="000B3AD9" w:rsidP="002F750B">
      <w:pPr>
        <w:widowControl/>
        <w:numPr>
          <w:ilvl w:val="0"/>
          <w:numId w:val="2"/>
        </w:numPr>
        <w:tabs>
          <w:tab w:val="clear" w:pos="1496"/>
          <w:tab w:val="num" w:pos="1136"/>
        </w:tabs>
        <w:autoSpaceDE/>
        <w:autoSpaceDN/>
        <w:adjustRightInd/>
        <w:ind w:left="284"/>
        <w:jc w:val="both"/>
        <w:rPr>
          <w:rFonts w:cs="Arial"/>
          <w:sz w:val="20"/>
        </w:rPr>
      </w:pPr>
      <w:r w:rsidRPr="00660586">
        <w:rPr>
          <w:rFonts w:cs="Arial"/>
          <w:sz w:val="20"/>
        </w:rPr>
        <w:t xml:space="preserve">da je bil izvajalec na podlagi odločitve o oddaji naročila </w:t>
      </w:r>
      <w:r w:rsidRPr="00750A90">
        <w:rPr>
          <w:rFonts w:cs="Arial"/>
          <w:sz w:val="20"/>
        </w:rPr>
        <w:t xml:space="preserve">št. </w:t>
      </w:r>
      <w:r w:rsidR="00660586" w:rsidRPr="00660586">
        <w:rPr>
          <w:rFonts w:cs="Arial"/>
          <w:b/>
        </w:rPr>
        <w:fldChar w:fldCharType="begin">
          <w:ffData>
            <w:name w:val="Besedilo2"/>
            <w:enabled/>
            <w:calcOnExit w:val="0"/>
            <w:textInput/>
          </w:ffData>
        </w:fldChar>
      </w:r>
      <w:r w:rsidR="00660586" w:rsidRPr="00660586">
        <w:rPr>
          <w:rFonts w:cs="Arial"/>
          <w:b/>
          <w:sz w:val="20"/>
        </w:rPr>
        <w:instrText xml:space="preserve"> FORMTEXT </w:instrText>
      </w:r>
      <w:r w:rsidR="00660586" w:rsidRPr="00660586">
        <w:rPr>
          <w:rFonts w:cs="Arial"/>
          <w:b/>
        </w:rPr>
      </w:r>
      <w:r w:rsidR="00660586" w:rsidRPr="00660586">
        <w:rPr>
          <w:rFonts w:cs="Arial"/>
          <w:b/>
        </w:rPr>
        <w:fldChar w:fldCharType="separate"/>
      </w:r>
      <w:r w:rsidR="00660586" w:rsidRPr="00660586">
        <w:rPr>
          <w:rFonts w:cs="Arial"/>
          <w:b/>
          <w:noProof/>
          <w:sz w:val="20"/>
        </w:rPr>
        <w:t> </w:t>
      </w:r>
      <w:r w:rsidR="00660586" w:rsidRPr="00660586">
        <w:rPr>
          <w:rFonts w:cs="Arial"/>
          <w:b/>
          <w:noProof/>
          <w:sz w:val="20"/>
        </w:rPr>
        <w:t> </w:t>
      </w:r>
      <w:r w:rsidR="00660586" w:rsidRPr="00660586">
        <w:rPr>
          <w:rFonts w:cs="Arial"/>
          <w:b/>
          <w:noProof/>
          <w:sz w:val="20"/>
        </w:rPr>
        <w:t> </w:t>
      </w:r>
      <w:r w:rsidR="00660586" w:rsidRPr="00660586">
        <w:rPr>
          <w:rFonts w:cs="Arial"/>
          <w:b/>
          <w:noProof/>
          <w:sz w:val="20"/>
        </w:rPr>
        <w:t> </w:t>
      </w:r>
      <w:r w:rsidR="00660586" w:rsidRPr="00660586">
        <w:rPr>
          <w:rFonts w:cs="Arial"/>
          <w:b/>
          <w:noProof/>
          <w:sz w:val="20"/>
        </w:rPr>
        <w:t> </w:t>
      </w:r>
      <w:r w:rsidR="00660586" w:rsidRPr="00660586">
        <w:rPr>
          <w:rFonts w:cs="Arial"/>
          <w:b/>
        </w:rPr>
        <w:fldChar w:fldCharType="end"/>
      </w:r>
      <w:r w:rsidRPr="00750A90">
        <w:rPr>
          <w:rFonts w:cs="Arial"/>
          <w:sz w:val="20"/>
        </w:rPr>
        <w:t xml:space="preserve">z dne </w:t>
      </w:r>
      <w:r w:rsidR="00660586" w:rsidRPr="00660586">
        <w:rPr>
          <w:rFonts w:cs="Arial"/>
          <w:b/>
        </w:rPr>
        <w:fldChar w:fldCharType="begin">
          <w:ffData>
            <w:name w:val="Besedilo2"/>
            <w:enabled/>
            <w:calcOnExit w:val="0"/>
            <w:textInput/>
          </w:ffData>
        </w:fldChar>
      </w:r>
      <w:r w:rsidR="00660586" w:rsidRPr="00660586">
        <w:rPr>
          <w:rFonts w:cs="Arial"/>
          <w:b/>
          <w:sz w:val="20"/>
        </w:rPr>
        <w:instrText xml:space="preserve"> FORMTEXT </w:instrText>
      </w:r>
      <w:r w:rsidR="00660586" w:rsidRPr="00660586">
        <w:rPr>
          <w:rFonts w:cs="Arial"/>
          <w:b/>
        </w:rPr>
      </w:r>
      <w:r w:rsidR="00660586" w:rsidRPr="00660586">
        <w:rPr>
          <w:rFonts w:cs="Arial"/>
          <w:b/>
        </w:rPr>
        <w:fldChar w:fldCharType="separate"/>
      </w:r>
      <w:r w:rsidR="00660586" w:rsidRPr="00660586">
        <w:rPr>
          <w:rFonts w:cs="Arial"/>
          <w:b/>
          <w:noProof/>
          <w:sz w:val="20"/>
        </w:rPr>
        <w:t> </w:t>
      </w:r>
      <w:r w:rsidR="00660586" w:rsidRPr="00660586">
        <w:rPr>
          <w:rFonts w:cs="Arial"/>
          <w:b/>
          <w:noProof/>
          <w:sz w:val="20"/>
        </w:rPr>
        <w:t> </w:t>
      </w:r>
      <w:r w:rsidR="00660586" w:rsidRPr="00660586">
        <w:rPr>
          <w:rFonts w:cs="Arial"/>
          <w:b/>
          <w:noProof/>
          <w:sz w:val="20"/>
        </w:rPr>
        <w:t> </w:t>
      </w:r>
      <w:r w:rsidR="00660586" w:rsidRPr="00660586">
        <w:rPr>
          <w:rFonts w:cs="Arial"/>
          <w:b/>
          <w:noProof/>
          <w:sz w:val="20"/>
        </w:rPr>
        <w:t> </w:t>
      </w:r>
      <w:r w:rsidR="00660586" w:rsidRPr="00660586">
        <w:rPr>
          <w:rFonts w:cs="Arial"/>
          <w:b/>
          <w:noProof/>
          <w:sz w:val="20"/>
        </w:rPr>
        <w:t> </w:t>
      </w:r>
      <w:r w:rsidR="00660586" w:rsidRPr="00660586">
        <w:rPr>
          <w:rFonts w:cs="Arial"/>
          <w:b/>
        </w:rPr>
        <w:fldChar w:fldCharType="end"/>
      </w:r>
      <w:r w:rsidRPr="00750A90">
        <w:rPr>
          <w:rFonts w:cs="Arial"/>
          <w:sz w:val="20"/>
        </w:rPr>
        <w:t xml:space="preserve">izbran </w:t>
      </w:r>
      <w:r w:rsidRPr="00660586">
        <w:rPr>
          <w:rFonts w:cs="Arial"/>
          <w:sz w:val="20"/>
        </w:rPr>
        <w:t xml:space="preserve">kot najugodnejši ponudnik predmetnega javnega naročila za sklop/e </w:t>
      </w:r>
      <w:r w:rsidR="00660586" w:rsidRPr="00660586">
        <w:rPr>
          <w:rFonts w:cs="Arial"/>
          <w:b/>
        </w:rPr>
        <w:fldChar w:fldCharType="begin">
          <w:ffData>
            <w:name w:val="Besedilo2"/>
            <w:enabled/>
            <w:calcOnExit w:val="0"/>
            <w:textInput/>
          </w:ffData>
        </w:fldChar>
      </w:r>
      <w:r w:rsidR="00660586" w:rsidRPr="00660586">
        <w:rPr>
          <w:rFonts w:cs="Arial"/>
          <w:b/>
          <w:sz w:val="20"/>
        </w:rPr>
        <w:instrText xml:space="preserve"> FORMTEXT </w:instrText>
      </w:r>
      <w:r w:rsidR="00660586" w:rsidRPr="00660586">
        <w:rPr>
          <w:rFonts w:cs="Arial"/>
          <w:b/>
        </w:rPr>
      </w:r>
      <w:r w:rsidR="00660586" w:rsidRPr="00660586">
        <w:rPr>
          <w:rFonts w:cs="Arial"/>
          <w:b/>
        </w:rPr>
        <w:fldChar w:fldCharType="separate"/>
      </w:r>
      <w:r w:rsidR="00660586" w:rsidRPr="00660586">
        <w:rPr>
          <w:rFonts w:cs="Arial"/>
          <w:b/>
          <w:noProof/>
          <w:sz w:val="20"/>
        </w:rPr>
        <w:t> </w:t>
      </w:r>
      <w:r w:rsidR="00660586" w:rsidRPr="00660586">
        <w:rPr>
          <w:rFonts w:cs="Arial"/>
          <w:b/>
          <w:noProof/>
          <w:sz w:val="20"/>
        </w:rPr>
        <w:t> </w:t>
      </w:r>
      <w:r w:rsidR="00660586" w:rsidRPr="00660586">
        <w:rPr>
          <w:rFonts w:cs="Arial"/>
          <w:b/>
          <w:noProof/>
          <w:sz w:val="20"/>
        </w:rPr>
        <w:t> </w:t>
      </w:r>
      <w:r w:rsidR="00660586" w:rsidRPr="00660586">
        <w:rPr>
          <w:rFonts w:cs="Arial"/>
          <w:b/>
          <w:noProof/>
          <w:sz w:val="20"/>
        </w:rPr>
        <w:t> </w:t>
      </w:r>
      <w:r w:rsidR="00660586" w:rsidRPr="00660586">
        <w:rPr>
          <w:rFonts w:cs="Arial"/>
          <w:b/>
          <w:noProof/>
          <w:sz w:val="20"/>
        </w:rPr>
        <w:t> </w:t>
      </w:r>
      <w:r w:rsidR="00660586" w:rsidRPr="00660586">
        <w:rPr>
          <w:rFonts w:cs="Arial"/>
          <w:b/>
        </w:rPr>
        <w:fldChar w:fldCharType="end"/>
      </w:r>
      <w:r w:rsidR="00660586" w:rsidRPr="00660586">
        <w:rPr>
          <w:rFonts w:cs="Arial"/>
          <w:b/>
        </w:rPr>
        <w:t xml:space="preserve"> </w:t>
      </w:r>
      <w:r w:rsidRPr="00750A90">
        <w:rPr>
          <w:rFonts w:cs="Arial"/>
          <w:i/>
          <w:iCs/>
          <w:sz w:val="20"/>
        </w:rPr>
        <w:t>/se navede pred podpisom pogodbe/</w:t>
      </w:r>
    </w:p>
    <w:p w14:paraId="1707D5FF" w14:textId="77777777" w:rsidR="000B3AD9" w:rsidRPr="00776AF6" w:rsidRDefault="000B3AD9" w:rsidP="002F750B">
      <w:pPr>
        <w:widowControl/>
        <w:numPr>
          <w:ilvl w:val="0"/>
          <w:numId w:val="2"/>
        </w:numPr>
        <w:tabs>
          <w:tab w:val="clear" w:pos="1496"/>
          <w:tab w:val="num" w:pos="1136"/>
        </w:tabs>
        <w:autoSpaceDE/>
        <w:autoSpaceDN/>
        <w:adjustRightInd/>
        <w:ind w:left="284"/>
        <w:jc w:val="both"/>
        <w:rPr>
          <w:rFonts w:cs="Arial"/>
          <w:sz w:val="20"/>
        </w:rPr>
      </w:pPr>
      <w:r w:rsidRPr="00776AF6">
        <w:rPr>
          <w:rFonts w:cs="Arial"/>
          <w:sz w:val="20"/>
        </w:rPr>
        <w:t>ima</w:t>
      </w:r>
      <w:r>
        <w:rPr>
          <w:rFonts w:cs="Arial"/>
          <w:sz w:val="20"/>
        </w:rPr>
        <w:t>jo</w:t>
      </w:r>
      <w:r w:rsidRPr="00776AF6">
        <w:rPr>
          <w:rFonts w:cs="Arial"/>
          <w:sz w:val="20"/>
        </w:rPr>
        <w:t xml:space="preserve"> naročnik storitve</w:t>
      </w:r>
      <w:r>
        <w:rPr>
          <w:rFonts w:cs="Arial"/>
          <w:sz w:val="20"/>
        </w:rPr>
        <w:t xml:space="preserve"> in uporabniki</w:t>
      </w:r>
      <w:r w:rsidRPr="00776AF6">
        <w:rPr>
          <w:rFonts w:cs="Arial"/>
          <w:sz w:val="20"/>
        </w:rPr>
        <w:t xml:space="preserve"> v smislu Uredbe (EU) 2016/679 Evropskega parlamenta in sveta z dne 27. aprila 2016 o varstvu posameznikov pri obdelavi osebnih podatkov in o prostem pretoku </w:t>
      </w:r>
      <w:r w:rsidRPr="00776AF6">
        <w:rPr>
          <w:rFonts w:cs="Arial"/>
          <w:sz w:val="20"/>
        </w:rPr>
        <w:lastRenderedPageBreak/>
        <w:t>takih podatkov ter o razveljavitvi Direktive 95/46/ES (v nadaljnjem besedilu: Splošna uredba o varstvu podatkov) vlogo upravljavca osebnih podatkov;</w:t>
      </w:r>
    </w:p>
    <w:p w14:paraId="22A9517C" w14:textId="77777777" w:rsidR="000B3AD9" w:rsidRPr="007E4A3A" w:rsidRDefault="000B3AD9" w:rsidP="000B3AD9">
      <w:pPr>
        <w:widowControl/>
        <w:numPr>
          <w:ilvl w:val="0"/>
          <w:numId w:val="2"/>
        </w:numPr>
        <w:tabs>
          <w:tab w:val="clear" w:pos="1496"/>
          <w:tab w:val="num" w:pos="1136"/>
        </w:tabs>
        <w:autoSpaceDE/>
        <w:autoSpaceDN/>
        <w:adjustRightInd/>
        <w:ind w:left="284"/>
        <w:jc w:val="both"/>
        <w:rPr>
          <w:rFonts w:cs="Arial"/>
          <w:sz w:val="20"/>
        </w:rPr>
      </w:pPr>
      <w:r w:rsidRPr="007E4A3A">
        <w:rPr>
          <w:rFonts w:cs="Arial"/>
          <w:sz w:val="20"/>
        </w:rPr>
        <w:t>da ima izvajalec in podizvajalci v smislu Splošne uredbe o varstvu podatkov vlogo obdelovalca;</w:t>
      </w:r>
    </w:p>
    <w:p w14:paraId="54A7BE37" w14:textId="77777777" w:rsidR="000B3AD9" w:rsidRPr="007E4A3A" w:rsidRDefault="000B3AD9" w:rsidP="000B3AD9">
      <w:pPr>
        <w:widowControl/>
        <w:numPr>
          <w:ilvl w:val="0"/>
          <w:numId w:val="2"/>
        </w:numPr>
        <w:tabs>
          <w:tab w:val="clear" w:pos="1496"/>
          <w:tab w:val="num" w:pos="1136"/>
        </w:tabs>
        <w:autoSpaceDE/>
        <w:autoSpaceDN/>
        <w:adjustRightInd/>
        <w:ind w:left="284"/>
        <w:jc w:val="both"/>
        <w:rPr>
          <w:rFonts w:cs="Arial"/>
          <w:sz w:val="20"/>
        </w:rPr>
      </w:pPr>
      <w:r w:rsidRPr="007E4A3A">
        <w:rPr>
          <w:rFonts w:cs="Arial"/>
          <w:sz w:val="20"/>
        </w:rPr>
        <w:t>se ta pogodba sklepa v skladu s 6. členom Zakona o varstvu osebnih podatkov (Uradni list RS, št. 163/22, v nadaljevanju ZVOP-2) in Splošne uredbe za varstvo podatkov za medsebojno ureditev obdelave osebnih podatkov;</w:t>
      </w:r>
    </w:p>
    <w:p w14:paraId="4239185A" w14:textId="5F443C46" w:rsidR="000B3AD9" w:rsidRDefault="000B3AD9" w:rsidP="000B3AD9">
      <w:pPr>
        <w:widowControl/>
        <w:numPr>
          <w:ilvl w:val="0"/>
          <w:numId w:val="2"/>
        </w:numPr>
        <w:tabs>
          <w:tab w:val="clear" w:pos="1496"/>
          <w:tab w:val="num" w:pos="1136"/>
        </w:tabs>
        <w:autoSpaceDE/>
        <w:autoSpaceDN/>
        <w:adjustRightInd/>
        <w:ind w:left="284"/>
        <w:jc w:val="both"/>
        <w:rPr>
          <w:rFonts w:cs="Arial"/>
          <w:sz w:val="20"/>
        </w:rPr>
      </w:pPr>
      <w:r>
        <w:rPr>
          <w:rFonts w:cs="Arial"/>
          <w:sz w:val="20"/>
        </w:rPr>
        <w:t xml:space="preserve">da imajo uporabniki prostorov skladno z 112. in 114. členom </w:t>
      </w:r>
      <w:r w:rsidRPr="00343C2E">
        <w:rPr>
          <w:rFonts w:cs="Arial"/>
          <w:sz w:val="20"/>
        </w:rPr>
        <w:t xml:space="preserve">Uredbe o upravnem poslovanju (Uradni list RS, št. </w:t>
      </w:r>
      <w:hyperlink r:id="rId9" w:tgtFrame="_blank" w:tooltip="Uredba o upravnem poslovanju" w:history="1">
        <w:r w:rsidRPr="00343C2E">
          <w:rPr>
            <w:rFonts w:cs="Arial"/>
            <w:sz w:val="20"/>
          </w:rPr>
          <w:t>9/18</w:t>
        </w:r>
      </w:hyperlink>
      <w:r w:rsidRPr="00343C2E">
        <w:rPr>
          <w:rFonts w:cs="Arial"/>
          <w:sz w:val="20"/>
        </w:rPr>
        <w:t xml:space="preserve">, </w:t>
      </w:r>
      <w:hyperlink r:id="rId10" w:tgtFrame="_blank" w:tooltip="Uredba o spremembah in dopolnitvah Uredbe o upravnem poslovanju" w:history="1">
        <w:r w:rsidRPr="00343C2E">
          <w:rPr>
            <w:rFonts w:cs="Arial"/>
            <w:sz w:val="20"/>
          </w:rPr>
          <w:t>14/20</w:t>
        </w:r>
      </w:hyperlink>
      <w:r w:rsidRPr="00343C2E">
        <w:rPr>
          <w:rFonts w:cs="Arial"/>
          <w:sz w:val="20"/>
        </w:rPr>
        <w:t xml:space="preserve">, </w:t>
      </w:r>
      <w:hyperlink r:id="rId11" w:tgtFrame="_blank" w:tooltip="Uredba o spremembah in dopolnitvah Uredbe o upravnem poslovanju" w:history="1">
        <w:r w:rsidRPr="00343C2E">
          <w:rPr>
            <w:rFonts w:cs="Arial"/>
            <w:sz w:val="20"/>
          </w:rPr>
          <w:t>167/20</w:t>
        </w:r>
      </w:hyperlink>
      <w:r w:rsidRPr="00343C2E">
        <w:rPr>
          <w:rFonts w:cs="Arial"/>
          <w:sz w:val="20"/>
        </w:rPr>
        <w:t xml:space="preserve">, </w:t>
      </w:r>
      <w:hyperlink r:id="rId12" w:tgtFrame="_blank" w:tooltip="Uredba o spremembah in dopolnitvah Uredbe o upravnem poslovanju" w:history="1">
        <w:r w:rsidRPr="00343C2E">
          <w:rPr>
            <w:rFonts w:cs="Arial"/>
            <w:sz w:val="20"/>
          </w:rPr>
          <w:t>172/21</w:t>
        </w:r>
      </w:hyperlink>
      <w:r w:rsidRPr="00343C2E">
        <w:rPr>
          <w:rFonts w:cs="Arial"/>
          <w:sz w:val="20"/>
        </w:rPr>
        <w:t xml:space="preserve">, </w:t>
      </w:r>
      <w:hyperlink r:id="rId13" w:tgtFrame="_blank" w:tooltip="Uredba o spremembah in dopolnitvah Uredbe o upravnem poslovanju" w:history="1">
        <w:r w:rsidRPr="00343C2E">
          <w:rPr>
            <w:rFonts w:cs="Arial"/>
            <w:sz w:val="20"/>
          </w:rPr>
          <w:t>68/22</w:t>
        </w:r>
      </w:hyperlink>
      <w:r w:rsidRPr="00343C2E">
        <w:rPr>
          <w:rFonts w:cs="Arial"/>
          <w:sz w:val="20"/>
        </w:rPr>
        <w:t xml:space="preserve">, </w:t>
      </w:r>
      <w:hyperlink r:id="rId14" w:tgtFrame="_blank" w:tooltip="Uredba o spremembah in dopolnitvah Uredbe o upravnem poslovanju" w:history="1">
        <w:r w:rsidRPr="00343C2E">
          <w:rPr>
            <w:rFonts w:cs="Arial"/>
            <w:sz w:val="20"/>
          </w:rPr>
          <w:t>89/22</w:t>
        </w:r>
      </w:hyperlink>
      <w:r w:rsidRPr="00343C2E">
        <w:rPr>
          <w:rFonts w:cs="Arial"/>
          <w:sz w:val="20"/>
        </w:rPr>
        <w:t xml:space="preserve">, </w:t>
      </w:r>
      <w:hyperlink r:id="rId15" w:tgtFrame="_blank" w:tooltip="Uredba o dopolnitvi Uredbe o upravnem poslovanju" w:history="1">
        <w:r w:rsidRPr="00343C2E">
          <w:rPr>
            <w:rFonts w:cs="Arial"/>
            <w:sz w:val="20"/>
          </w:rPr>
          <w:t>135/22</w:t>
        </w:r>
      </w:hyperlink>
      <w:r w:rsidRPr="00343C2E">
        <w:rPr>
          <w:rFonts w:cs="Arial"/>
          <w:sz w:val="20"/>
        </w:rPr>
        <w:t xml:space="preserve"> in </w:t>
      </w:r>
      <w:hyperlink r:id="rId16" w:tgtFrame="_blank" w:tooltip="Uredba o dopolnitvi Uredbe o upravnem poslovanju" w:history="1">
        <w:r w:rsidRPr="00343C2E">
          <w:rPr>
            <w:rFonts w:cs="Arial"/>
            <w:sz w:val="20"/>
          </w:rPr>
          <w:t>77/23</w:t>
        </w:r>
      </w:hyperlink>
      <w:r>
        <w:rPr>
          <w:rFonts w:cs="Arial"/>
          <w:sz w:val="20"/>
        </w:rPr>
        <w:t>; v nadaljevanju: UUP</w:t>
      </w:r>
      <w:r w:rsidRPr="00343C2E">
        <w:rPr>
          <w:rFonts w:cs="Arial"/>
          <w:sz w:val="20"/>
        </w:rPr>
        <w:t>) zaradi zagotavljanja varnosti</w:t>
      </w:r>
      <w:r w:rsidR="00061D10">
        <w:rPr>
          <w:rFonts w:cs="Arial"/>
          <w:sz w:val="20"/>
        </w:rPr>
        <w:t>,</w:t>
      </w:r>
      <w:r w:rsidRPr="00343C2E">
        <w:rPr>
          <w:rFonts w:cs="Arial"/>
          <w:sz w:val="20"/>
        </w:rPr>
        <w:t xml:space="preserve"> obveznost izdelave</w:t>
      </w:r>
      <w:r w:rsidR="00061D10">
        <w:rPr>
          <w:rFonts w:cs="Arial"/>
          <w:sz w:val="20"/>
        </w:rPr>
        <w:t>:</w:t>
      </w:r>
      <w:r w:rsidRPr="00343C2E">
        <w:rPr>
          <w:rFonts w:cs="Arial"/>
          <w:sz w:val="20"/>
        </w:rPr>
        <w:t xml:space="preserve"> načrta varovanja, ocene stopnje tveganja in odločitve o organiziranosti </w:t>
      </w:r>
      <w:r>
        <w:rPr>
          <w:rFonts w:cs="Arial"/>
          <w:sz w:val="20"/>
        </w:rPr>
        <w:t>varovanja</w:t>
      </w:r>
      <w:r w:rsidR="00061D10">
        <w:rPr>
          <w:rFonts w:cs="Arial"/>
          <w:sz w:val="20"/>
        </w:rPr>
        <w:t>,</w:t>
      </w:r>
      <w:r>
        <w:rPr>
          <w:rFonts w:cs="Arial"/>
          <w:sz w:val="20"/>
        </w:rPr>
        <w:t xml:space="preserve"> </w:t>
      </w:r>
      <w:r w:rsidR="00061D10">
        <w:rPr>
          <w:rFonts w:cs="Arial"/>
          <w:sz w:val="20"/>
        </w:rPr>
        <w:t>ob</w:t>
      </w:r>
      <w:r>
        <w:rPr>
          <w:rFonts w:cs="Arial"/>
          <w:sz w:val="20"/>
        </w:rPr>
        <w:t xml:space="preserve"> smiseln</w:t>
      </w:r>
      <w:r w:rsidR="00061D10">
        <w:rPr>
          <w:rFonts w:cs="Arial"/>
          <w:sz w:val="20"/>
        </w:rPr>
        <w:t>i</w:t>
      </w:r>
      <w:r>
        <w:rPr>
          <w:rFonts w:cs="Arial"/>
          <w:sz w:val="20"/>
        </w:rPr>
        <w:t xml:space="preserve"> uporab</w:t>
      </w:r>
      <w:r w:rsidR="00061D10">
        <w:rPr>
          <w:rFonts w:cs="Arial"/>
          <w:sz w:val="20"/>
        </w:rPr>
        <w:t>i</w:t>
      </w:r>
      <w:r>
        <w:rPr>
          <w:rFonts w:cs="Arial"/>
          <w:sz w:val="20"/>
        </w:rPr>
        <w:t xml:space="preserve"> zakonodaje s področja varovanja, na podlagi katerih se določajo storitve varovanja na </w:t>
      </w:r>
      <w:r w:rsidR="00061D10">
        <w:rPr>
          <w:rFonts w:cs="Arial"/>
          <w:sz w:val="20"/>
        </w:rPr>
        <w:t>konkretnem</w:t>
      </w:r>
      <w:r>
        <w:rPr>
          <w:rFonts w:cs="Arial"/>
          <w:sz w:val="20"/>
        </w:rPr>
        <w:t xml:space="preserve"> varovanem območju;</w:t>
      </w:r>
    </w:p>
    <w:p w14:paraId="2367FC67" w14:textId="173A70E6" w:rsidR="000B3AD9" w:rsidRDefault="000B3AD9" w:rsidP="000B3AD9">
      <w:pPr>
        <w:widowControl/>
        <w:numPr>
          <w:ilvl w:val="0"/>
          <w:numId w:val="2"/>
        </w:numPr>
        <w:tabs>
          <w:tab w:val="clear" w:pos="1496"/>
          <w:tab w:val="num" w:pos="1136"/>
        </w:tabs>
        <w:autoSpaceDE/>
        <w:autoSpaceDN/>
        <w:adjustRightInd/>
        <w:ind w:left="284"/>
        <w:jc w:val="both"/>
        <w:rPr>
          <w:rFonts w:cs="Arial"/>
          <w:sz w:val="20"/>
        </w:rPr>
      </w:pPr>
      <w:r>
        <w:rPr>
          <w:rFonts w:cs="Arial"/>
          <w:sz w:val="20"/>
        </w:rPr>
        <w:t xml:space="preserve">da so podatki, ki določajo naloge in dolžnosti izvajalcev za varovanje konkretnega varovanega območja bili </w:t>
      </w:r>
      <w:r w:rsidR="00061D10">
        <w:rPr>
          <w:rFonts w:cs="Arial"/>
          <w:sz w:val="20"/>
        </w:rPr>
        <w:t xml:space="preserve">s strani naročnika </w:t>
      </w:r>
      <w:r>
        <w:rPr>
          <w:rFonts w:cs="Arial"/>
          <w:sz w:val="20"/>
        </w:rPr>
        <w:t xml:space="preserve">pridobljeni od posameznega uporabnika </w:t>
      </w:r>
      <w:r w:rsidR="00061D10">
        <w:rPr>
          <w:rFonts w:cs="Arial"/>
          <w:sz w:val="20"/>
        </w:rPr>
        <w:t>na podlagi</w:t>
      </w:r>
      <w:r>
        <w:rPr>
          <w:rFonts w:cs="Arial"/>
          <w:sz w:val="20"/>
        </w:rPr>
        <w:t xml:space="preserve"> podatkov iz načrtov varovanja, načrtov požarnega varovanja in drugih aktov;</w:t>
      </w:r>
    </w:p>
    <w:p w14:paraId="674ACEBC" w14:textId="77777777" w:rsidR="000B3AD9" w:rsidRDefault="000B3AD9" w:rsidP="000B3AD9">
      <w:pPr>
        <w:widowControl/>
        <w:numPr>
          <w:ilvl w:val="0"/>
          <w:numId w:val="2"/>
        </w:numPr>
        <w:tabs>
          <w:tab w:val="clear" w:pos="1496"/>
          <w:tab w:val="num" w:pos="1136"/>
        </w:tabs>
        <w:autoSpaceDE/>
        <w:autoSpaceDN/>
        <w:adjustRightInd/>
        <w:ind w:left="284"/>
        <w:jc w:val="both"/>
        <w:rPr>
          <w:rFonts w:cs="Arial"/>
          <w:sz w:val="20"/>
        </w:rPr>
      </w:pPr>
      <w:r>
        <w:rPr>
          <w:rFonts w:cs="Arial"/>
          <w:sz w:val="20"/>
        </w:rPr>
        <w:t>da so bili podatki sistemov tehničnega varovanja pridobljeni ali dopolnjeni s podatki, ki so jih posredovali vzdrževalci sistemov tehničnega varovanja in uporabniki;</w:t>
      </w:r>
    </w:p>
    <w:p w14:paraId="3BEA01E6" w14:textId="77777777" w:rsidR="000B3AD9" w:rsidRPr="00A1749D" w:rsidRDefault="000B3AD9" w:rsidP="000B3AD9">
      <w:pPr>
        <w:widowControl/>
        <w:numPr>
          <w:ilvl w:val="0"/>
          <w:numId w:val="2"/>
        </w:numPr>
        <w:tabs>
          <w:tab w:val="clear" w:pos="1496"/>
          <w:tab w:val="num" w:pos="1136"/>
        </w:tabs>
        <w:autoSpaceDE/>
        <w:autoSpaceDN/>
        <w:adjustRightInd/>
        <w:ind w:left="284"/>
        <w:jc w:val="both"/>
        <w:rPr>
          <w:rFonts w:cs="Arial"/>
          <w:sz w:val="20"/>
        </w:rPr>
      </w:pPr>
      <w:r w:rsidRPr="00A1749D">
        <w:rPr>
          <w:rFonts w:cs="Arial"/>
          <w:sz w:val="20"/>
        </w:rPr>
        <w:t>da se ta pogodba sklepa za zagotavljanje storitev varovanja na varovanih območjih</w:t>
      </w:r>
      <w:r>
        <w:rPr>
          <w:rFonts w:cs="Arial"/>
          <w:sz w:val="20"/>
        </w:rPr>
        <w:t>.</w:t>
      </w:r>
    </w:p>
    <w:p w14:paraId="59036588" w14:textId="77777777" w:rsidR="003656C0" w:rsidRPr="003656C0" w:rsidRDefault="003656C0" w:rsidP="00CC22C1">
      <w:pPr>
        <w:widowControl/>
        <w:autoSpaceDE/>
        <w:autoSpaceDN/>
        <w:adjustRightInd/>
        <w:ind w:left="284"/>
        <w:jc w:val="both"/>
        <w:rPr>
          <w:rFonts w:cs="Arial"/>
          <w:sz w:val="20"/>
        </w:rPr>
      </w:pPr>
    </w:p>
    <w:p w14:paraId="4DB8FB98" w14:textId="7DEC7277" w:rsidR="007C137C" w:rsidRDefault="007C137C" w:rsidP="00CC22C1">
      <w:pPr>
        <w:pStyle w:val="Naslov1"/>
      </w:pPr>
      <w:r w:rsidRPr="00DC15A9">
        <w:t>PREDMET IN NAČIN IZVAJANJA POGODBE</w:t>
      </w:r>
    </w:p>
    <w:p w14:paraId="72F03145" w14:textId="77777777" w:rsidR="00EB108F" w:rsidRPr="00EB108F" w:rsidRDefault="00EB108F" w:rsidP="00EB108F"/>
    <w:p w14:paraId="4C98D7ED" w14:textId="77777777" w:rsidR="007C137C" w:rsidRPr="00410CB2" w:rsidRDefault="007C137C" w:rsidP="00EB108F">
      <w:pPr>
        <w:pStyle w:val="pogodbaleni"/>
        <w:numPr>
          <w:ilvl w:val="0"/>
          <w:numId w:val="7"/>
        </w:numPr>
        <w:tabs>
          <w:tab w:val="left" w:pos="357"/>
        </w:tabs>
        <w:spacing w:before="0" w:after="0" w:line="260" w:lineRule="atLeast"/>
        <w:ind w:left="357" w:hanging="357"/>
        <w:rPr>
          <w:rFonts w:cs="Arial"/>
          <w:bCs/>
          <w:szCs w:val="20"/>
        </w:rPr>
      </w:pPr>
      <w:r w:rsidRPr="00410CB2">
        <w:rPr>
          <w:rFonts w:cs="Arial"/>
          <w:bCs/>
          <w:szCs w:val="20"/>
        </w:rPr>
        <w:t>člen</w:t>
      </w:r>
    </w:p>
    <w:p w14:paraId="51D4561B" w14:textId="77777777" w:rsidR="00EB108F" w:rsidRDefault="00EB108F" w:rsidP="00EB108F">
      <w:pPr>
        <w:spacing w:line="260" w:lineRule="atLeast"/>
        <w:jc w:val="both"/>
        <w:rPr>
          <w:rFonts w:cs="Arial"/>
          <w:sz w:val="20"/>
        </w:rPr>
      </w:pPr>
    </w:p>
    <w:p w14:paraId="4BD2CEBF" w14:textId="73D184BE" w:rsidR="00495F07" w:rsidRDefault="00565177" w:rsidP="00495F07">
      <w:pPr>
        <w:pStyle w:val="osnovno"/>
        <w:tabs>
          <w:tab w:val="left" w:pos="-1094"/>
          <w:tab w:val="left" w:pos="-720"/>
          <w:tab w:val="left" w:pos="0"/>
          <w:tab w:val="left" w:pos="940"/>
        </w:tabs>
        <w:rPr>
          <w:rFonts w:ascii="Arial" w:hAnsi="Arial" w:cs="Arial"/>
          <w:sz w:val="20"/>
        </w:rPr>
      </w:pPr>
      <w:r w:rsidRPr="00495F07">
        <w:rPr>
          <w:rFonts w:ascii="Arial" w:hAnsi="Arial" w:cs="Arial"/>
          <w:sz w:val="20"/>
        </w:rPr>
        <w:t xml:space="preserve">Predmet </w:t>
      </w:r>
      <w:r w:rsidR="002452BB">
        <w:rPr>
          <w:rFonts w:ascii="Arial" w:hAnsi="Arial" w:cs="Arial"/>
          <w:sz w:val="20"/>
        </w:rPr>
        <w:t xml:space="preserve">te </w:t>
      </w:r>
      <w:r w:rsidRPr="00495F07">
        <w:rPr>
          <w:rFonts w:ascii="Arial" w:hAnsi="Arial" w:cs="Arial"/>
          <w:sz w:val="20"/>
        </w:rPr>
        <w:t>pogodbe je</w:t>
      </w:r>
      <w:r w:rsidR="00F13D9F" w:rsidRPr="00495F07">
        <w:rPr>
          <w:rFonts w:ascii="Arial" w:hAnsi="Arial" w:cs="Arial"/>
          <w:sz w:val="20"/>
        </w:rPr>
        <w:t xml:space="preserve"> izvajanje </w:t>
      </w:r>
      <w:r w:rsidR="00E6019B">
        <w:rPr>
          <w:rFonts w:ascii="Arial" w:hAnsi="Arial" w:cs="Arial"/>
          <w:sz w:val="20"/>
        </w:rPr>
        <w:t xml:space="preserve">storitev </w:t>
      </w:r>
      <w:r w:rsidR="00E96B2E" w:rsidRPr="00E96B2E">
        <w:rPr>
          <w:rFonts w:ascii="Arial" w:hAnsi="Arial" w:cs="Arial"/>
          <w:sz w:val="20"/>
        </w:rPr>
        <w:t xml:space="preserve">varovanja z varnostnim osebjem in varovanja s sistemi tehničnega varovanja </w:t>
      </w:r>
      <w:r w:rsidR="00B24427">
        <w:rPr>
          <w:rFonts w:ascii="Arial" w:hAnsi="Arial" w:cs="Arial"/>
          <w:sz w:val="20"/>
        </w:rPr>
        <w:t>na</w:t>
      </w:r>
      <w:r w:rsidR="00E6019B">
        <w:rPr>
          <w:rFonts w:ascii="Arial" w:hAnsi="Arial" w:cs="Arial"/>
          <w:sz w:val="20"/>
        </w:rPr>
        <w:t xml:space="preserve"> </w:t>
      </w:r>
      <w:r w:rsidR="00493679">
        <w:rPr>
          <w:rFonts w:ascii="Arial" w:hAnsi="Arial" w:cs="Arial"/>
          <w:sz w:val="20"/>
        </w:rPr>
        <w:t>varovanih območjih</w:t>
      </w:r>
      <w:r w:rsidR="00A65285">
        <w:rPr>
          <w:rFonts w:ascii="Arial" w:hAnsi="Arial" w:cs="Arial"/>
          <w:sz w:val="20"/>
        </w:rPr>
        <w:t xml:space="preserve"> </w:t>
      </w:r>
      <w:r w:rsidR="00E6019B">
        <w:rPr>
          <w:rFonts w:ascii="Arial" w:hAnsi="Arial" w:cs="Arial"/>
          <w:sz w:val="20"/>
        </w:rPr>
        <w:t>v upravljanju Ministrstva za javno upravo</w:t>
      </w:r>
      <w:r w:rsidR="00A1749D">
        <w:rPr>
          <w:rFonts w:ascii="Arial" w:hAnsi="Arial" w:cs="Arial"/>
          <w:sz w:val="20"/>
        </w:rPr>
        <w:t>. Varovanje mora biti izvedeno</w:t>
      </w:r>
      <w:r w:rsidR="00493679">
        <w:rPr>
          <w:rFonts w:ascii="Arial" w:hAnsi="Arial" w:cs="Arial"/>
          <w:sz w:val="20"/>
        </w:rPr>
        <w:t xml:space="preserve"> glede na zahteve posameznega varovanega območja</w:t>
      </w:r>
      <w:r w:rsidR="00495F07" w:rsidRPr="00495F07">
        <w:rPr>
          <w:rFonts w:ascii="Arial" w:hAnsi="Arial" w:cs="Arial"/>
          <w:sz w:val="20"/>
        </w:rPr>
        <w:t xml:space="preserve"> iz</w:t>
      </w:r>
      <w:r w:rsidR="00493679">
        <w:rPr>
          <w:rFonts w:ascii="Arial" w:hAnsi="Arial" w:cs="Arial"/>
          <w:sz w:val="20"/>
        </w:rPr>
        <w:t xml:space="preserve"> sledečih</w:t>
      </w:r>
      <w:r w:rsidR="00495F07" w:rsidRPr="00495F07">
        <w:rPr>
          <w:rFonts w:ascii="Arial" w:hAnsi="Arial" w:cs="Arial"/>
          <w:sz w:val="20"/>
        </w:rPr>
        <w:t xml:space="preserve"> sklop</w:t>
      </w:r>
      <w:r w:rsidR="0031086E">
        <w:rPr>
          <w:rFonts w:ascii="Arial" w:hAnsi="Arial" w:cs="Arial"/>
          <w:sz w:val="20"/>
        </w:rPr>
        <w:t>ov:</w:t>
      </w:r>
    </w:p>
    <w:p w14:paraId="5890D853" w14:textId="2832CC6F" w:rsidR="000B3AD9" w:rsidRPr="00750A90" w:rsidRDefault="000B3AD9" w:rsidP="00495F07">
      <w:pPr>
        <w:pStyle w:val="osnovno"/>
        <w:tabs>
          <w:tab w:val="left" w:pos="-1094"/>
          <w:tab w:val="left" w:pos="-720"/>
          <w:tab w:val="left" w:pos="0"/>
          <w:tab w:val="left" w:pos="940"/>
        </w:tabs>
        <w:rPr>
          <w:rFonts w:ascii="Arial" w:hAnsi="Arial" w:cs="Arial"/>
          <w:i/>
          <w:iCs/>
          <w:sz w:val="20"/>
        </w:rPr>
      </w:pPr>
      <w:r w:rsidRPr="00750A90">
        <w:rPr>
          <w:rFonts w:ascii="Arial" w:hAnsi="Arial" w:cs="Arial"/>
          <w:i/>
          <w:iCs/>
          <w:sz w:val="20"/>
        </w:rPr>
        <w:t>/se navedejo sklopi, za katere se sklepa pogodb</w:t>
      </w:r>
      <w:r w:rsidR="00660586" w:rsidRPr="00750A90">
        <w:rPr>
          <w:rFonts w:ascii="Arial" w:hAnsi="Arial" w:cs="Arial"/>
          <w:i/>
          <w:iCs/>
          <w:sz w:val="20"/>
        </w:rPr>
        <w:t>a</w:t>
      </w:r>
      <w:r w:rsidR="002F750B" w:rsidRPr="00750A90">
        <w:rPr>
          <w:rFonts w:ascii="Arial" w:hAnsi="Arial" w:cs="Arial"/>
          <w:i/>
          <w:iCs/>
          <w:sz w:val="20"/>
        </w:rPr>
        <w:t>/</w:t>
      </w:r>
    </w:p>
    <w:p w14:paraId="52C030CB" w14:textId="77777777" w:rsidR="0031086E" w:rsidRDefault="0031086E" w:rsidP="000B3AD9">
      <w:pPr>
        <w:pStyle w:val="osnovno"/>
        <w:tabs>
          <w:tab w:val="left" w:pos="-1094"/>
          <w:tab w:val="left" w:pos="-720"/>
          <w:tab w:val="left" w:pos="0"/>
          <w:tab w:val="left" w:pos="940"/>
        </w:tabs>
        <w:jc w:val="center"/>
        <w:rPr>
          <w:rFonts w:ascii="Arial" w:hAnsi="Arial" w:cs="Arial"/>
          <w:sz w:val="20"/>
        </w:rPr>
      </w:pPr>
    </w:p>
    <w:p w14:paraId="1E4841C4" w14:textId="77777777" w:rsidR="000B3AD9" w:rsidRDefault="000B3AD9" w:rsidP="000B3AD9">
      <w:pPr>
        <w:pStyle w:val="osnovno"/>
        <w:tabs>
          <w:tab w:val="left" w:pos="-1094"/>
          <w:tab w:val="left" w:pos="-720"/>
          <w:tab w:val="left" w:pos="0"/>
          <w:tab w:val="left" w:pos="940"/>
        </w:tabs>
        <w:jc w:val="center"/>
        <w:rPr>
          <w:rFonts w:ascii="Arial" w:hAnsi="Arial" w:cs="Arial"/>
          <w:sz w:val="20"/>
        </w:rPr>
      </w:pPr>
    </w:p>
    <w:p w14:paraId="0A7712E3" w14:textId="77777777" w:rsidR="000D30AF" w:rsidRPr="00C75143" w:rsidRDefault="000D30AF" w:rsidP="000D30AF">
      <w:pPr>
        <w:pStyle w:val="Odstavekseznama"/>
        <w:widowControl/>
        <w:numPr>
          <w:ilvl w:val="0"/>
          <w:numId w:val="42"/>
        </w:numPr>
        <w:autoSpaceDE/>
        <w:autoSpaceDN/>
        <w:adjustRightInd/>
        <w:spacing w:after="160" w:line="259" w:lineRule="auto"/>
        <w:ind w:left="360"/>
        <w:rPr>
          <w:sz w:val="20"/>
        </w:rPr>
      </w:pPr>
      <w:r w:rsidRPr="00C75143">
        <w:rPr>
          <w:b/>
          <w:bCs/>
          <w:sz w:val="20"/>
          <w:u w:val="single"/>
        </w:rPr>
        <w:t xml:space="preserve">POMURSKA REGIJA </w:t>
      </w:r>
      <w:r w:rsidRPr="00C75143">
        <w:rPr>
          <w:sz w:val="20"/>
        </w:rPr>
        <w:t>(občine Apače, Beltinci, Cankova, Črenšovci, Dobrovnik, Gornja Radgona, Gornji Petrovci, Grad, Hodoš, Kobilje, Križevci, Kuzma, Lendava, Ljutomer, Moravske Toplice, Murska Sobota, Odranci, Puconci, Radenci, Razkrižje, Rogašovci, Sveti Jurij ob Ščavnici, Šalovci, Tišina, Turnišče, Velika Polana, Veržej).</w:t>
      </w:r>
    </w:p>
    <w:p w14:paraId="151C4338" w14:textId="77777777" w:rsidR="000D30AF" w:rsidRPr="00C75143" w:rsidRDefault="000D30AF" w:rsidP="000D30AF">
      <w:pPr>
        <w:pStyle w:val="Odstavekseznama"/>
        <w:widowControl/>
        <w:numPr>
          <w:ilvl w:val="0"/>
          <w:numId w:val="42"/>
        </w:numPr>
        <w:autoSpaceDE/>
        <w:autoSpaceDN/>
        <w:adjustRightInd/>
        <w:ind w:left="357"/>
        <w:rPr>
          <w:sz w:val="20"/>
        </w:rPr>
      </w:pPr>
      <w:r w:rsidRPr="00C75143">
        <w:rPr>
          <w:b/>
          <w:bCs/>
          <w:sz w:val="20"/>
          <w:u w:val="single"/>
        </w:rPr>
        <w:t xml:space="preserve">PODRAVSKA REGIJA </w:t>
      </w:r>
      <w:r w:rsidRPr="00C75143">
        <w:rPr>
          <w:sz w:val="20"/>
        </w:rPr>
        <w:t>(občine Benedikt, Cerkvenjak, Cirkulane, Destrnik, Dornava, Duplek, Gorišnica, Hajdina, Hoče – Slivnica, Juršinci, Kidričevo, Kungota, Lenart, Lovrenc na Pohorju, Majšperk, Makole, Maribor, Markovci, Miklavž na Dravskem polju, Oplotnica, Ormož, Pesnica</w:t>
      </w:r>
    </w:p>
    <w:p w14:paraId="784B6A05" w14:textId="77777777" w:rsidR="000D30AF" w:rsidRPr="00C75143" w:rsidRDefault="000D30AF" w:rsidP="000D30AF">
      <w:pPr>
        <w:ind w:left="357"/>
        <w:rPr>
          <w:sz w:val="20"/>
        </w:rPr>
      </w:pPr>
      <w:r w:rsidRPr="00C75143">
        <w:rPr>
          <w:sz w:val="20"/>
        </w:rPr>
        <w:t>Podlehnik, Poljčane, Ptuj, Rače – Fram, Ruše, Selnica ob Dravi, Slovenska Bistrica, Središče ob Dravi, Starše, Sveta Ana, Sveta Trojica v Slov. goricah, Sveti Andraž v Slov. goricah, Sveti Jurij v Slov. goricah, Sveti Tomaž, Šentilj, Trnovska vas, Videm, Zavrč, Žetale)</w:t>
      </w:r>
    </w:p>
    <w:p w14:paraId="002F483E" w14:textId="77777777" w:rsidR="000D30AF" w:rsidRPr="00C75143" w:rsidRDefault="000D30AF" w:rsidP="000D30AF">
      <w:pPr>
        <w:pStyle w:val="Odstavekseznama"/>
        <w:widowControl/>
        <w:numPr>
          <w:ilvl w:val="0"/>
          <w:numId w:val="42"/>
        </w:numPr>
        <w:autoSpaceDE/>
        <w:autoSpaceDN/>
        <w:adjustRightInd/>
        <w:ind w:left="426" w:hanging="426"/>
        <w:rPr>
          <w:sz w:val="20"/>
        </w:rPr>
      </w:pPr>
      <w:r w:rsidRPr="00C75143">
        <w:rPr>
          <w:b/>
          <w:bCs/>
          <w:sz w:val="20"/>
          <w:u w:val="single"/>
        </w:rPr>
        <w:t xml:space="preserve">KOROŠKA REGIJA </w:t>
      </w:r>
      <w:r w:rsidRPr="00C75143">
        <w:rPr>
          <w:sz w:val="20"/>
        </w:rPr>
        <w:t>(občine Črna na Koroškem ,Dravograd, Mežica, Mislinja, Muta, Podvelka,   Prevalje, Radlje ob Dravi, Ravne na Koroškem, Ribnica na Pohorju, Slovenj Gradec, Vuzenica)</w:t>
      </w:r>
    </w:p>
    <w:p w14:paraId="30F320E8" w14:textId="77777777" w:rsidR="000D30AF" w:rsidRPr="00C75143" w:rsidRDefault="000D30AF" w:rsidP="000D30AF">
      <w:pPr>
        <w:pStyle w:val="Odstavekseznama"/>
        <w:widowControl/>
        <w:numPr>
          <w:ilvl w:val="0"/>
          <w:numId w:val="42"/>
        </w:numPr>
        <w:autoSpaceDE/>
        <w:autoSpaceDN/>
        <w:adjustRightInd/>
        <w:ind w:left="426" w:hanging="426"/>
        <w:rPr>
          <w:sz w:val="20"/>
        </w:rPr>
      </w:pPr>
      <w:r w:rsidRPr="00C75143">
        <w:rPr>
          <w:b/>
          <w:bCs/>
          <w:sz w:val="20"/>
          <w:u w:val="single"/>
        </w:rPr>
        <w:t xml:space="preserve">SAVINJSKA REGIJA </w:t>
      </w:r>
      <w:r w:rsidRPr="00C75143">
        <w:rPr>
          <w:sz w:val="20"/>
        </w:rPr>
        <w:t>(občine Braslovče, Celje, Dobje, Dobrna, Gornji Grad, Kozje, Laško, Ljubno, Luče, Mozirje, Nazarje, Podčetrtek, Polzela, Prebold, Rečica ob Savinji, Rogaška Slatina, Rogatec, Slovenske Konjice, Solčava, Šentjur, Šmarje pri Jelšah, Šmartno ob Paki, Šoštanj, Štore, Tabor, Velenje, Vitanje, Vojnik, Vransko, Zreče, Žalec</w:t>
      </w:r>
    </w:p>
    <w:p w14:paraId="7A422877" w14:textId="77777777" w:rsidR="000D30AF" w:rsidRPr="00C75143" w:rsidRDefault="000D30AF" w:rsidP="000D30AF">
      <w:pPr>
        <w:pStyle w:val="Odstavekseznama"/>
        <w:widowControl/>
        <w:numPr>
          <w:ilvl w:val="0"/>
          <w:numId w:val="42"/>
        </w:numPr>
        <w:autoSpaceDE/>
        <w:autoSpaceDN/>
        <w:adjustRightInd/>
        <w:ind w:left="426"/>
        <w:rPr>
          <w:sz w:val="20"/>
        </w:rPr>
      </w:pPr>
      <w:r w:rsidRPr="00C75143">
        <w:rPr>
          <w:b/>
          <w:bCs/>
          <w:sz w:val="20"/>
          <w:u w:val="single"/>
        </w:rPr>
        <w:t>ZASAVSKA REGIJA</w:t>
      </w:r>
      <w:r w:rsidRPr="00C75143">
        <w:rPr>
          <w:sz w:val="20"/>
        </w:rPr>
        <w:t xml:space="preserve"> (občine Hrastnik, Litija, Trbovlje, Zagorje ob Savi)</w:t>
      </w:r>
    </w:p>
    <w:p w14:paraId="571750B2" w14:textId="77777777" w:rsidR="000D30AF" w:rsidRPr="00C75143" w:rsidRDefault="000D30AF" w:rsidP="000D30AF">
      <w:pPr>
        <w:pStyle w:val="Odstavekseznama"/>
        <w:widowControl/>
        <w:numPr>
          <w:ilvl w:val="0"/>
          <w:numId w:val="42"/>
        </w:numPr>
        <w:autoSpaceDE/>
        <w:autoSpaceDN/>
        <w:adjustRightInd/>
        <w:ind w:left="426"/>
        <w:rPr>
          <w:sz w:val="20"/>
        </w:rPr>
      </w:pPr>
      <w:r w:rsidRPr="00C75143">
        <w:rPr>
          <w:b/>
          <w:bCs/>
          <w:sz w:val="20"/>
          <w:u w:val="single"/>
        </w:rPr>
        <w:t>POSAVSKA REGIJA</w:t>
      </w:r>
      <w:r w:rsidRPr="00C75143">
        <w:rPr>
          <w:sz w:val="20"/>
        </w:rPr>
        <w:t xml:space="preserve"> (občine Bistrica ob Sotli, Brežice, Kostanjevica na Krki, Krško, Radeče, Sevnica)</w:t>
      </w:r>
    </w:p>
    <w:p w14:paraId="347F930F" w14:textId="77777777" w:rsidR="000D30AF" w:rsidRPr="00C75143" w:rsidRDefault="000D30AF" w:rsidP="000D30AF">
      <w:pPr>
        <w:pStyle w:val="Odstavekseznama"/>
        <w:widowControl/>
        <w:numPr>
          <w:ilvl w:val="0"/>
          <w:numId w:val="42"/>
        </w:numPr>
        <w:autoSpaceDE/>
        <w:autoSpaceDN/>
        <w:adjustRightInd/>
        <w:ind w:left="426"/>
        <w:rPr>
          <w:sz w:val="20"/>
        </w:rPr>
      </w:pPr>
      <w:r w:rsidRPr="00C75143">
        <w:rPr>
          <w:b/>
          <w:bCs/>
          <w:sz w:val="20"/>
          <w:u w:val="single"/>
        </w:rPr>
        <w:t>JUGOVZHODNA SLOVENIJA</w:t>
      </w:r>
      <w:r w:rsidRPr="00C75143">
        <w:rPr>
          <w:sz w:val="20"/>
        </w:rPr>
        <w:t xml:space="preserve"> (občine Črnomelj, Dolenjske Toplice, Kočevje, Kostel, Loški Potok, Metlika, Mirna, Mirna Peč, Mokronog – Trebelno, Novo mesto, Osilnica, Ribnica, Semič, Sodražica, Straža, Šentjernej, Šentrupert, Škocjan, Šmarješke Toplice, Trebnje, Žužemberk)</w:t>
      </w:r>
    </w:p>
    <w:p w14:paraId="1D396A7D" w14:textId="77777777" w:rsidR="000D30AF" w:rsidRPr="00C75143" w:rsidRDefault="000D30AF" w:rsidP="000D30AF">
      <w:pPr>
        <w:pStyle w:val="Odstavekseznama"/>
        <w:widowControl/>
        <w:numPr>
          <w:ilvl w:val="0"/>
          <w:numId w:val="42"/>
        </w:numPr>
        <w:autoSpaceDE/>
        <w:autoSpaceDN/>
        <w:adjustRightInd/>
        <w:ind w:left="426"/>
        <w:rPr>
          <w:sz w:val="20"/>
        </w:rPr>
      </w:pPr>
      <w:r w:rsidRPr="00C75143">
        <w:rPr>
          <w:b/>
          <w:bCs/>
          <w:sz w:val="20"/>
          <w:u w:val="single"/>
        </w:rPr>
        <w:t>PRIMORSKO-NOTRANJSKA REGIJA</w:t>
      </w:r>
      <w:r w:rsidRPr="00C75143">
        <w:rPr>
          <w:sz w:val="20"/>
        </w:rPr>
        <w:t xml:space="preserve"> (občine Bloke, Cerknica, Ilirska Bistrica, Loška dolina, Pivka, Postojna)</w:t>
      </w:r>
    </w:p>
    <w:p w14:paraId="3EB6EE30" w14:textId="77777777" w:rsidR="000D30AF" w:rsidRPr="00C75143" w:rsidRDefault="000D30AF" w:rsidP="000D30AF">
      <w:pPr>
        <w:pStyle w:val="Odstavekseznama"/>
        <w:widowControl/>
        <w:numPr>
          <w:ilvl w:val="0"/>
          <w:numId w:val="42"/>
        </w:numPr>
        <w:autoSpaceDE/>
        <w:autoSpaceDN/>
        <w:adjustRightInd/>
        <w:ind w:left="426"/>
        <w:rPr>
          <w:sz w:val="20"/>
        </w:rPr>
      </w:pPr>
      <w:r w:rsidRPr="00C75143">
        <w:rPr>
          <w:b/>
          <w:bCs/>
          <w:sz w:val="20"/>
          <w:u w:val="single"/>
        </w:rPr>
        <w:t>GORENJSKA REGIJA</w:t>
      </w:r>
      <w:r w:rsidRPr="00C75143">
        <w:rPr>
          <w:sz w:val="20"/>
        </w:rPr>
        <w:t xml:space="preserve"> (občine Bled, Bohinj, Cerklje na Gorenjskem, Gorenja vas – Poljane, Gorje, Jesenice, Jezersko, Kranj, Kranjska Gora, Naklo, Preddvor, Radovljica, Šenčur, Škofja Loka, Tržič, Železniki, Žiri, Žirovnica)</w:t>
      </w:r>
    </w:p>
    <w:p w14:paraId="0ADC8ACC" w14:textId="77777777" w:rsidR="000D30AF" w:rsidRPr="00C75143" w:rsidRDefault="000D30AF" w:rsidP="000D30AF">
      <w:pPr>
        <w:pStyle w:val="Odstavekseznama"/>
        <w:widowControl/>
        <w:numPr>
          <w:ilvl w:val="0"/>
          <w:numId w:val="42"/>
        </w:numPr>
        <w:autoSpaceDE/>
        <w:autoSpaceDN/>
        <w:adjustRightInd/>
        <w:ind w:left="426"/>
        <w:rPr>
          <w:sz w:val="20"/>
        </w:rPr>
      </w:pPr>
      <w:r w:rsidRPr="00C75143">
        <w:rPr>
          <w:b/>
          <w:bCs/>
          <w:sz w:val="20"/>
          <w:u w:val="single"/>
        </w:rPr>
        <w:t>GORIŠKA REGIJA</w:t>
      </w:r>
      <w:r w:rsidRPr="00C75143">
        <w:rPr>
          <w:b/>
          <w:bCs/>
          <w:sz w:val="20"/>
        </w:rPr>
        <w:t xml:space="preserve"> </w:t>
      </w:r>
      <w:r w:rsidRPr="00C75143">
        <w:rPr>
          <w:sz w:val="20"/>
        </w:rPr>
        <w:t>(občine Ajdovščina, Bovec, Brda, Cerkno, Idrija, Kanal, Kobarid, Miren – Kostanjevica, Nova Gorica, Renče – Vogrsko, Šempeter – Vrtojba, Tolmin, Vipava)</w:t>
      </w:r>
    </w:p>
    <w:p w14:paraId="49C5620A" w14:textId="77777777" w:rsidR="000D30AF" w:rsidRPr="00C75143" w:rsidRDefault="000D30AF" w:rsidP="000D30AF">
      <w:pPr>
        <w:pStyle w:val="Odstavekseznama"/>
        <w:widowControl/>
        <w:numPr>
          <w:ilvl w:val="0"/>
          <w:numId w:val="42"/>
        </w:numPr>
        <w:autoSpaceDE/>
        <w:autoSpaceDN/>
        <w:adjustRightInd/>
        <w:ind w:left="426"/>
        <w:rPr>
          <w:sz w:val="20"/>
        </w:rPr>
      </w:pPr>
      <w:r w:rsidRPr="00C75143">
        <w:rPr>
          <w:b/>
          <w:bCs/>
          <w:sz w:val="20"/>
          <w:u w:val="single"/>
        </w:rPr>
        <w:t>OBALNO-KRAŠKA REGIJA</w:t>
      </w:r>
      <w:r w:rsidRPr="00C75143">
        <w:rPr>
          <w:sz w:val="20"/>
        </w:rPr>
        <w:t xml:space="preserve"> (občine Ankaran, Divača, Hrpelje – Kozina, Izola, Komen, Koper, Piran, Sežana)</w:t>
      </w:r>
    </w:p>
    <w:p w14:paraId="344F00BC" w14:textId="77777777" w:rsidR="000D30AF" w:rsidRPr="00C75143" w:rsidRDefault="000D30AF" w:rsidP="000D30AF">
      <w:pPr>
        <w:pStyle w:val="Odstavekseznama"/>
        <w:widowControl/>
        <w:numPr>
          <w:ilvl w:val="0"/>
          <w:numId w:val="42"/>
        </w:numPr>
        <w:autoSpaceDE/>
        <w:autoSpaceDN/>
        <w:adjustRightInd/>
        <w:ind w:left="426"/>
        <w:rPr>
          <w:sz w:val="20"/>
        </w:rPr>
      </w:pPr>
      <w:r w:rsidRPr="00C75143">
        <w:rPr>
          <w:b/>
          <w:bCs/>
          <w:sz w:val="20"/>
          <w:u w:val="single"/>
        </w:rPr>
        <w:lastRenderedPageBreak/>
        <w:t>OSREDNJESLOVENSKA REGIJA – BREZ OBMOČJA MESTNE OBČINE LJUBLJANA</w:t>
      </w:r>
      <w:r w:rsidRPr="00C75143">
        <w:rPr>
          <w:sz w:val="20"/>
        </w:rPr>
        <w:t xml:space="preserve"> (občine Borovnica, Brezovica, Dobrepolje, Dobrova - Polhov Gradec, Dol pri Ljubljani, , Grosuplje, Horjul, Ig, Ivančna Gorica, Kamnik, Komenda, Log – Dragomer, Logatec, Lukovica, Medvode, Mengeš, Moravče, Škofljica, Šmartno pri Litiji, Trzin, Velike Lašče, Vodice, Vrhnika)</w:t>
      </w:r>
    </w:p>
    <w:p w14:paraId="55DC03BD" w14:textId="77777777" w:rsidR="000D30AF" w:rsidRPr="00C75143" w:rsidRDefault="000D30AF" w:rsidP="000D30AF">
      <w:pPr>
        <w:pStyle w:val="Odstavekseznama"/>
        <w:widowControl/>
        <w:numPr>
          <w:ilvl w:val="0"/>
          <w:numId w:val="42"/>
        </w:numPr>
        <w:autoSpaceDE/>
        <w:autoSpaceDN/>
        <w:adjustRightInd/>
        <w:spacing w:after="160" w:line="259" w:lineRule="auto"/>
        <w:ind w:left="426"/>
        <w:rPr>
          <w:sz w:val="20"/>
        </w:rPr>
      </w:pPr>
      <w:r w:rsidRPr="00C75143">
        <w:rPr>
          <w:b/>
          <w:bCs/>
          <w:sz w:val="20"/>
          <w:u w:val="single"/>
        </w:rPr>
        <w:t xml:space="preserve">MESTNA OBČINA LJUBLJANA – ČETRTNE SKUPNOSTI 1 </w:t>
      </w:r>
      <w:r w:rsidRPr="00C75143">
        <w:rPr>
          <w:sz w:val="20"/>
        </w:rPr>
        <w:t>(Četrtne skupnosti Moste, Polje, Jarše, Sostro)</w:t>
      </w:r>
    </w:p>
    <w:p w14:paraId="74884286" w14:textId="77777777" w:rsidR="000D30AF" w:rsidRPr="00C75143" w:rsidRDefault="000D30AF" w:rsidP="000D30AF">
      <w:pPr>
        <w:pStyle w:val="Odstavekseznama"/>
        <w:widowControl/>
        <w:numPr>
          <w:ilvl w:val="0"/>
          <w:numId w:val="42"/>
        </w:numPr>
        <w:autoSpaceDE/>
        <w:autoSpaceDN/>
        <w:adjustRightInd/>
        <w:ind w:left="426"/>
        <w:rPr>
          <w:sz w:val="20"/>
        </w:rPr>
      </w:pPr>
      <w:r w:rsidRPr="00C75143">
        <w:rPr>
          <w:b/>
          <w:bCs/>
          <w:sz w:val="20"/>
          <w:u w:val="single"/>
        </w:rPr>
        <w:t>MESTNA OBČINA LJUBLJANA – ČETRTNE SKUPNOSTI 2</w:t>
      </w:r>
      <w:r w:rsidRPr="00C75143">
        <w:rPr>
          <w:sz w:val="20"/>
        </w:rPr>
        <w:t xml:space="preserve"> (Četrtne skupnosti Golovec, Center)</w:t>
      </w:r>
    </w:p>
    <w:p w14:paraId="2A6CF8DB" w14:textId="77777777" w:rsidR="000D30AF" w:rsidRPr="00C75143" w:rsidRDefault="000D30AF" w:rsidP="000D30AF">
      <w:pPr>
        <w:pStyle w:val="Odstavekseznama"/>
        <w:widowControl/>
        <w:numPr>
          <w:ilvl w:val="0"/>
          <w:numId w:val="42"/>
        </w:numPr>
        <w:autoSpaceDE/>
        <w:autoSpaceDN/>
        <w:adjustRightInd/>
        <w:ind w:left="426"/>
        <w:rPr>
          <w:sz w:val="20"/>
        </w:rPr>
      </w:pPr>
      <w:r w:rsidRPr="00C75143">
        <w:rPr>
          <w:b/>
          <w:bCs/>
          <w:sz w:val="20"/>
          <w:u w:val="single"/>
        </w:rPr>
        <w:t xml:space="preserve">MESTNA OBČINA LJUBLJANA – ČETRTNE SKUPNOSTI 3 </w:t>
      </w:r>
      <w:r w:rsidRPr="00C75143">
        <w:rPr>
          <w:sz w:val="20"/>
        </w:rPr>
        <w:t>(Četrtne skupnosti Trnovo, Vič, Rudnik, Rožnik, Dravlje, Šiška</w:t>
      </w:r>
    </w:p>
    <w:p w14:paraId="3193ABDF" w14:textId="212E925E" w:rsidR="000D30AF" w:rsidRPr="00C75143" w:rsidRDefault="000D30AF" w:rsidP="000D30AF">
      <w:pPr>
        <w:pStyle w:val="Odstavekseznama"/>
        <w:widowControl/>
        <w:numPr>
          <w:ilvl w:val="0"/>
          <w:numId w:val="42"/>
        </w:numPr>
        <w:autoSpaceDE/>
        <w:autoSpaceDN/>
        <w:adjustRightInd/>
        <w:ind w:left="426"/>
        <w:rPr>
          <w:sz w:val="20"/>
        </w:rPr>
      </w:pPr>
      <w:r w:rsidRPr="00C75143">
        <w:rPr>
          <w:b/>
          <w:bCs/>
          <w:sz w:val="20"/>
          <w:u w:val="single"/>
        </w:rPr>
        <w:t xml:space="preserve">MESTNA OBČINA LJUBLJANA – ČETRTNE SKUPNOSTI 4 </w:t>
      </w:r>
      <w:r w:rsidRPr="00C75143">
        <w:rPr>
          <w:sz w:val="20"/>
        </w:rPr>
        <w:t>(Četrtne skupnosti Bežigrad, Šmarna gora, Posavje, Črnuče, Šentvid)</w:t>
      </w:r>
    </w:p>
    <w:p w14:paraId="12B1E3C6" w14:textId="77777777" w:rsidR="000D30AF" w:rsidRPr="00FB76EC" w:rsidRDefault="000D30AF" w:rsidP="00C75143">
      <w:pPr>
        <w:pStyle w:val="Odstavekseznama"/>
        <w:widowControl/>
        <w:autoSpaceDE/>
        <w:autoSpaceDN/>
        <w:adjustRightInd/>
        <w:ind w:left="426"/>
      </w:pPr>
    </w:p>
    <w:p w14:paraId="3BD0F7DF" w14:textId="1B0F0C5D" w:rsidR="000B3AD9" w:rsidRPr="00DC15A9" w:rsidRDefault="000B3AD9" w:rsidP="000B3AD9">
      <w:pPr>
        <w:spacing w:line="260" w:lineRule="atLeast"/>
        <w:jc w:val="both"/>
        <w:rPr>
          <w:rFonts w:cs="Arial"/>
          <w:sz w:val="20"/>
        </w:rPr>
      </w:pPr>
      <w:r w:rsidRPr="00DC15A9">
        <w:rPr>
          <w:rFonts w:cs="Arial"/>
          <w:sz w:val="20"/>
        </w:rPr>
        <w:t xml:space="preserve">Predmet </w:t>
      </w:r>
      <w:r>
        <w:rPr>
          <w:rFonts w:cs="Arial"/>
          <w:sz w:val="20"/>
        </w:rPr>
        <w:t xml:space="preserve">te </w:t>
      </w:r>
      <w:r w:rsidRPr="00DC15A9">
        <w:rPr>
          <w:rFonts w:cs="Arial"/>
          <w:sz w:val="20"/>
        </w:rPr>
        <w:t>pogodbe</w:t>
      </w:r>
      <w:r>
        <w:rPr>
          <w:rFonts w:cs="Arial"/>
          <w:sz w:val="20"/>
        </w:rPr>
        <w:t xml:space="preserve"> </w:t>
      </w:r>
      <w:r w:rsidRPr="00DC15A9">
        <w:rPr>
          <w:rFonts w:cs="Arial"/>
          <w:sz w:val="20"/>
        </w:rPr>
        <w:t xml:space="preserve">je podrobneje specificiran </w:t>
      </w:r>
      <w:r>
        <w:rPr>
          <w:rFonts w:cs="Arial"/>
          <w:sz w:val="20"/>
        </w:rPr>
        <w:t xml:space="preserve">za vsako </w:t>
      </w:r>
      <w:r w:rsidRPr="00965DA4">
        <w:rPr>
          <w:rFonts w:cs="Arial"/>
          <w:sz w:val="20"/>
        </w:rPr>
        <w:t xml:space="preserve">varovano območje posebej v </w:t>
      </w:r>
      <w:bookmarkStart w:id="5" w:name="_Hlk163545931"/>
      <w:r w:rsidRPr="00965DA4">
        <w:rPr>
          <w:rFonts w:cs="Arial"/>
          <w:sz w:val="20"/>
        </w:rPr>
        <w:t xml:space="preserve">Opisu varovanega območja </w:t>
      </w:r>
      <w:bookmarkEnd w:id="5"/>
      <w:r w:rsidRPr="00965DA4">
        <w:rPr>
          <w:rFonts w:cs="Arial"/>
          <w:sz w:val="20"/>
        </w:rPr>
        <w:t>in Tehničnih specifikacijah</w:t>
      </w:r>
      <w:r w:rsidR="002F750B" w:rsidRPr="00965DA4">
        <w:rPr>
          <w:rFonts w:cs="Arial"/>
          <w:sz w:val="20"/>
        </w:rPr>
        <w:t>,</w:t>
      </w:r>
      <w:r w:rsidRPr="00965DA4">
        <w:rPr>
          <w:rFonts w:cs="Arial"/>
          <w:sz w:val="20"/>
        </w:rPr>
        <w:t xml:space="preserve"> ki so navedene v Prilog</w:t>
      </w:r>
      <w:r w:rsidR="00061D10" w:rsidRPr="00965DA4">
        <w:rPr>
          <w:rFonts w:cs="Arial"/>
          <w:sz w:val="20"/>
        </w:rPr>
        <w:t>ah 3 in 1</w:t>
      </w:r>
      <w:r w:rsidRPr="00965DA4">
        <w:rPr>
          <w:rFonts w:cs="Arial"/>
          <w:sz w:val="20"/>
        </w:rPr>
        <w:t xml:space="preserve"> te pogodbe in so njen sestavni del.</w:t>
      </w:r>
      <w:r>
        <w:rPr>
          <w:rFonts w:cs="Arial"/>
          <w:sz w:val="20"/>
        </w:rPr>
        <w:t xml:space="preserve"> </w:t>
      </w:r>
    </w:p>
    <w:p w14:paraId="2CE31343" w14:textId="22FD6687" w:rsidR="0006632E" w:rsidRDefault="0006632E" w:rsidP="00EB108F">
      <w:pPr>
        <w:spacing w:line="260" w:lineRule="atLeast"/>
        <w:jc w:val="both"/>
        <w:rPr>
          <w:rFonts w:cs="Arial"/>
          <w:sz w:val="20"/>
        </w:rPr>
      </w:pPr>
    </w:p>
    <w:p w14:paraId="1BEE8649" w14:textId="08845F8D" w:rsidR="00F5450D" w:rsidRDefault="00F5450D" w:rsidP="00CC22C1">
      <w:pPr>
        <w:pStyle w:val="Naslov1"/>
        <w:numPr>
          <w:ilvl w:val="1"/>
          <w:numId w:val="43"/>
        </w:numPr>
        <w:jc w:val="both"/>
      </w:pPr>
      <w:r>
        <w:t>TRAJANJE POGODBE</w:t>
      </w:r>
    </w:p>
    <w:p w14:paraId="5D54137B" w14:textId="41C0AB0E" w:rsidR="00F5450D" w:rsidRDefault="00F5450D" w:rsidP="001A20E3">
      <w:pPr>
        <w:spacing w:line="260" w:lineRule="atLeast"/>
        <w:jc w:val="both"/>
        <w:rPr>
          <w:rFonts w:cs="Arial"/>
          <w:sz w:val="20"/>
        </w:rPr>
      </w:pPr>
    </w:p>
    <w:p w14:paraId="3D3AD8A5" w14:textId="77777777" w:rsidR="001A20E3" w:rsidRPr="00093268" w:rsidRDefault="001A20E3" w:rsidP="001A20E3">
      <w:pPr>
        <w:pStyle w:val="pogodbaleni"/>
        <w:numPr>
          <w:ilvl w:val="0"/>
          <w:numId w:val="7"/>
        </w:numPr>
        <w:tabs>
          <w:tab w:val="left" w:pos="357"/>
        </w:tabs>
        <w:spacing w:before="0" w:after="0" w:line="260" w:lineRule="atLeast"/>
        <w:ind w:left="357" w:hanging="357"/>
        <w:rPr>
          <w:rFonts w:cs="Arial"/>
          <w:bCs/>
          <w:szCs w:val="20"/>
        </w:rPr>
      </w:pPr>
      <w:r w:rsidRPr="00093268">
        <w:rPr>
          <w:rFonts w:cs="Arial"/>
          <w:bCs/>
          <w:szCs w:val="20"/>
        </w:rPr>
        <w:t>člen</w:t>
      </w:r>
    </w:p>
    <w:p w14:paraId="176F1380" w14:textId="3CD3DC07" w:rsidR="001A20E3" w:rsidRDefault="001A20E3" w:rsidP="001A20E3">
      <w:pPr>
        <w:spacing w:line="260" w:lineRule="atLeast"/>
        <w:jc w:val="both"/>
        <w:rPr>
          <w:rFonts w:cs="Arial"/>
          <w:sz w:val="20"/>
        </w:rPr>
      </w:pPr>
    </w:p>
    <w:p w14:paraId="3DBA2F3E" w14:textId="3A8A115F" w:rsidR="00650543" w:rsidRDefault="000B3AD9" w:rsidP="000B3AD9">
      <w:pPr>
        <w:spacing w:line="260" w:lineRule="atLeast"/>
        <w:jc w:val="both"/>
        <w:rPr>
          <w:rFonts w:cs="Arial"/>
          <w:sz w:val="20"/>
        </w:rPr>
      </w:pPr>
      <w:r>
        <w:rPr>
          <w:rFonts w:cs="Arial"/>
          <w:sz w:val="20"/>
        </w:rPr>
        <w:t>Ta pogodba prične veljati z dnem podpisa</w:t>
      </w:r>
      <w:r w:rsidR="00650543">
        <w:rPr>
          <w:rFonts w:cs="Arial"/>
          <w:sz w:val="20"/>
        </w:rPr>
        <w:t xml:space="preserve"> obeh pogodbenih strank. </w:t>
      </w:r>
    </w:p>
    <w:p w14:paraId="29DCF1A9" w14:textId="77777777" w:rsidR="00604FAE" w:rsidRDefault="00604FAE" w:rsidP="000B3AD9">
      <w:pPr>
        <w:spacing w:line="260" w:lineRule="atLeast"/>
        <w:jc w:val="both"/>
        <w:rPr>
          <w:rFonts w:cs="Arial"/>
          <w:sz w:val="20"/>
        </w:rPr>
      </w:pPr>
    </w:p>
    <w:p w14:paraId="3F3F1E8B" w14:textId="12AD9FED" w:rsidR="000B3AD9" w:rsidRDefault="00650543" w:rsidP="000B3AD9">
      <w:pPr>
        <w:spacing w:line="260" w:lineRule="atLeast"/>
        <w:jc w:val="both"/>
        <w:rPr>
          <w:rFonts w:cs="Arial"/>
          <w:sz w:val="20"/>
        </w:rPr>
      </w:pPr>
      <w:r>
        <w:rPr>
          <w:rFonts w:cs="Arial"/>
          <w:sz w:val="20"/>
        </w:rPr>
        <w:t>Pogodba se</w:t>
      </w:r>
      <w:r w:rsidR="000B3AD9">
        <w:rPr>
          <w:rFonts w:cs="Arial"/>
          <w:sz w:val="20"/>
        </w:rPr>
        <w:t xml:space="preserve"> uporablja od 1.11.2024 do 31.10.2028, če je pogodba podpisana pred 1.11.2024 oziroma  od dneva podpisa do 31.10.2028, če je pogodba podpisana po 1.11.2024. </w:t>
      </w:r>
    </w:p>
    <w:p w14:paraId="17B02AB5" w14:textId="77777777" w:rsidR="00F5450D" w:rsidRPr="00AF109A" w:rsidRDefault="00F5450D" w:rsidP="00AF109A">
      <w:pPr>
        <w:spacing w:line="260" w:lineRule="atLeast"/>
        <w:jc w:val="both"/>
        <w:rPr>
          <w:rFonts w:cs="Arial"/>
          <w:sz w:val="20"/>
        </w:rPr>
      </w:pPr>
    </w:p>
    <w:p w14:paraId="2D125E75" w14:textId="631F8757" w:rsidR="00AF109A" w:rsidRPr="00AF109A" w:rsidRDefault="00AF109A" w:rsidP="00AF109A">
      <w:pPr>
        <w:spacing w:line="260" w:lineRule="atLeast"/>
        <w:jc w:val="both"/>
        <w:rPr>
          <w:rFonts w:cs="Arial"/>
          <w:sz w:val="20"/>
        </w:rPr>
      </w:pPr>
      <w:r w:rsidRPr="00AF109A">
        <w:rPr>
          <w:rFonts w:cs="Arial"/>
          <w:sz w:val="20"/>
        </w:rPr>
        <w:t>Če bo ta pogodba sklenjena po datumu, ki je predviden za začetek uporabe</w:t>
      </w:r>
      <w:r w:rsidR="00650543">
        <w:rPr>
          <w:rFonts w:cs="Arial"/>
          <w:sz w:val="20"/>
        </w:rPr>
        <w:t xml:space="preserve"> iz prejšnjega odstavka</w:t>
      </w:r>
      <w:r w:rsidRPr="00AF109A">
        <w:rPr>
          <w:rFonts w:cs="Arial"/>
          <w:sz w:val="20"/>
        </w:rPr>
        <w:t xml:space="preserve">, se le-ta začne uporabljati s </w:t>
      </w:r>
      <w:r w:rsidR="004B3A12">
        <w:rPr>
          <w:rFonts w:cs="Arial"/>
          <w:sz w:val="20"/>
        </w:rPr>
        <w:t xml:space="preserve">prvim </w:t>
      </w:r>
      <w:r w:rsidRPr="00AF109A">
        <w:rPr>
          <w:rFonts w:cs="Arial"/>
          <w:sz w:val="20"/>
        </w:rPr>
        <w:t xml:space="preserve">dnem naslednjega meseca po pričetku veljavnosti pogodbe.  </w:t>
      </w:r>
    </w:p>
    <w:p w14:paraId="627C1593" w14:textId="77777777" w:rsidR="00AF109A" w:rsidRDefault="00AF109A" w:rsidP="00CC22C1">
      <w:pPr>
        <w:jc w:val="both"/>
        <w:rPr>
          <w:rFonts w:ascii="Calibri" w:hAnsi="Calibri" w:cs="Calibri"/>
          <w:szCs w:val="22"/>
        </w:rPr>
      </w:pPr>
    </w:p>
    <w:p w14:paraId="0C218CC5" w14:textId="2C347246" w:rsidR="001A20E3" w:rsidRDefault="001A20E3" w:rsidP="00CC22C1">
      <w:pPr>
        <w:pStyle w:val="Naslov1"/>
        <w:jc w:val="both"/>
      </w:pPr>
      <w:r>
        <w:t xml:space="preserve">STORITVE VAROVANJA </w:t>
      </w:r>
    </w:p>
    <w:p w14:paraId="3D00AB50" w14:textId="508D9C04" w:rsidR="001A20E3" w:rsidRDefault="001A20E3" w:rsidP="00F5450D">
      <w:pPr>
        <w:spacing w:line="260" w:lineRule="atLeast"/>
        <w:jc w:val="both"/>
        <w:rPr>
          <w:rFonts w:cs="Arial"/>
          <w:sz w:val="20"/>
        </w:rPr>
      </w:pPr>
    </w:p>
    <w:p w14:paraId="790444A1" w14:textId="77777777" w:rsidR="001A20E3" w:rsidRPr="00093268" w:rsidRDefault="001A20E3" w:rsidP="001A20E3">
      <w:pPr>
        <w:pStyle w:val="pogodbaleni"/>
        <w:numPr>
          <w:ilvl w:val="0"/>
          <w:numId w:val="7"/>
        </w:numPr>
        <w:tabs>
          <w:tab w:val="left" w:pos="357"/>
        </w:tabs>
        <w:spacing w:before="0" w:after="0" w:line="260" w:lineRule="atLeast"/>
        <w:ind w:left="357" w:hanging="357"/>
        <w:rPr>
          <w:rFonts w:cs="Arial"/>
          <w:bCs/>
          <w:szCs w:val="20"/>
        </w:rPr>
      </w:pPr>
      <w:r w:rsidRPr="00093268">
        <w:rPr>
          <w:rFonts w:cs="Arial"/>
          <w:bCs/>
          <w:szCs w:val="20"/>
        </w:rPr>
        <w:t>člen</w:t>
      </w:r>
    </w:p>
    <w:p w14:paraId="0F382606" w14:textId="2059942C" w:rsidR="001A20E3" w:rsidRDefault="001A20E3" w:rsidP="00F5450D">
      <w:pPr>
        <w:spacing w:line="260" w:lineRule="atLeast"/>
        <w:jc w:val="both"/>
        <w:rPr>
          <w:rFonts w:cs="Arial"/>
          <w:sz w:val="20"/>
        </w:rPr>
      </w:pPr>
    </w:p>
    <w:p w14:paraId="27962C9C" w14:textId="490B3656" w:rsidR="001A20E3" w:rsidRDefault="001A20E3" w:rsidP="00F5450D">
      <w:pPr>
        <w:spacing w:line="260" w:lineRule="atLeast"/>
        <w:jc w:val="both"/>
        <w:rPr>
          <w:rFonts w:cs="Arial"/>
          <w:sz w:val="20"/>
        </w:rPr>
      </w:pPr>
      <w:r>
        <w:rPr>
          <w:rFonts w:cs="Arial"/>
          <w:sz w:val="20"/>
        </w:rPr>
        <w:t>S to pogodbo se opredeljujejo storitve, ki jih mora izvajalec izvajati za naročnik</w:t>
      </w:r>
      <w:r w:rsidR="00D966FB">
        <w:rPr>
          <w:rFonts w:cs="Arial"/>
          <w:sz w:val="20"/>
        </w:rPr>
        <w:t>a</w:t>
      </w:r>
      <w:r>
        <w:rPr>
          <w:rFonts w:cs="Arial"/>
          <w:sz w:val="20"/>
        </w:rPr>
        <w:t xml:space="preserve"> in uporabnike varovanih območij, in sicer:</w:t>
      </w:r>
    </w:p>
    <w:p w14:paraId="1ACF5ABD" w14:textId="0420E11B" w:rsidR="001A20E3" w:rsidRDefault="001A20E3" w:rsidP="001A20E3">
      <w:pPr>
        <w:spacing w:line="260" w:lineRule="atLeast"/>
        <w:rPr>
          <w:sz w:val="20"/>
        </w:rPr>
      </w:pPr>
      <w:r>
        <w:rPr>
          <w:sz w:val="20"/>
        </w:rPr>
        <w:t>-</w:t>
      </w:r>
      <w:r w:rsidRPr="00811D87">
        <w:rPr>
          <w:sz w:val="20"/>
        </w:rPr>
        <w:t xml:space="preserve"> </w:t>
      </w:r>
      <w:r>
        <w:rPr>
          <w:sz w:val="20"/>
        </w:rPr>
        <w:t>storitve tehničnega varovanja s sistemi</w:t>
      </w:r>
      <w:r w:rsidRPr="00811D87">
        <w:rPr>
          <w:sz w:val="20"/>
        </w:rPr>
        <w:t xml:space="preserve"> tehničnega varovanja</w:t>
      </w:r>
      <w:r>
        <w:rPr>
          <w:sz w:val="20"/>
        </w:rPr>
        <w:t>,</w:t>
      </w:r>
      <w:r w:rsidR="00871D9D">
        <w:rPr>
          <w:sz w:val="20"/>
        </w:rPr>
        <w:t xml:space="preserve"> </w:t>
      </w:r>
      <w:bookmarkStart w:id="6" w:name="_Hlk161816138"/>
      <w:r w:rsidR="00871D9D">
        <w:rPr>
          <w:sz w:val="20"/>
        </w:rPr>
        <w:t>ki vključuje tudi</w:t>
      </w:r>
      <w:r>
        <w:rPr>
          <w:sz w:val="20"/>
        </w:rPr>
        <w:t xml:space="preserve"> </w:t>
      </w:r>
      <w:r w:rsidR="00871D9D">
        <w:rPr>
          <w:sz w:val="20"/>
        </w:rPr>
        <w:t>storitve</w:t>
      </w:r>
      <w:r>
        <w:rPr>
          <w:sz w:val="20"/>
        </w:rPr>
        <w:t xml:space="preserve"> reševanj</w:t>
      </w:r>
      <w:r w:rsidR="00871D9D">
        <w:rPr>
          <w:sz w:val="20"/>
        </w:rPr>
        <w:t>a</w:t>
      </w:r>
      <w:r>
        <w:rPr>
          <w:sz w:val="20"/>
        </w:rPr>
        <w:t xml:space="preserve"> iz dvigal;</w:t>
      </w:r>
    </w:p>
    <w:bookmarkEnd w:id="6"/>
    <w:p w14:paraId="1FD8CB9F" w14:textId="77B4C5DA" w:rsidR="001A20E3" w:rsidRDefault="001A20E3" w:rsidP="001A20E3">
      <w:pPr>
        <w:spacing w:line="260" w:lineRule="atLeast"/>
        <w:rPr>
          <w:sz w:val="20"/>
        </w:rPr>
      </w:pPr>
      <w:r>
        <w:rPr>
          <w:sz w:val="20"/>
        </w:rPr>
        <w:t xml:space="preserve">- storitve </w:t>
      </w:r>
      <w:r w:rsidRPr="00811D87">
        <w:rPr>
          <w:sz w:val="20"/>
        </w:rPr>
        <w:t>varovanj</w:t>
      </w:r>
      <w:r>
        <w:rPr>
          <w:sz w:val="20"/>
        </w:rPr>
        <w:t>a</w:t>
      </w:r>
      <w:r w:rsidRPr="00811D87">
        <w:rPr>
          <w:sz w:val="20"/>
        </w:rPr>
        <w:t xml:space="preserve"> z varnostnim osebjem</w:t>
      </w:r>
      <w:r w:rsidR="00871D9D">
        <w:rPr>
          <w:sz w:val="20"/>
        </w:rPr>
        <w:t>;</w:t>
      </w:r>
    </w:p>
    <w:p w14:paraId="5B0846C3" w14:textId="73282DBB" w:rsidR="001A20E3" w:rsidRDefault="001A20E3" w:rsidP="001A20E3">
      <w:pPr>
        <w:spacing w:line="260" w:lineRule="atLeast"/>
        <w:rPr>
          <w:sz w:val="20"/>
        </w:rPr>
      </w:pPr>
      <w:r>
        <w:rPr>
          <w:sz w:val="20"/>
        </w:rPr>
        <w:t xml:space="preserve">- </w:t>
      </w:r>
      <w:r w:rsidR="00DF56D6">
        <w:rPr>
          <w:sz w:val="20"/>
        </w:rPr>
        <w:t>dodatne</w:t>
      </w:r>
      <w:r>
        <w:rPr>
          <w:sz w:val="20"/>
        </w:rPr>
        <w:t xml:space="preserve"> storitve varovanja</w:t>
      </w:r>
      <w:r w:rsidR="008F3DA7">
        <w:rPr>
          <w:sz w:val="20"/>
        </w:rPr>
        <w:t>.</w:t>
      </w:r>
      <w:r w:rsidRPr="00811D87">
        <w:rPr>
          <w:sz w:val="20"/>
        </w:rPr>
        <w:t xml:space="preserve"> </w:t>
      </w:r>
    </w:p>
    <w:p w14:paraId="2262E3F7" w14:textId="29DB5FEB" w:rsidR="001A20E3" w:rsidRDefault="001A20E3" w:rsidP="00F5450D">
      <w:pPr>
        <w:spacing w:line="260" w:lineRule="atLeast"/>
        <w:jc w:val="both"/>
        <w:rPr>
          <w:rFonts w:cs="Arial"/>
          <w:sz w:val="20"/>
        </w:rPr>
      </w:pPr>
    </w:p>
    <w:p w14:paraId="5FFB7796" w14:textId="2B77DB41" w:rsidR="005D55D5" w:rsidRDefault="005D55D5" w:rsidP="00F5450D">
      <w:pPr>
        <w:spacing w:line="260" w:lineRule="atLeast"/>
        <w:jc w:val="both"/>
        <w:rPr>
          <w:rFonts w:cs="Arial"/>
          <w:sz w:val="20"/>
        </w:rPr>
      </w:pPr>
      <w:r>
        <w:rPr>
          <w:rFonts w:cs="Arial"/>
          <w:sz w:val="20"/>
        </w:rPr>
        <w:t>Izvajalec je pri opravljanju storitev</w:t>
      </w:r>
      <w:r w:rsidR="007E4A3A">
        <w:rPr>
          <w:rFonts w:cs="Arial"/>
          <w:sz w:val="20"/>
        </w:rPr>
        <w:t xml:space="preserve"> v</w:t>
      </w:r>
      <w:r>
        <w:rPr>
          <w:rFonts w:cs="Arial"/>
          <w:sz w:val="20"/>
        </w:rPr>
        <w:t>arovanja</w:t>
      </w:r>
      <w:r w:rsidR="007E4A3A">
        <w:rPr>
          <w:rFonts w:cs="Arial"/>
          <w:sz w:val="20"/>
        </w:rPr>
        <w:t xml:space="preserve"> dolžan</w:t>
      </w:r>
      <w:r>
        <w:rPr>
          <w:rFonts w:cs="Arial"/>
          <w:sz w:val="20"/>
        </w:rPr>
        <w:t xml:space="preserve"> </w:t>
      </w:r>
      <w:r w:rsidRPr="00965DA4">
        <w:rPr>
          <w:rFonts w:cs="Arial"/>
          <w:sz w:val="20"/>
        </w:rPr>
        <w:t>upoštevati</w:t>
      </w:r>
      <w:r w:rsidR="007E4A3A" w:rsidRPr="00965DA4">
        <w:rPr>
          <w:rFonts w:cs="Arial"/>
          <w:sz w:val="20"/>
        </w:rPr>
        <w:t xml:space="preserve"> </w:t>
      </w:r>
      <w:r w:rsidR="00965DA4">
        <w:rPr>
          <w:rFonts w:cs="Arial"/>
          <w:sz w:val="20"/>
        </w:rPr>
        <w:t>P</w:t>
      </w:r>
      <w:r w:rsidRPr="00965DA4">
        <w:rPr>
          <w:rFonts w:cs="Arial"/>
          <w:sz w:val="20"/>
        </w:rPr>
        <w:t xml:space="preserve">rilogo  </w:t>
      </w:r>
      <w:r w:rsidR="0024172A" w:rsidRPr="00965DA4">
        <w:rPr>
          <w:rFonts w:cs="Arial"/>
          <w:sz w:val="20"/>
        </w:rPr>
        <w:t>1</w:t>
      </w:r>
      <w:r w:rsidRPr="00965DA4">
        <w:rPr>
          <w:rFonts w:cs="Arial"/>
          <w:sz w:val="20"/>
        </w:rPr>
        <w:t xml:space="preserve"> </w:t>
      </w:r>
      <w:r w:rsidR="00A1078D" w:rsidRPr="00965DA4">
        <w:rPr>
          <w:rFonts w:cs="Arial"/>
          <w:sz w:val="20"/>
        </w:rPr>
        <w:t xml:space="preserve">- </w:t>
      </w:r>
      <w:r w:rsidRPr="00965DA4">
        <w:rPr>
          <w:rFonts w:cs="Arial"/>
          <w:sz w:val="20"/>
        </w:rPr>
        <w:t>Tehnične specifikacije.</w:t>
      </w:r>
      <w:r>
        <w:rPr>
          <w:rFonts w:cs="Arial"/>
          <w:sz w:val="20"/>
        </w:rPr>
        <w:t xml:space="preserve"> </w:t>
      </w:r>
    </w:p>
    <w:p w14:paraId="069B290A" w14:textId="3F062E36" w:rsidR="0080602C" w:rsidRDefault="0080602C" w:rsidP="00F5450D">
      <w:pPr>
        <w:spacing w:line="260" w:lineRule="atLeast"/>
        <w:jc w:val="both"/>
        <w:rPr>
          <w:rFonts w:cs="Arial"/>
          <w:sz w:val="20"/>
        </w:rPr>
      </w:pPr>
    </w:p>
    <w:p w14:paraId="38243873" w14:textId="0CB0F63F" w:rsidR="001A20E3" w:rsidRDefault="00F95104" w:rsidP="00CC22C1">
      <w:pPr>
        <w:pStyle w:val="Naslov1"/>
        <w:numPr>
          <w:ilvl w:val="1"/>
          <w:numId w:val="46"/>
        </w:numPr>
        <w:jc w:val="both"/>
      </w:pPr>
      <w:r>
        <w:t>OPIS VAROVANEGA OBMOČJA</w:t>
      </w:r>
    </w:p>
    <w:p w14:paraId="32DD4C8F" w14:textId="77777777" w:rsidR="001A20E3" w:rsidRPr="00093268" w:rsidRDefault="001A20E3" w:rsidP="001A20E3">
      <w:pPr>
        <w:pStyle w:val="pogodbaleni"/>
        <w:numPr>
          <w:ilvl w:val="0"/>
          <w:numId w:val="7"/>
        </w:numPr>
        <w:tabs>
          <w:tab w:val="left" w:pos="357"/>
        </w:tabs>
        <w:spacing w:before="0" w:after="0" w:line="260" w:lineRule="atLeast"/>
        <w:ind w:left="357" w:hanging="357"/>
        <w:rPr>
          <w:rFonts w:cs="Arial"/>
          <w:bCs/>
          <w:szCs w:val="20"/>
        </w:rPr>
      </w:pPr>
      <w:r w:rsidRPr="00093268">
        <w:rPr>
          <w:rFonts w:cs="Arial"/>
          <w:bCs/>
          <w:szCs w:val="20"/>
        </w:rPr>
        <w:t>člen</w:t>
      </w:r>
    </w:p>
    <w:p w14:paraId="5B888110" w14:textId="75F68AF1" w:rsidR="001A20E3" w:rsidRDefault="001A20E3" w:rsidP="001A20E3"/>
    <w:p w14:paraId="233542A1" w14:textId="583FC32F" w:rsidR="001A20E3" w:rsidRPr="001364CF" w:rsidRDefault="001A20E3" w:rsidP="001A20E3">
      <w:pPr>
        <w:spacing w:line="260" w:lineRule="atLeast"/>
        <w:jc w:val="both"/>
        <w:rPr>
          <w:rFonts w:cs="Arial"/>
          <w:sz w:val="20"/>
        </w:rPr>
      </w:pPr>
      <w:r w:rsidRPr="001364CF">
        <w:rPr>
          <w:rFonts w:cs="Arial"/>
          <w:sz w:val="20"/>
        </w:rPr>
        <w:t xml:space="preserve">Storitve varovanja </w:t>
      </w:r>
      <w:r w:rsidR="00F95104" w:rsidRPr="001364CF">
        <w:rPr>
          <w:rFonts w:cs="Arial"/>
          <w:sz w:val="20"/>
        </w:rPr>
        <w:t>posameznega varovanega območja</w:t>
      </w:r>
      <w:r w:rsidR="001120A1" w:rsidRPr="001364CF">
        <w:rPr>
          <w:rFonts w:cs="Arial"/>
          <w:sz w:val="20"/>
        </w:rPr>
        <w:t xml:space="preserve"> v točno določenem obdobju</w:t>
      </w:r>
      <w:r w:rsidR="00F95104" w:rsidRPr="001364CF">
        <w:rPr>
          <w:rFonts w:cs="Arial"/>
          <w:sz w:val="20"/>
        </w:rPr>
        <w:t xml:space="preserve"> </w:t>
      </w:r>
      <w:r w:rsidR="001120A1" w:rsidRPr="001364CF">
        <w:rPr>
          <w:rFonts w:cs="Arial"/>
          <w:sz w:val="20"/>
        </w:rPr>
        <w:t xml:space="preserve">varovanja </w:t>
      </w:r>
      <w:r w:rsidR="00F95104" w:rsidRPr="001364CF">
        <w:rPr>
          <w:rFonts w:cs="Arial"/>
          <w:sz w:val="20"/>
        </w:rPr>
        <w:t>so</w:t>
      </w:r>
      <w:r w:rsidR="00B173F7" w:rsidRPr="001364CF">
        <w:rPr>
          <w:rFonts w:cs="Arial"/>
          <w:sz w:val="20"/>
        </w:rPr>
        <w:t xml:space="preserve"> </w:t>
      </w:r>
      <w:r w:rsidR="00F95104" w:rsidRPr="001364CF">
        <w:rPr>
          <w:rFonts w:cs="Arial"/>
          <w:sz w:val="20"/>
        </w:rPr>
        <w:t xml:space="preserve">opredeljene v prilogah posameznega Sklopa s poimenovanjem </w:t>
      </w:r>
      <w:r w:rsidR="00F95104" w:rsidRPr="001364CF">
        <w:rPr>
          <w:rFonts w:cs="Arial"/>
          <w:b/>
          <w:bCs/>
          <w:sz w:val="20"/>
        </w:rPr>
        <w:t>Opis varovanega območja</w:t>
      </w:r>
      <w:r w:rsidR="00BF37EF" w:rsidRPr="00C5363E">
        <w:rPr>
          <w:rFonts w:cs="Arial"/>
          <w:b/>
          <w:bCs/>
          <w:sz w:val="20"/>
        </w:rPr>
        <w:t xml:space="preserve"> (</w:t>
      </w:r>
      <w:r w:rsidR="00660586" w:rsidRPr="008F3DA7">
        <w:rPr>
          <w:rFonts w:cs="Arial"/>
          <w:sz w:val="20"/>
        </w:rPr>
        <w:t>v nadaljevanju:</w:t>
      </w:r>
      <w:r w:rsidR="00660586">
        <w:rPr>
          <w:rFonts w:cs="Arial"/>
          <w:b/>
          <w:bCs/>
          <w:sz w:val="20"/>
        </w:rPr>
        <w:t xml:space="preserve"> </w:t>
      </w:r>
      <w:r w:rsidR="00BF37EF" w:rsidRPr="008F3DA7">
        <w:rPr>
          <w:rFonts w:cs="Arial"/>
          <w:sz w:val="20"/>
        </w:rPr>
        <w:t>OPIS)</w:t>
      </w:r>
      <w:r w:rsidR="00F95104" w:rsidRPr="008F3DA7">
        <w:rPr>
          <w:rFonts w:cs="Arial"/>
          <w:sz w:val="20"/>
        </w:rPr>
        <w:t>.</w:t>
      </w:r>
      <w:r w:rsidR="00F95104" w:rsidRPr="001364CF">
        <w:rPr>
          <w:rFonts w:cs="Arial"/>
          <w:sz w:val="20"/>
        </w:rPr>
        <w:t xml:space="preserve"> </w:t>
      </w:r>
    </w:p>
    <w:p w14:paraId="6F565AD2" w14:textId="0508CE7A" w:rsidR="00F95104" w:rsidRPr="001364CF" w:rsidRDefault="00F95104" w:rsidP="001A20E3">
      <w:pPr>
        <w:spacing w:line="260" w:lineRule="atLeast"/>
        <w:jc w:val="both"/>
        <w:rPr>
          <w:rFonts w:cs="Arial"/>
          <w:sz w:val="20"/>
        </w:rPr>
      </w:pPr>
    </w:p>
    <w:p w14:paraId="7A94998C" w14:textId="18D95364" w:rsidR="002E1B5B" w:rsidRPr="001364CF" w:rsidRDefault="002E1B5B" w:rsidP="00BF37EF">
      <w:pPr>
        <w:spacing w:line="260" w:lineRule="atLeast"/>
        <w:jc w:val="both"/>
        <w:rPr>
          <w:sz w:val="20"/>
        </w:rPr>
      </w:pPr>
      <w:bookmarkStart w:id="7" w:name="_Hlk161903327"/>
      <w:r w:rsidRPr="001364CF">
        <w:rPr>
          <w:sz w:val="20"/>
        </w:rPr>
        <w:t>OPIS opredelj</w:t>
      </w:r>
      <w:r w:rsidR="001364CF" w:rsidRPr="00C5363E">
        <w:rPr>
          <w:sz w:val="20"/>
        </w:rPr>
        <w:t>uje</w:t>
      </w:r>
      <w:r w:rsidRPr="001364CF">
        <w:rPr>
          <w:sz w:val="20"/>
        </w:rPr>
        <w:t xml:space="preserve"> posamezno varovano območje </w:t>
      </w:r>
      <w:r w:rsidR="001364CF" w:rsidRPr="00C5363E">
        <w:rPr>
          <w:sz w:val="20"/>
        </w:rPr>
        <w:t xml:space="preserve">in vsebuje </w:t>
      </w:r>
      <w:r w:rsidRPr="001364CF">
        <w:rPr>
          <w:sz w:val="20"/>
        </w:rPr>
        <w:t>izvleček nalog</w:t>
      </w:r>
      <w:r w:rsidR="001364CF" w:rsidRPr="00C5363E">
        <w:rPr>
          <w:sz w:val="20"/>
        </w:rPr>
        <w:t xml:space="preserve"> in dolžnosti</w:t>
      </w:r>
      <w:r w:rsidRPr="001364CF">
        <w:rPr>
          <w:sz w:val="20"/>
        </w:rPr>
        <w:t xml:space="preserve"> varovanja iz načrtov varovanja varovanega območja </w:t>
      </w:r>
      <w:r w:rsidR="001364CF" w:rsidRPr="00C5363E">
        <w:rPr>
          <w:sz w:val="20"/>
        </w:rPr>
        <w:t>ter</w:t>
      </w:r>
      <w:r w:rsidRPr="001364CF">
        <w:rPr>
          <w:sz w:val="20"/>
        </w:rPr>
        <w:t xml:space="preserve"> informacije</w:t>
      </w:r>
      <w:r w:rsidR="001364CF" w:rsidRPr="00C5363E">
        <w:rPr>
          <w:sz w:val="20"/>
        </w:rPr>
        <w:t xml:space="preserve"> o</w:t>
      </w:r>
      <w:r w:rsidRPr="001364CF">
        <w:rPr>
          <w:sz w:val="20"/>
        </w:rPr>
        <w:t xml:space="preserve"> </w:t>
      </w:r>
      <w:r w:rsidR="001364CF" w:rsidRPr="00C5363E">
        <w:rPr>
          <w:sz w:val="20"/>
        </w:rPr>
        <w:t>posameznem varovanem območju</w:t>
      </w:r>
      <w:r w:rsidRPr="001364CF">
        <w:rPr>
          <w:sz w:val="20"/>
        </w:rPr>
        <w:t xml:space="preserve">. Natančna opredelitev nalog </w:t>
      </w:r>
      <w:r w:rsidR="001364CF" w:rsidRPr="00C5363E">
        <w:rPr>
          <w:sz w:val="20"/>
        </w:rPr>
        <w:t xml:space="preserve">in dolžnosti </w:t>
      </w:r>
      <w:r w:rsidRPr="001364CF">
        <w:rPr>
          <w:sz w:val="20"/>
        </w:rPr>
        <w:t xml:space="preserve">na </w:t>
      </w:r>
      <w:r w:rsidR="001364CF" w:rsidRPr="00C5363E">
        <w:rPr>
          <w:sz w:val="20"/>
        </w:rPr>
        <w:t>posameznem</w:t>
      </w:r>
      <w:r w:rsidRPr="001364CF">
        <w:rPr>
          <w:sz w:val="20"/>
        </w:rPr>
        <w:t xml:space="preserve"> varovanem območju je razvidna iz načrtov varovanja in drugih aktov, s katerimi se izvajalec seznani pred pričetkom izvajanja storitev </w:t>
      </w:r>
    </w:p>
    <w:bookmarkEnd w:id="7"/>
    <w:p w14:paraId="38FB7DEA" w14:textId="77777777" w:rsidR="00871D9D" w:rsidRDefault="00871D9D" w:rsidP="00BF37EF">
      <w:pPr>
        <w:spacing w:line="260" w:lineRule="atLeast"/>
        <w:jc w:val="both"/>
        <w:rPr>
          <w:sz w:val="20"/>
        </w:rPr>
      </w:pPr>
    </w:p>
    <w:p w14:paraId="42504FD0" w14:textId="77777777" w:rsidR="003F0A77" w:rsidRPr="001364CF" w:rsidRDefault="003F0A77" w:rsidP="00BF37EF">
      <w:pPr>
        <w:spacing w:line="260" w:lineRule="atLeast"/>
        <w:jc w:val="both"/>
        <w:rPr>
          <w:sz w:val="20"/>
        </w:rPr>
      </w:pPr>
    </w:p>
    <w:p w14:paraId="5B3B294E" w14:textId="5C9FDCE9" w:rsidR="00B173F7" w:rsidRPr="001364CF" w:rsidRDefault="00B173F7" w:rsidP="00B173F7">
      <w:pPr>
        <w:pStyle w:val="pogodbaleni"/>
        <w:numPr>
          <w:ilvl w:val="0"/>
          <w:numId w:val="7"/>
        </w:numPr>
        <w:tabs>
          <w:tab w:val="left" w:pos="357"/>
        </w:tabs>
        <w:spacing w:before="0" w:after="0" w:line="260" w:lineRule="atLeast"/>
        <w:ind w:left="357" w:hanging="357"/>
        <w:rPr>
          <w:rFonts w:cs="Arial"/>
          <w:bCs/>
          <w:szCs w:val="20"/>
        </w:rPr>
      </w:pPr>
      <w:r w:rsidRPr="001364CF">
        <w:rPr>
          <w:rFonts w:cs="Arial"/>
          <w:bCs/>
          <w:szCs w:val="20"/>
        </w:rPr>
        <w:lastRenderedPageBreak/>
        <w:t>člen</w:t>
      </w:r>
    </w:p>
    <w:p w14:paraId="6069431C" w14:textId="77777777" w:rsidR="00B173F7" w:rsidRPr="00B173F7" w:rsidRDefault="00B173F7" w:rsidP="00B173F7"/>
    <w:p w14:paraId="4C256BB3" w14:textId="77777777" w:rsidR="000B3AD9" w:rsidRDefault="000B3AD9" w:rsidP="000B3AD9">
      <w:pPr>
        <w:spacing w:line="260" w:lineRule="atLeast"/>
        <w:jc w:val="both"/>
        <w:rPr>
          <w:rFonts w:cs="Arial"/>
          <w:sz w:val="20"/>
        </w:rPr>
      </w:pPr>
      <w:r>
        <w:rPr>
          <w:rFonts w:cs="Arial"/>
          <w:sz w:val="20"/>
        </w:rPr>
        <w:t>V OPIS-u se navaja:</w:t>
      </w:r>
    </w:p>
    <w:p w14:paraId="52A18C64" w14:textId="77777777" w:rsidR="000B3AD9" w:rsidRDefault="000B3AD9" w:rsidP="000B3AD9">
      <w:pPr>
        <w:pStyle w:val="Odstavekseznama"/>
        <w:numPr>
          <w:ilvl w:val="0"/>
          <w:numId w:val="2"/>
        </w:numPr>
        <w:spacing w:line="260" w:lineRule="atLeast"/>
        <w:jc w:val="both"/>
        <w:rPr>
          <w:rFonts w:cs="Arial"/>
          <w:sz w:val="20"/>
        </w:rPr>
      </w:pPr>
      <w:r>
        <w:rPr>
          <w:rFonts w:cs="Arial"/>
          <w:sz w:val="20"/>
        </w:rPr>
        <w:t>natančna opredelitev lokacije varovanega območja;</w:t>
      </w:r>
    </w:p>
    <w:p w14:paraId="1A93B46B" w14:textId="77777777" w:rsidR="000B3AD9" w:rsidRDefault="000B3AD9" w:rsidP="000B3AD9">
      <w:pPr>
        <w:pStyle w:val="Odstavekseznama"/>
        <w:numPr>
          <w:ilvl w:val="0"/>
          <w:numId w:val="2"/>
        </w:numPr>
        <w:spacing w:line="260" w:lineRule="atLeast"/>
        <w:jc w:val="both"/>
        <w:rPr>
          <w:rFonts w:cs="Arial"/>
          <w:sz w:val="20"/>
        </w:rPr>
      </w:pPr>
      <w:r>
        <w:rPr>
          <w:rFonts w:cs="Arial"/>
          <w:sz w:val="20"/>
        </w:rPr>
        <w:t>obdobje varovanja;</w:t>
      </w:r>
    </w:p>
    <w:p w14:paraId="2F7D296A" w14:textId="77777777" w:rsidR="000B3AD9" w:rsidRDefault="000B3AD9" w:rsidP="000B3AD9">
      <w:pPr>
        <w:pStyle w:val="Odstavekseznama"/>
        <w:numPr>
          <w:ilvl w:val="0"/>
          <w:numId w:val="2"/>
        </w:numPr>
        <w:spacing w:line="260" w:lineRule="atLeast"/>
        <w:jc w:val="both"/>
        <w:rPr>
          <w:rFonts w:cs="Arial"/>
          <w:sz w:val="20"/>
        </w:rPr>
      </w:pPr>
      <w:r>
        <w:rPr>
          <w:rFonts w:cs="Arial"/>
          <w:sz w:val="20"/>
        </w:rPr>
        <w:t>uporabniki varovanega območja;</w:t>
      </w:r>
    </w:p>
    <w:p w14:paraId="6FAA985A" w14:textId="77777777" w:rsidR="000B3AD9" w:rsidRDefault="000B3AD9" w:rsidP="000B3AD9">
      <w:pPr>
        <w:pStyle w:val="Odstavekseznama"/>
        <w:numPr>
          <w:ilvl w:val="0"/>
          <w:numId w:val="2"/>
        </w:numPr>
        <w:spacing w:line="260" w:lineRule="atLeast"/>
        <w:jc w:val="both"/>
        <w:rPr>
          <w:rFonts w:cs="Arial"/>
          <w:sz w:val="20"/>
        </w:rPr>
      </w:pPr>
      <w:r>
        <w:rPr>
          <w:rFonts w:cs="Arial"/>
          <w:sz w:val="20"/>
        </w:rPr>
        <w:t>načrti varovanja varovanega območja;</w:t>
      </w:r>
    </w:p>
    <w:p w14:paraId="7EA3B485" w14:textId="77777777" w:rsidR="000B3AD9" w:rsidRDefault="000B3AD9" w:rsidP="000B3AD9">
      <w:pPr>
        <w:pStyle w:val="Odstavekseznama"/>
        <w:numPr>
          <w:ilvl w:val="0"/>
          <w:numId w:val="2"/>
        </w:numPr>
        <w:spacing w:line="260" w:lineRule="atLeast"/>
        <w:jc w:val="both"/>
        <w:rPr>
          <w:rFonts w:cs="Arial"/>
          <w:sz w:val="20"/>
        </w:rPr>
      </w:pPr>
      <w:r>
        <w:rPr>
          <w:rFonts w:cs="Arial"/>
          <w:sz w:val="20"/>
        </w:rPr>
        <w:t>plačnik storitev varovanja varovanega območja;</w:t>
      </w:r>
    </w:p>
    <w:p w14:paraId="69514E05" w14:textId="77777777" w:rsidR="000B3AD9" w:rsidRPr="00F95104" w:rsidRDefault="000B3AD9" w:rsidP="000B3AD9">
      <w:pPr>
        <w:pStyle w:val="Odstavekseznama"/>
        <w:numPr>
          <w:ilvl w:val="0"/>
          <w:numId w:val="2"/>
        </w:numPr>
        <w:spacing w:line="260" w:lineRule="atLeast"/>
        <w:jc w:val="both"/>
        <w:rPr>
          <w:rFonts w:cs="Arial"/>
          <w:sz w:val="20"/>
        </w:rPr>
      </w:pPr>
      <w:r w:rsidRPr="00CC22C1">
        <w:rPr>
          <w:sz w:val="20"/>
        </w:rPr>
        <w:t>obstoj upravnih in varnostnih območij</w:t>
      </w:r>
      <w:r>
        <w:rPr>
          <w:sz w:val="20"/>
        </w:rPr>
        <w:t xml:space="preserve"> znotraj varovanega območja;</w:t>
      </w:r>
    </w:p>
    <w:p w14:paraId="6F2B11D2" w14:textId="77777777" w:rsidR="000B3AD9" w:rsidRPr="00F95104" w:rsidRDefault="000B3AD9" w:rsidP="000B3AD9">
      <w:pPr>
        <w:pStyle w:val="Odstavekseznama"/>
        <w:numPr>
          <w:ilvl w:val="0"/>
          <w:numId w:val="2"/>
        </w:numPr>
        <w:spacing w:line="260" w:lineRule="atLeast"/>
        <w:jc w:val="both"/>
        <w:rPr>
          <w:rFonts w:cs="Arial"/>
          <w:sz w:val="20"/>
        </w:rPr>
      </w:pPr>
      <w:r>
        <w:rPr>
          <w:sz w:val="20"/>
        </w:rPr>
        <w:t>obstoj ter navedba drugih varnostnih služb na lokaciji / območju;</w:t>
      </w:r>
    </w:p>
    <w:p w14:paraId="625796BB" w14:textId="77777777" w:rsidR="000B3AD9" w:rsidRPr="00FF468A" w:rsidRDefault="000B3AD9" w:rsidP="000B3AD9">
      <w:pPr>
        <w:pStyle w:val="Odstavekseznama"/>
        <w:numPr>
          <w:ilvl w:val="0"/>
          <w:numId w:val="2"/>
        </w:numPr>
        <w:spacing w:line="260" w:lineRule="atLeast"/>
        <w:jc w:val="both"/>
        <w:rPr>
          <w:rFonts w:cs="Arial"/>
          <w:sz w:val="20"/>
        </w:rPr>
      </w:pPr>
      <w:r>
        <w:rPr>
          <w:sz w:val="20"/>
        </w:rPr>
        <w:t xml:space="preserve">obstoj in bistvene </w:t>
      </w:r>
      <w:r w:rsidRPr="00CC22C1">
        <w:rPr>
          <w:sz w:val="20"/>
        </w:rPr>
        <w:t>nalog</w:t>
      </w:r>
      <w:r>
        <w:rPr>
          <w:sz w:val="20"/>
        </w:rPr>
        <w:t>e</w:t>
      </w:r>
      <w:r w:rsidRPr="00CC22C1">
        <w:rPr>
          <w:sz w:val="20"/>
        </w:rPr>
        <w:t xml:space="preserve"> tehničnega varovanja</w:t>
      </w:r>
      <w:r>
        <w:rPr>
          <w:sz w:val="20"/>
        </w:rPr>
        <w:t>;</w:t>
      </w:r>
    </w:p>
    <w:p w14:paraId="553E5E12" w14:textId="77777777" w:rsidR="000B3AD9" w:rsidRDefault="000B3AD9" w:rsidP="000B3AD9">
      <w:pPr>
        <w:pStyle w:val="Odstavekseznama"/>
        <w:numPr>
          <w:ilvl w:val="0"/>
          <w:numId w:val="2"/>
        </w:numPr>
        <w:spacing w:line="260" w:lineRule="atLeast"/>
        <w:jc w:val="both"/>
        <w:rPr>
          <w:rFonts w:cs="Arial"/>
          <w:sz w:val="20"/>
        </w:rPr>
      </w:pPr>
      <w:r>
        <w:rPr>
          <w:rFonts w:cs="Arial"/>
          <w:sz w:val="20"/>
        </w:rPr>
        <w:t>podatke o vzdrževalcih sistemov tehničnega varovanja;</w:t>
      </w:r>
    </w:p>
    <w:p w14:paraId="54ABC615" w14:textId="77777777" w:rsidR="000B3AD9" w:rsidRPr="00BF37EF" w:rsidRDefault="000B3AD9" w:rsidP="000B3AD9">
      <w:pPr>
        <w:pStyle w:val="Odstavekseznama"/>
        <w:numPr>
          <w:ilvl w:val="0"/>
          <w:numId w:val="2"/>
        </w:numPr>
        <w:spacing w:line="260" w:lineRule="atLeast"/>
        <w:jc w:val="both"/>
        <w:rPr>
          <w:rFonts w:cs="Arial"/>
          <w:sz w:val="20"/>
        </w:rPr>
      </w:pPr>
      <w:r>
        <w:rPr>
          <w:sz w:val="20"/>
        </w:rPr>
        <w:t>število dvigal - obstoj nalog s področja reševanja oseb iz dvigal;</w:t>
      </w:r>
    </w:p>
    <w:p w14:paraId="5CDB02E5" w14:textId="77777777" w:rsidR="000B3AD9" w:rsidRDefault="000B3AD9" w:rsidP="000B3AD9">
      <w:pPr>
        <w:pStyle w:val="Odstavekseznama"/>
        <w:numPr>
          <w:ilvl w:val="0"/>
          <w:numId w:val="2"/>
        </w:numPr>
        <w:spacing w:line="260" w:lineRule="atLeast"/>
        <w:jc w:val="both"/>
        <w:rPr>
          <w:rFonts w:cs="Arial"/>
          <w:sz w:val="20"/>
        </w:rPr>
      </w:pPr>
      <w:r>
        <w:rPr>
          <w:rFonts w:cs="Arial"/>
          <w:sz w:val="20"/>
        </w:rPr>
        <w:t>podatke o alarmnih centralah in prenosnih poteh za prenos signala na VNC;</w:t>
      </w:r>
    </w:p>
    <w:p w14:paraId="590B0147" w14:textId="77777777" w:rsidR="000B3AD9" w:rsidRPr="00F95104" w:rsidRDefault="000B3AD9" w:rsidP="000B3AD9">
      <w:pPr>
        <w:pStyle w:val="Odstavekseznama"/>
        <w:numPr>
          <w:ilvl w:val="0"/>
          <w:numId w:val="2"/>
        </w:numPr>
        <w:spacing w:line="260" w:lineRule="atLeast"/>
        <w:jc w:val="both"/>
        <w:rPr>
          <w:rFonts w:cs="Arial"/>
          <w:sz w:val="20"/>
        </w:rPr>
      </w:pPr>
      <w:r>
        <w:rPr>
          <w:sz w:val="20"/>
        </w:rPr>
        <w:t xml:space="preserve">obstoj in bistvene naloge </w:t>
      </w:r>
      <w:r w:rsidRPr="00CC22C1">
        <w:rPr>
          <w:sz w:val="20"/>
        </w:rPr>
        <w:t>varovanja z varnostnim osebjem</w:t>
      </w:r>
      <w:r>
        <w:rPr>
          <w:sz w:val="20"/>
        </w:rPr>
        <w:t xml:space="preserve">, število in vrsto varnostnega osebja, zahteve varnostnega osebja s področja Zakona o tajnih podatkih (Uradni list RS </w:t>
      </w:r>
      <w:r w:rsidRPr="0042518D">
        <w:rPr>
          <w:sz w:val="20"/>
        </w:rPr>
        <w:t>Uradni list RS, št. </w:t>
      </w:r>
      <w:hyperlink r:id="rId17" w:tgtFrame="_blank" w:tooltip="Zakon o tajnih podatkih (uradno prečiščeno besedilo) (ZTP-UPB2)" w:history="1">
        <w:r w:rsidRPr="0042518D">
          <w:rPr>
            <w:sz w:val="20"/>
          </w:rPr>
          <w:t>50/06</w:t>
        </w:r>
      </w:hyperlink>
      <w:r w:rsidRPr="0042518D">
        <w:rPr>
          <w:sz w:val="20"/>
        </w:rPr>
        <w:t> – uradno prečiščeno besedilo, </w:t>
      </w:r>
      <w:hyperlink r:id="rId18" w:tgtFrame="_blank" w:tooltip="Zakon o spremembah Zakona o tajnih podatkih (ZTP-C)" w:history="1">
        <w:r w:rsidRPr="0042518D">
          <w:rPr>
            <w:sz w:val="20"/>
          </w:rPr>
          <w:t>9/10</w:t>
        </w:r>
      </w:hyperlink>
      <w:r w:rsidRPr="0042518D">
        <w:rPr>
          <w:sz w:val="20"/>
        </w:rPr>
        <w:t>, </w:t>
      </w:r>
      <w:hyperlink r:id="rId19" w:tgtFrame="_blank" w:tooltip="Zakon o dopolnitvi Zakona o tajnih podatkih (ZTP-D)" w:history="1">
        <w:r w:rsidRPr="0042518D">
          <w:rPr>
            <w:sz w:val="20"/>
          </w:rPr>
          <w:t>60/11</w:t>
        </w:r>
      </w:hyperlink>
      <w:r w:rsidRPr="0042518D">
        <w:rPr>
          <w:sz w:val="20"/>
        </w:rPr>
        <w:t>, </w:t>
      </w:r>
      <w:hyperlink r:id="rId20" w:tgtFrame="_blank" w:tooltip="Zakon o spremembah in dopolnitvah Zakona o tajnih podatkih (ZTP-E)" w:history="1">
        <w:r w:rsidRPr="0042518D">
          <w:rPr>
            <w:sz w:val="20"/>
          </w:rPr>
          <w:t>8/20</w:t>
        </w:r>
      </w:hyperlink>
      <w:r w:rsidRPr="0042518D">
        <w:rPr>
          <w:sz w:val="20"/>
        </w:rPr>
        <w:t> in </w:t>
      </w:r>
      <w:hyperlink r:id="rId21" w:tgtFrame="_blank" w:tooltip="Zakon o spremembah in dopolnitvah Zakona o državni upravi (ZDU-1O)" w:history="1">
        <w:r w:rsidRPr="0042518D">
          <w:rPr>
            <w:sz w:val="20"/>
          </w:rPr>
          <w:t>18/23</w:t>
        </w:r>
      </w:hyperlink>
      <w:r w:rsidRPr="0042518D">
        <w:rPr>
          <w:sz w:val="20"/>
        </w:rPr>
        <w:t> – ZDU-1O,</w:t>
      </w:r>
      <w:r>
        <w:rPr>
          <w:sz w:val="20"/>
        </w:rPr>
        <w:t xml:space="preserve"> v nadaljevanju: ZTP) ter predviden urnik izvajanja storitev;</w:t>
      </w:r>
    </w:p>
    <w:p w14:paraId="163CE4D3" w14:textId="77777777" w:rsidR="000B3AD9" w:rsidRPr="00F95104" w:rsidRDefault="000B3AD9" w:rsidP="000B3AD9">
      <w:pPr>
        <w:pStyle w:val="Odstavekseznama"/>
        <w:numPr>
          <w:ilvl w:val="0"/>
          <w:numId w:val="2"/>
        </w:numPr>
        <w:spacing w:line="260" w:lineRule="atLeast"/>
        <w:jc w:val="both"/>
        <w:rPr>
          <w:rFonts w:cs="Arial"/>
          <w:sz w:val="20"/>
        </w:rPr>
      </w:pPr>
      <w:r>
        <w:rPr>
          <w:rFonts w:cs="Arial"/>
          <w:sz w:val="20"/>
        </w:rPr>
        <w:t>druge storitve s področja varovanja na konkretnem varovanem območju.</w:t>
      </w:r>
    </w:p>
    <w:p w14:paraId="00FB815B" w14:textId="77777777" w:rsidR="00B173F7" w:rsidRDefault="00B173F7" w:rsidP="00BF37EF">
      <w:pPr>
        <w:spacing w:line="260" w:lineRule="atLeast"/>
        <w:jc w:val="both"/>
        <w:rPr>
          <w:sz w:val="20"/>
        </w:rPr>
      </w:pPr>
    </w:p>
    <w:p w14:paraId="2003ED49" w14:textId="6F930633" w:rsidR="00B173F7" w:rsidRDefault="00B173F7" w:rsidP="00B173F7">
      <w:pPr>
        <w:pStyle w:val="pogodbaleni"/>
        <w:numPr>
          <w:ilvl w:val="0"/>
          <w:numId w:val="7"/>
        </w:numPr>
        <w:tabs>
          <w:tab w:val="left" w:pos="357"/>
        </w:tabs>
        <w:spacing w:before="0" w:after="0" w:line="260" w:lineRule="atLeast"/>
        <w:ind w:left="357" w:hanging="357"/>
        <w:rPr>
          <w:rFonts w:cs="Arial"/>
          <w:bCs/>
          <w:szCs w:val="20"/>
        </w:rPr>
      </w:pPr>
      <w:r>
        <w:rPr>
          <w:rFonts w:cs="Arial"/>
          <w:bCs/>
          <w:szCs w:val="20"/>
        </w:rPr>
        <w:t>č</w:t>
      </w:r>
      <w:r w:rsidRPr="00093268">
        <w:rPr>
          <w:rFonts w:cs="Arial"/>
          <w:bCs/>
          <w:szCs w:val="20"/>
        </w:rPr>
        <w:t>len</w:t>
      </w:r>
    </w:p>
    <w:p w14:paraId="5EE82B34" w14:textId="77777777" w:rsidR="00B173F7" w:rsidRDefault="00B173F7" w:rsidP="00BF37EF">
      <w:pPr>
        <w:spacing w:line="260" w:lineRule="atLeast"/>
        <w:jc w:val="both"/>
        <w:rPr>
          <w:sz w:val="20"/>
        </w:rPr>
      </w:pPr>
    </w:p>
    <w:p w14:paraId="1ACFBC0F" w14:textId="0B3143B6" w:rsidR="00582DEA" w:rsidRDefault="00BF37EF" w:rsidP="00BF37EF">
      <w:pPr>
        <w:spacing w:line="260" w:lineRule="atLeast"/>
        <w:jc w:val="both"/>
        <w:rPr>
          <w:sz w:val="20"/>
        </w:rPr>
      </w:pPr>
      <w:r>
        <w:rPr>
          <w:sz w:val="20"/>
        </w:rPr>
        <w:t>Ob spremembah aktov, ki določajo način, obseg in naloge varovanja</w:t>
      </w:r>
      <w:r w:rsidR="008F3DA7">
        <w:rPr>
          <w:sz w:val="20"/>
        </w:rPr>
        <w:t>,</w:t>
      </w:r>
      <w:r>
        <w:rPr>
          <w:sz w:val="20"/>
        </w:rPr>
        <w:t xml:space="preserve"> se skladno s spremenjenimi akti spremenijo tudi naloge</w:t>
      </w:r>
      <w:r w:rsidR="00582DEA">
        <w:rPr>
          <w:sz w:val="20"/>
        </w:rPr>
        <w:t xml:space="preserve"> in dolžnosti</w:t>
      </w:r>
      <w:r>
        <w:rPr>
          <w:sz w:val="20"/>
        </w:rPr>
        <w:t xml:space="preserve"> izvajalca varovanja. Izvajalec je </w:t>
      </w:r>
      <w:r w:rsidR="00871D9D">
        <w:rPr>
          <w:sz w:val="20"/>
        </w:rPr>
        <w:t>po pisni seznanitvi s</w:t>
      </w:r>
      <w:r w:rsidR="00582DEA">
        <w:rPr>
          <w:sz w:val="20"/>
        </w:rPr>
        <w:t xml:space="preserve"> </w:t>
      </w:r>
      <w:r>
        <w:rPr>
          <w:sz w:val="20"/>
        </w:rPr>
        <w:t>sprememb</w:t>
      </w:r>
      <w:r w:rsidR="00582DEA">
        <w:rPr>
          <w:sz w:val="20"/>
        </w:rPr>
        <w:t>a</w:t>
      </w:r>
      <w:r w:rsidR="00871D9D">
        <w:rPr>
          <w:sz w:val="20"/>
        </w:rPr>
        <w:t>mi</w:t>
      </w:r>
      <w:r w:rsidR="00255370">
        <w:rPr>
          <w:sz w:val="20"/>
        </w:rPr>
        <w:t>,</w:t>
      </w:r>
      <w:r>
        <w:rPr>
          <w:sz w:val="20"/>
        </w:rPr>
        <w:t xml:space="preserve"> dolžan urediti varovanje varovanega območja skladno </w:t>
      </w:r>
      <w:r w:rsidR="00582DEA">
        <w:rPr>
          <w:sz w:val="20"/>
        </w:rPr>
        <w:t>spremembami v čim krajšem roku in o</w:t>
      </w:r>
      <w:r w:rsidR="00871D9D">
        <w:rPr>
          <w:sz w:val="20"/>
        </w:rPr>
        <w:t xml:space="preserve"> implementaciji</w:t>
      </w:r>
      <w:r w:rsidR="00582DEA">
        <w:rPr>
          <w:sz w:val="20"/>
        </w:rPr>
        <w:t xml:space="preserve"> </w:t>
      </w:r>
      <w:r w:rsidR="00871D9D">
        <w:rPr>
          <w:sz w:val="20"/>
        </w:rPr>
        <w:t>sprememb</w:t>
      </w:r>
      <w:r w:rsidR="00582DEA">
        <w:rPr>
          <w:sz w:val="20"/>
        </w:rPr>
        <w:t xml:space="preserve"> obvestiti naročnika in uporabnike varovanega območja. </w:t>
      </w:r>
    </w:p>
    <w:p w14:paraId="0BF5F312" w14:textId="77777777" w:rsidR="007E4A3A" w:rsidRDefault="007E4A3A" w:rsidP="00BF37EF">
      <w:pPr>
        <w:spacing w:line="260" w:lineRule="atLeast"/>
        <w:jc w:val="both"/>
        <w:rPr>
          <w:sz w:val="20"/>
        </w:rPr>
      </w:pPr>
    </w:p>
    <w:p w14:paraId="672E733D" w14:textId="48D5368C" w:rsidR="00255370" w:rsidRDefault="00255370" w:rsidP="00BF37EF">
      <w:pPr>
        <w:spacing w:line="260" w:lineRule="atLeast"/>
        <w:jc w:val="both"/>
        <w:rPr>
          <w:sz w:val="20"/>
        </w:rPr>
      </w:pPr>
      <w:r>
        <w:rPr>
          <w:sz w:val="20"/>
        </w:rPr>
        <w:t>Če zgoraj navedena sprememba spreminja podatke konkretnega OPIS-a, naročnik upoštevaje spremembe pripravi nov OPIS.</w:t>
      </w:r>
    </w:p>
    <w:p w14:paraId="563667F5" w14:textId="77777777" w:rsidR="00255370" w:rsidRDefault="00255370" w:rsidP="00BF37EF">
      <w:pPr>
        <w:spacing w:line="260" w:lineRule="atLeast"/>
        <w:jc w:val="both"/>
        <w:rPr>
          <w:sz w:val="20"/>
        </w:rPr>
      </w:pPr>
    </w:p>
    <w:p w14:paraId="447DB2B6" w14:textId="03EF2ED1" w:rsidR="00BF37EF" w:rsidRPr="00CC22C1" w:rsidRDefault="00582DEA" w:rsidP="00BF37EF">
      <w:pPr>
        <w:spacing w:line="260" w:lineRule="atLeast"/>
        <w:jc w:val="both"/>
        <w:rPr>
          <w:rFonts w:cs="Arial"/>
          <w:sz w:val="20"/>
        </w:rPr>
      </w:pPr>
      <w:r>
        <w:rPr>
          <w:sz w:val="20"/>
        </w:rPr>
        <w:t>Na podlagi zgoraj navedenega se lahko spremeni tudi pavšalna vrednost izvajanja storitev varovanja na</w:t>
      </w:r>
      <w:r w:rsidR="00B173F7">
        <w:rPr>
          <w:sz w:val="20"/>
        </w:rPr>
        <w:t xml:space="preserve"> konkretnem</w:t>
      </w:r>
      <w:r>
        <w:rPr>
          <w:sz w:val="20"/>
        </w:rPr>
        <w:t xml:space="preserve"> varovanem območju, kar stranke uredijo z določitvijo spremembe cene varovanja varovane</w:t>
      </w:r>
      <w:r w:rsidR="003E16E6">
        <w:rPr>
          <w:sz w:val="20"/>
        </w:rPr>
        <w:t xml:space="preserve">ga območja </w:t>
      </w:r>
      <w:r>
        <w:rPr>
          <w:sz w:val="20"/>
        </w:rPr>
        <w:t>skladno s to pogodbo.</w:t>
      </w:r>
      <w:r w:rsidR="00095394">
        <w:rPr>
          <w:sz w:val="20"/>
        </w:rPr>
        <w:t xml:space="preserve"> </w:t>
      </w:r>
      <w:r w:rsidR="00095394" w:rsidRPr="00AB1E55">
        <w:rPr>
          <w:sz w:val="20"/>
        </w:rPr>
        <w:t>Nova vrednost izvajanja storitev se prične obračunavati ob implementaciji sprememb načina varovanja in dogovoru o spremenjeni ceni varovanja.</w:t>
      </w:r>
    </w:p>
    <w:p w14:paraId="0E3D459A" w14:textId="4E78C13D" w:rsidR="001A20E3" w:rsidRDefault="001A20E3" w:rsidP="00CC22C1"/>
    <w:p w14:paraId="4EF39A46" w14:textId="53959866" w:rsidR="00111AA3" w:rsidRPr="000B3AD9" w:rsidRDefault="00111AA3" w:rsidP="00111AA3">
      <w:pPr>
        <w:spacing w:line="260" w:lineRule="atLeast"/>
        <w:jc w:val="both"/>
        <w:rPr>
          <w:sz w:val="20"/>
        </w:rPr>
      </w:pPr>
      <w:r w:rsidRPr="000B3AD9">
        <w:rPr>
          <w:sz w:val="20"/>
        </w:rPr>
        <w:t xml:space="preserve">Spremembo </w:t>
      </w:r>
      <w:r w:rsidR="0024172A">
        <w:rPr>
          <w:sz w:val="20"/>
        </w:rPr>
        <w:t>OPIS-a</w:t>
      </w:r>
      <w:r w:rsidRPr="000B3AD9">
        <w:rPr>
          <w:sz w:val="20"/>
        </w:rPr>
        <w:t xml:space="preserve"> </w:t>
      </w:r>
      <w:r w:rsidR="0024172A">
        <w:rPr>
          <w:sz w:val="20"/>
        </w:rPr>
        <w:t xml:space="preserve">in </w:t>
      </w:r>
      <w:r w:rsidR="00C66D64" w:rsidRPr="000B3AD9">
        <w:rPr>
          <w:sz w:val="20"/>
        </w:rPr>
        <w:t xml:space="preserve">morebitno </w:t>
      </w:r>
      <w:r w:rsidRPr="000B3AD9">
        <w:rPr>
          <w:sz w:val="20"/>
        </w:rPr>
        <w:t>določit</w:t>
      </w:r>
      <w:r w:rsidR="00660586">
        <w:rPr>
          <w:sz w:val="20"/>
        </w:rPr>
        <w:t>ev</w:t>
      </w:r>
      <w:r w:rsidRPr="000B3AD9">
        <w:rPr>
          <w:sz w:val="20"/>
        </w:rPr>
        <w:t xml:space="preserve"> novega pavšala za izvajanje storitev varovanja stranki uredita z aneksom k tej pogodbi.</w:t>
      </w:r>
    </w:p>
    <w:p w14:paraId="1B1E3F91" w14:textId="77777777" w:rsidR="00111AA3" w:rsidRPr="00111AA3" w:rsidRDefault="00111AA3" w:rsidP="00111AA3">
      <w:pPr>
        <w:spacing w:line="260" w:lineRule="atLeast"/>
        <w:jc w:val="both"/>
        <w:rPr>
          <w:sz w:val="20"/>
        </w:rPr>
      </w:pPr>
    </w:p>
    <w:p w14:paraId="099A1682" w14:textId="5DA7420D" w:rsidR="007A3741" w:rsidRDefault="007A3741" w:rsidP="00CC22C1"/>
    <w:p w14:paraId="2747F595" w14:textId="6E4E7E24" w:rsidR="007A3741" w:rsidRDefault="007A3741" w:rsidP="007A3741">
      <w:pPr>
        <w:pStyle w:val="Naslov1"/>
        <w:numPr>
          <w:ilvl w:val="1"/>
          <w:numId w:val="46"/>
        </w:numPr>
        <w:jc w:val="both"/>
      </w:pPr>
      <w:r>
        <w:t>DODAJANJE NOVEGA VAROVANEGA OBMOČJA / PRENEHANJE IZVAJANJA STORITEV</w:t>
      </w:r>
    </w:p>
    <w:p w14:paraId="1890D4E3" w14:textId="052FF767" w:rsidR="007A3741" w:rsidRDefault="007A3741" w:rsidP="007A3741"/>
    <w:p w14:paraId="7BD9A989" w14:textId="77777777" w:rsidR="00B173F7" w:rsidRDefault="00B173F7" w:rsidP="00B173F7">
      <w:pPr>
        <w:pStyle w:val="pogodbaleni"/>
        <w:numPr>
          <w:ilvl w:val="0"/>
          <w:numId w:val="7"/>
        </w:numPr>
        <w:tabs>
          <w:tab w:val="left" w:pos="357"/>
        </w:tabs>
        <w:spacing w:before="0" w:after="0" w:line="260" w:lineRule="atLeast"/>
        <w:ind w:left="357" w:hanging="357"/>
        <w:rPr>
          <w:rFonts w:cs="Arial"/>
          <w:bCs/>
          <w:szCs w:val="20"/>
        </w:rPr>
      </w:pPr>
      <w:r>
        <w:rPr>
          <w:rFonts w:cs="Arial"/>
          <w:bCs/>
          <w:szCs w:val="20"/>
        </w:rPr>
        <w:t>č</w:t>
      </w:r>
      <w:r w:rsidRPr="00093268">
        <w:rPr>
          <w:rFonts w:cs="Arial"/>
          <w:bCs/>
          <w:szCs w:val="20"/>
        </w:rPr>
        <w:t>len</w:t>
      </w:r>
    </w:p>
    <w:p w14:paraId="061424A5" w14:textId="77777777" w:rsidR="00B173F7" w:rsidRDefault="00B173F7" w:rsidP="007A3741"/>
    <w:p w14:paraId="302ED427" w14:textId="26A1FB9A" w:rsidR="00CA716C" w:rsidRDefault="007A3741" w:rsidP="007A3741">
      <w:pPr>
        <w:jc w:val="both"/>
        <w:rPr>
          <w:sz w:val="20"/>
        </w:rPr>
      </w:pPr>
      <w:r w:rsidRPr="00785506">
        <w:rPr>
          <w:sz w:val="20"/>
        </w:rPr>
        <w:t>Naročnik si za celotno obdobje veljavnosti pogodbenega razmerja, pri vseh sklopih,</w:t>
      </w:r>
      <w:r w:rsidR="00275230">
        <w:rPr>
          <w:sz w:val="20"/>
        </w:rPr>
        <w:t xml:space="preserve"> ki so predmet te pogodbe,</w:t>
      </w:r>
      <w:r w:rsidRPr="00785506">
        <w:rPr>
          <w:sz w:val="20"/>
        </w:rPr>
        <w:t xml:space="preserve"> pridržuje pravico prenehanja izvajanja</w:t>
      </w:r>
      <w:r w:rsidR="00B173F7">
        <w:rPr>
          <w:sz w:val="20"/>
        </w:rPr>
        <w:t xml:space="preserve"> posamezne ali vseh</w:t>
      </w:r>
      <w:r w:rsidRPr="00785506">
        <w:rPr>
          <w:sz w:val="20"/>
        </w:rPr>
        <w:t xml:space="preserve"> storit</w:t>
      </w:r>
      <w:r w:rsidR="00B173F7">
        <w:rPr>
          <w:sz w:val="20"/>
        </w:rPr>
        <w:t>e</w:t>
      </w:r>
      <w:r w:rsidRPr="00785506">
        <w:rPr>
          <w:sz w:val="20"/>
        </w:rPr>
        <w:t xml:space="preserve">v </w:t>
      </w:r>
      <w:r w:rsidR="00B173F7">
        <w:rPr>
          <w:sz w:val="20"/>
        </w:rPr>
        <w:t>na</w:t>
      </w:r>
      <w:r w:rsidRPr="00785506">
        <w:rPr>
          <w:sz w:val="20"/>
        </w:rPr>
        <w:t xml:space="preserve"> </w:t>
      </w:r>
      <w:r w:rsidR="00B173F7">
        <w:rPr>
          <w:sz w:val="20"/>
        </w:rPr>
        <w:t>konkretnem</w:t>
      </w:r>
      <w:r>
        <w:rPr>
          <w:sz w:val="20"/>
        </w:rPr>
        <w:t xml:space="preserve"> varovan</w:t>
      </w:r>
      <w:r w:rsidR="00B173F7">
        <w:rPr>
          <w:sz w:val="20"/>
        </w:rPr>
        <w:t>em</w:t>
      </w:r>
      <w:r>
        <w:rPr>
          <w:sz w:val="20"/>
        </w:rPr>
        <w:t xml:space="preserve"> območj</w:t>
      </w:r>
      <w:r w:rsidR="00B173F7">
        <w:rPr>
          <w:sz w:val="20"/>
        </w:rPr>
        <w:t>u</w:t>
      </w:r>
      <w:r w:rsidR="00CA716C">
        <w:rPr>
          <w:sz w:val="20"/>
        </w:rPr>
        <w:t>.</w:t>
      </w:r>
    </w:p>
    <w:p w14:paraId="09A84F71" w14:textId="77777777" w:rsidR="00CA716C" w:rsidRDefault="00CA716C" w:rsidP="007A3741">
      <w:pPr>
        <w:jc w:val="both"/>
        <w:rPr>
          <w:sz w:val="20"/>
        </w:rPr>
      </w:pPr>
    </w:p>
    <w:p w14:paraId="46D5C81B" w14:textId="77777777" w:rsidR="00CA716C" w:rsidRDefault="00CA716C" w:rsidP="00CA716C">
      <w:pPr>
        <w:pStyle w:val="pogodbaleni"/>
        <w:numPr>
          <w:ilvl w:val="0"/>
          <w:numId w:val="7"/>
        </w:numPr>
        <w:tabs>
          <w:tab w:val="left" w:pos="357"/>
        </w:tabs>
        <w:spacing w:before="0" w:after="0" w:line="260" w:lineRule="atLeast"/>
        <w:ind w:left="357" w:hanging="357"/>
        <w:rPr>
          <w:rFonts w:cs="Arial"/>
          <w:bCs/>
          <w:szCs w:val="20"/>
        </w:rPr>
      </w:pPr>
      <w:r>
        <w:rPr>
          <w:rFonts w:cs="Arial"/>
          <w:bCs/>
          <w:szCs w:val="20"/>
        </w:rPr>
        <w:t>č</w:t>
      </w:r>
      <w:r w:rsidRPr="00093268">
        <w:rPr>
          <w:rFonts w:cs="Arial"/>
          <w:bCs/>
          <w:szCs w:val="20"/>
        </w:rPr>
        <w:t>len</w:t>
      </w:r>
    </w:p>
    <w:p w14:paraId="18C7C589" w14:textId="77777777" w:rsidR="00CA716C" w:rsidRDefault="00CA716C" w:rsidP="007A3741">
      <w:pPr>
        <w:jc w:val="both"/>
        <w:rPr>
          <w:sz w:val="20"/>
        </w:rPr>
      </w:pPr>
    </w:p>
    <w:p w14:paraId="2201293C" w14:textId="2F3DFC44" w:rsidR="007A3741" w:rsidRDefault="00CA716C" w:rsidP="007A3741">
      <w:pPr>
        <w:jc w:val="both"/>
        <w:rPr>
          <w:sz w:val="20"/>
        </w:rPr>
      </w:pPr>
      <w:r w:rsidRPr="00785506">
        <w:rPr>
          <w:sz w:val="20"/>
        </w:rPr>
        <w:t>Naročnik si za celotno obdobje veljavnosti pogodbenega razmerja, pri vseh sklopih,</w:t>
      </w:r>
      <w:r w:rsidR="00275230">
        <w:rPr>
          <w:sz w:val="20"/>
        </w:rPr>
        <w:t xml:space="preserve"> ki so predmet te pogodbe,</w:t>
      </w:r>
      <w:r w:rsidRPr="00785506">
        <w:rPr>
          <w:sz w:val="20"/>
        </w:rPr>
        <w:t xml:space="preserve"> pridržuje pravico</w:t>
      </w:r>
      <w:r>
        <w:rPr>
          <w:sz w:val="20"/>
        </w:rPr>
        <w:t xml:space="preserve"> dodajanja posamezne</w:t>
      </w:r>
      <w:r w:rsidR="007A3741" w:rsidRPr="00785506">
        <w:rPr>
          <w:sz w:val="20"/>
        </w:rPr>
        <w:t xml:space="preserve"> </w:t>
      </w:r>
      <w:r>
        <w:rPr>
          <w:sz w:val="20"/>
        </w:rPr>
        <w:t>storitve</w:t>
      </w:r>
      <w:r w:rsidR="007A3741" w:rsidRPr="00785506">
        <w:rPr>
          <w:sz w:val="20"/>
        </w:rPr>
        <w:t xml:space="preserve"> varovanja</w:t>
      </w:r>
      <w:r w:rsidR="007A3741">
        <w:rPr>
          <w:sz w:val="20"/>
        </w:rPr>
        <w:t xml:space="preserve"> </w:t>
      </w:r>
      <w:r>
        <w:rPr>
          <w:sz w:val="20"/>
        </w:rPr>
        <w:t xml:space="preserve">na obstoječih varovanih območjih </w:t>
      </w:r>
      <w:r w:rsidR="007A3741">
        <w:rPr>
          <w:sz w:val="20"/>
        </w:rPr>
        <w:t>ter pravico vzpostavitve izvajanja storitev varovanja na</w:t>
      </w:r>
      <w:r>
        <w:rPr>
          <w:sz w:val="20"/>
        </w:rPr>
        <w:t xml:space="preserve"> </w:t>
      </w:r>
      <w:r w:rsidR="007A3741">
        <w:rPr>
          <w:sz w:val="20"/>
        </w:rPr>
        <w:t>novih varovanih območjih.</w:t>
      </w:r>
      <w:r w:rsidR="007A3741" w:rsidRPr="00CD1EB6">
        <w:rPr>
          <w:sz w:val="20"/>
        </w:rPr>
        <w:t xml:space="preserve"> </w:t>
      </w:r>
    </w:p>
    <w:p w14:paraId="4D825ADE" w14:textId="77777777" w:rsidR="00A2006C" w:rsidRDefault="00A2006C" w:rsidP="007A3741">
      <w:pPr>
        <w:jc w:val="both"/>
        <w:rPr>
          <w:sz w:val="20"/>
        </w:rPr>
      </w:pPr>
    </w:p>
    <w:p w14:paraId="4E674288" w14:textId="77777777" w:rsidR="003F0A77" w:rsidRDefault="003F0A77" w:rsidP="007A3741">
      <w:pPr>
        <w:jc w:val="both"/>
        <w:rPr>
          <w:sz w:val="20"/>
        </w:rPr>
      </w:pPr>
    </w:p>
    <w:p w14:paraId="6CBD6ECF" w14:textId="77777777" w:rsidR="003F0A77" w:rsidRDefault="003F0A77" w:rsidP="007A3741">
      <w:pPr>
        <w:jc w:val="both"/>
        <w:rPr>
          <w:sz w:val="20"/>
        </w:rPr>
      </w:pPr>
    </w:p>
    <w:p w14:paraId="4C476129" w14:textId="77777777" w:rsidR="00111AA3" w:rsidRPr="00C66D64" w:rsidRDefault="00111AA3" w:rsidP="00111AA3">
      <w:pPr>
        <w:pStyle w:val="pogodbaleni"/>
        <w:numPr>
          <w:ilvl w:val="0"/>
          <w:numId w:val="7"/>
        </w:numPr>
        <w:tabs>
          <w:tab w:val="left" w:pos="357"/>
        </w:tabs>
        <w:spacing w:before="0" w:after="0" w:line="260" w:lineRule="atLeast"/>
        <w:ind w:left="357" w:hanging="357"/>
        <w:rPr>
          <w:rFonts w:cs="Arial"/>
          <w:bCs/>
          <w:szCs w:val="20"/>
        </w:rPr>
      </w:pPr>
      <w:r w:rsidRPr="00C66D64">
        <w:rPr>
          <w:rFonts w:cs="Arial"/>
          <w:bCs/>
          <w:szCs w:val="20"/>
        </w:rPr>
        <w:lastRenderedPageBreak/>
        <w:t>člen</w:t>
      </w:r>
    </w:p>
    <w:p w14:paraId="3A08CDCB" w14:textId="77777777" w:rsidR="00111AA3" w:rsidRPr="00C66D64" w:rsidRDefault="00111AA3" w:rsidP="007A3741">
      <w:pPr>
        <w:jc w:val="both"/>
        <w:rPr>
          <w:sz w:val="20"/>
        </w:rPr>
      </w:pPr>
    </w:p>
    <w:p w14:paraId="6E696CF0" w14:textId="25BBD074" w:rsidR="000B3AD9" w:rsidRPr="00C66D64" w:rsidRDefault="000B3AD9" w:rsidP="000B3AD9">
      <w:pPr>
        <w:jc w:val="both"/>
        <w:rPr>
          <w:sz w:val="20"/>
        </w:rPr>
      </w:pPr>
      <w:r w:rsidRPr="00C66D64">
        <w:rPr>
          <w:sz w:val="20"/>
        </w:rPr>
        <w:t>Predviden obseg storitev varovanja na novih lokacijah posameznega sklopa je določen v predvidenih količinah Cenika storitev za nov</w:t>
      </w:r>
      <w:r>
        <w:rPr>
          <w:sz w:val="20"/>
        </w:rPr>
        <w:t>a varovana območja predračuna za sklope, ki so predmet te pogodbe</w:t>
      </w:r>
      <w:r w:rsidR="009E4180">
        <w:rPr>
          <w:sz w:val="20"/>
        </w:rPr>
        <w:t xml:space="preserve">, </w:t>
      </w:r>
      <w:r w:rsidR="00000440">
        <w:rPr>
          <w:sz w:val="20"/>
        </w:rPr>
        <w:t xml:space="preserve">upoštevaje </w:t>
      </w:r>
      <w:r w:rsidR="009E4180">
        <w:rPr>
          <w:sz w:val="20"/>
        </w:rPr>
        <w:t>določb</w:t>
      </w:r>
      <w:r w:rsidR="00000440">
        <w:rPr>
          <w:sz w:val="20"/>
        </w:rPr>
        <w:t xml:space="preserve">e </w:t>
      </w:r>
      <w:r w:rsidR="004B3A12">
        <w:rPr>
          <w:sz w:val="20"/>
        </w:rPr>
        <w:t xml:space="preserve">od </w:t>
      </w:r>
      <w:r w:rsidR="009E4180">
        <w:rPr>
          <w:sz w:val="20"/>
        </w:rPr>
        <w:t>53. do 61. člena te pogodbe.</w:t>
      </w:r>
    </w:p>
    <w:p w14:paraId="2241757D" w14:textId="77777777" w:rsidR="00111AA3" w:rsidRDefault="00111AA3" w:rsidP="007A3741">
      <w:pPr>
        <w:jc w:val="both"/>
        <w:rPr>
          <w:sz w:val="20"/>
        </w:rPr>
      </w:pPr>
    </w:p>
    <w:p w14:paraId="46FA4AE8" w14:textId="6BA0133C" w:rsidR="00582DEA" w:rsidRDefault="00240CF4" w:rsidP="00582DEA">
      <w:pPr>
        <w:pStyle w:val="Naslov1"/>
        <w:numPr>
          <w:ilvl w:val="1"/>
          <w:numId w:val="46"/>
        </w:numPr>
        <w:jc w:val="both"/>
      </w:pPr>
      <w:bookmarkStart w:id="8" w:name="_Hlk166142990"/>
      <w:r>
        <w:t>EVIDENCE IZVAJALCEV IN ADMINISTRATIVNA NOVELACIJA NAČRTA VAROVANJA</w:t>
      </w:r>
    </w:p>
    <w:p w14:paraId="2016EBA6" w14:textId="55717C99" w:rsidR="001A20E3" w:rsidRDefault="001A20E3" w:rsidP="00F5450D">
      <w:pPr>
        <w:spacing w:line="260" w:lineRule="atLeast"/>
        <w:jc w:val="both"/>
        <w:rPr>
          <w:rFonts w:cs="Arial"/>
          <w:sz w:val="20"/>
        </w:rPr>
      </w:pPr>
    </w:p>
    <w:p w14:paraId="571B5644" w14:textId="77777777" w:rsidR="006E3E3A" w:rsidRPr="00093268" w:rsidRDefault="006E3E3A" w:rsidP="006E3E3A">
      <w:pPr>
        <w:pStyle w:val="pogodbaleni"/>
        <w:numPr>
          <w:ilvl w:val="0"/>
          <w:numId w:val="7"/>
        </w:numPr>
        <w:tabs>
          <w:tab w:val="left" w:pos="357"/>
        </w:tabs>
        <w:spacing w:before="0" w:after="0" w:line="260" w:lineRule="atLeast"/>
        <w:ind w:left="357" w:hanging="357"/>
        <w:rPr>
          <w:rFonts w:cs="Arial"/>
          <w:bCs/>
          <w:szCs w:val="20"/>
        </w:rPr>
      </w:pPr>
      <w:r w:rsidRPr="00093268">
        <w:rPr>
          <w:rFonts w:cs="Arial"/>
          <w:bCs/>
          <w:szCs w:val="20"/>
        </w:rPr>
        <w:t>člen</w:t>
      </w:r>
    </w:p>
    <w:p w14:paraId="4B1E3B17" w14:textId="77777777" w:rsidR="006E3E3A" w:rsidRDefault="006E3E3A" w:rsidP="00F5450D">
      <w:pPr>
        <w:spacing w:line="260" w:lineRule="atLeast"/>
        <w:jc w:val="both"/>
        <w:rPr>
          <w:rFonts w:cs="Arial"/>
          <w:sz w:val="20"/>
        </w:rPr>
      </w:pPr>
    </w:p>
    <w:p w14:paraId="61739EE7" w14:textId="2C908856" w:rsidR="009401B0" w:rsidRPr="00906F83" w:rsidRDefault="009401B0" w:rsidP="009401B0">
      <w:pPr>
        <w:spacing w:line="260" w:lineRule="atLeast"/>
        <w:jc w:val="both"/>
        <w:rPr>
          <w:rFonts w:cs="Arial"/>
          <w:sz w:val="20"/>
        </w:rPr>
      </w:pPr>
      <w:r w:rsidRPr="00906F83">
        <w:rPr>
          <w:rFonts w:cs="Arial"/>
          <w:sz w:val="20"/>
        </w:rPr>
        <w:t xml:space="preserve">Izvajalec je </w:t>
      </w:r>
      <w:r w:rsidR="00095394" w:rsidRPr="00906F83">
        <w:rPr>
          <w:rFonts w:cs="Arial"/>
          <w:sz w:val="20"/>
        </w:rPr>
        <w:t xml:space="preserve">dolžan </w:t>
      </w:r>
      <w:r w:rsidRPr="00906F83">
        <w:rPr>
          <w:rFonts w:cs="Arial"/>
          <w:sz w:val="20"/>
        </w:rPr>
        <w:t xml:space="preserve">najkasneje ob pričetku izvajanja del na </w:t>
      </w:r>
      <w:r w:rsidR="003E16E6">
        <w:rPr>
          <w:rFonts w:cs="Arial"/>
          <w:sz w:val="20"/>
        </w:rPr>
        <w:t xml:space="preserve">varovanem območju </w:t>
      </w:r>
      <w:r w:rsidRPr="00906F83">
        <w:rPr>
          <w:rFonts w:cs="Arial"/>
          <w:sz w:val="20"/>
        </w:rPr>
        <w:t xml:space="preserve">uporabnikom pisno (elektronsko ali fizično) </w:t>
      </w:r>
      <w:r w:rsidR="00CA716C" w:rsidRPr="00906F83">
        <w:rPr>
          <w:rFonts w:cs="Arial"/>
          <w:sz w:val="20"/>
        </w:rPr>
        <w:t xml:space="preserve">podati </w:t>
      </w:r>
      <w:r w:rsidRPr="00906F83">
        <w:rPr>
          <w:rFonts w:cs="Arial"/>
          <w:sz w:val="20"/>
        </w:rPr>
        <w:t>vse kontaktne podatke in druge informacije, ki so potrebne za izvajanje nalog varovanja na objektu skladno z načrtom varovanja in drugih aktov.</w:t>
      </w:r>
      <w:r w:rsidR="00240CF4">
        <w:rPr>
          <w:rFonts w:cs="Arial"/>
          <w:sz w:val="20"/>
        </w:rPr>
        <w:t xml:space="preserve"> Izvajalec na zahtevo naročnika pripravi podatke o izvajalcih oz. podizvajalcih storitev na varovanih območjih sklopa, ki vključuje tudi podatke kontaktnih oseb izvajalca posamezne vrste storitev za to varovano območje.</w:t>
      </w:r>
    </w:p>
    <w:p w14:paraId="2BA3E746" w14:textId="77777777" w:rsidR="009401B0" w:rsidRPr="00906F83" w:rsidRDefault="009401B0" w:rsidP="009401B0">
      <w:pPr>
        <w:spacing w:line="260" w:lineRule="atLeast"/>
        <w:jc w:val="both"/>
        <w:rPr>
          <w:rFonts w:cs="Arial"/>
          <w:sz w:val="20"/>
        </w:rPr>
      </w:pPr>
    </w:p>
    <w:p w14:paraId="265DDE08" w14:textId="004C4DA3" w:rsidR="00880E1A" w:rsidRDefault="006551D8" w:rsidP="00880E1A">
      <w:pPr>
        <w:spacing w:line="260" w:lineRule="atLeast"/>
        <w:jc w:val="both"/>
        <w:rPr>
          <w:rFonts w:cs="Arial"/>
          <w:sz w:val="20"/>
        </w:rPr>
      </w:pPr>
      <w:r>
        <w:rPr>
          <w:rFonts w:cs="Arial"/>
          <w:sz w:val="20"/>
        </w:rPr>
        <w:t>Izvajalec je dolžan</w:t>
      </w:r>
      <w:r w:rsidR="009401B0" w:rsidRPr="00906F83">
        <w:rPr>
          <w:rFonts w:cs="Arial"/>
          <w:sz w:val="20"/>
        </w:rPr>
        <w:t xml:space="preserve"> do pričetka izvajanja del na </w:t>
      </w:r>
      <w:r w:rsidR="00111AA3">
        <w:rPr>
          <w:rFonts w:cs="Arial"/>
          <w:sz w:val="20"/>
        </w:rPr>
        <w:t>varovanem območju</w:t>
      </w:r>
      <w:r w:rsidR="009401B0" w:rsidRPr="00906F83">
        <w:rPr>
          <w:rFonts w:cs="Arial"/>
          <w:sz w:val="20"/>
        </w:rPr>
        <w:t xml:space="preserve"> pripraviti </w:t>
      </w:r>
      <w:proofErr w:type="spellStart"/>
      <w:r w:rsidR="00CD1936">
        <w:rPr>
          <w:rFonts w:cs="Arial"/>
          <w:sz w:val="20"/>
        </w:rPr>
        <w:t>t.i</w:t>
      </w:r>
      <w:proofErr w:type="spellEnd"/>
      <w:r w:rsidR="00CD1936">
        <w:rPr>
          <w:rFonts w:cs="Arial"/>
          <w:sz w:val="20"/>
        </w:rPr>
        <w:t>. »</w:t>
      </w:r>
      <w:r w:rsidR="009401B0" w:rsidRPr="00906F83">
        <w:rPr>
          <w:rFonts w:cs="Arial"/>
          <w:sz w:val="20"/>
        </w:rPr>
        <w:t>administrativni aneks</w:t>
      </w:r>
      <w:r w:rsidR="00CD1936">
        <w:rPr>
          <w:rFonts w:cs="Arial"/>
          <w:sz w:val="20"/>
        </w:rPr>
        <w:t>«</w:t>
      </w:r>
      <w:r w:rsidR="009401B0" w:rsidRPr="00906F83">
        <w:rPr>
          <w:rFonts w:cs="Arial"/>
          <w:sz w:val="20"/>
        </w:rPr>
        <w:t xml:space="preserve"> k obstoječim načrtom varovanja na </w:t>
      </w:r>
      <w:r w:rsidR="00111AA3">
        <w:rPr>
          <w:rFonts w:cs="Arial"/>
          <w:sz w:val="20"/>
        </w:rPr>
        <w:t>varovanem območju</w:t>
      </w:r>
      <w:r w:rsidR="009401B0" w:rsidRPr="00906F83">
        <w:rPr>
          <w:rFonts w:cs="Arial"/>
          <w:sz w:val="20"/>
        </w:rPr>
        <w:t xml:space="preserve"> v sodelovanju z uporabniki </w:t>
      </w:r>
      <w:r w:rsidR="00111AA3">
        <w:rPr>
          <w:rFonts w:cs="Arial"/>
          <w:sz w:val="20"/>
        </w:rPr>
        <w:t>varovanega območja</w:t>
      </w:r>
      <w:r w:rsidR="009401B0" w:rsidRPr="00906F83">
        <w:rPr>
          <w:rFonts w:cs="Arial"/>
          <w:sz w:val="20"/>
        </w:rPr>
        <w:t xml:space="preserve">. </w:t>
      </w:r>
    </w:p>
    <w:p w14:paraId="277201AB" w14:textId="77777777" w:rsidR="00880E1A" w:rsidRDefault="00880E1A" w:rsidP="00880E1A">
      <w:pPr>
        <w:spacing w:line="260" w:lineRule="atLeast"/>
        <w:jc w:val="both"/>
        <w:rPr>
          <w:rFonts w:cs="Arial"/>
          <w:sz w:val="20"/>
        </w:rPr>
      </w:pPr>
    </w:p>
    <w:p w14:paraId="6E609DAD" w14:textId="2D5EEA75" w:rsidR="00111AA3" w:rsidRDefault="00880E1A" w:rsidP="009401B0">
      <w:pPr>
        <w:spacing w:line="260" w:lineRule="atLeast"/>
        <w:jc w:val="both"/>
        <w:rPr>
          <w:rFonts w:cs="Arial"/>
          <w:sz w:val="20"/>
        </w:rPr>
      </w:pPr>
      <w:r>
        <w:rPr>
          <w:rFonts w:cs="Arial"/>
          <w:sz w:val="20"/>
        </w:rPr>
        <w:t>Administrativni aneks vsebinsko ne spreminja načrtov varovanja</w:t>
      </w:r>
      <w:r w:rsidR="00095394">
        <w:rPr>
          <w:rFonts w:cs="Arial"/>
          <w:sz w:val="20"/>
        </w:rPr>
        <w:t xml:space="preserve"> glede določitve nalog in dolžnosti</w:t>
      </w:r>
      <w:r>
        <w:rPr>
          <w:rFonts w:cs="Arial"/>
          <w:sz w:val="20"/>
        </w:rPr>
        <w:t xml:space="preserve">. </w:t>
      </w:r>
      <w:r w:rsidR="009401B0" w:rsidRPr="00906F83">
        <w:rPr>
          <w:rFonts w:cs="Arial"/>
          <w:sz w:val="20"/>
        </w:rPr>
        <w:t>S tem aneksom se spreminjajo le</w:t>
      </w:r>
      <w:r w:rsidR="00CA716C">
        <w:rPr>
          <w:rFonts w:cs="Arial"/>
          <w:sz w:val="20"/>
        </w:rPr>
        <w:t xml:space="preserve"> tisti del</w:t>
      </w:r>
      <w:r w:rsidR="00C66D64">
        <w:rPr>
          <w:rFonts w:cs="Arial"/>
          <w:sz w:val="20"/>
        </w:rPr>
        <w:t>i</w:t>
      </w:r>
      <w:r w:rsidR="00CA716C">
        <w:rPr>
          <w:rFonts w:cs="Arial"/>
          <w:sz w:val="20"/>
        </w:rPr>
        <w:t xml:space="preserve"> načrt</w:t>
      </w:r>
      <w:r w:rsidR="00C66D64">
        <w:rPr>
          <w:rFonts w:cs="Arial"/>
          <w:sz w:val="20"/>
        </w:rPr>
        <w:t>ov</w:t>
      </w:r>
      <w:r w:rsidR="00CA716C">
        <w:rPr>
          <w:rFonts w:cs="Arial"/>
          <w:sz w:val="20"/>
        </w:rPr>
        <w:t xml:space="preserve"> varovanja, ki se mora</w:t>
      </w:r>
      <w:r w:rsidR="00CD1936">
        <w:rPr>
          <w:rFonts w:cs="Arial"/>
          <w:sz w:val="20"/>
        </w:rPr>
        <w:t>jo</w:t>
      </w:r>
      <w:r w:rsidR="00CA716C">
        <w:rPr>
          <w:rFonts w:cs="Arial"/>
          <w:sz w:val="20"/>
        </w:rPr>
        <w:t xml:space="preserve"> </w:t>
      </w:r>
      <w:r w:rsidR="00CD1936">
        <w:rPr>
          <w:rFonts w:cs="Arial"/>
          <w:sz w:val="20"/>
        </w:rPr>
        <w:t>spremeniti</w:t>
      </w:r>
      <w:r w:rsidR="00C66D64">
        <w:rPr>
          <w:rFonts w:cs="Arial"/>
          <w:sz w:val="20"/>
        </w:rPr>
        <w:t xml:space="preserve"> oziroma </w:t>
      </w:r>
      <w:r w:rsidR="00CA716C">
        <w:rPr>
          <w:rFonts w:cs="Arial"/>
          <w:sz w:val="20"/>
        </w:rPr>
        <w:t xml:space="preserve">ažurirati zaradi spremembe izvajalca varovanja (npr. </w:t>
      </w:r>
      <w:r w:rsidR="009401B0" w:rsidRPr="00906F83">
        <w:rPr>
          <w:rFonts w:cs="Arial"/>
          <w:sz w:val="20"/>
        </w:rPr>
        <w:t>kontaktni podatki, telefonske številke</w:t>
      </w:r>
      <w:r w:rsidR="006E3E3A" w:rsidRPr="00CC22C1">
        <w:rPr>
          <w:rFonts w:cs="Arial"/>
          <w:sz w:val="20"/>
        </w:rPr>
        <w:t>,</w:t>
      </w:r>
      <w:r w:rsidR="009401B0" w:rsidRPr="00906F83">
        <w:rPr>
          <w:rFonts w:cs="Arial"/>
          <w:sz w:val="20"/>
        </w:rPr>
        <w:t xml:space="preserve"> izvajalci posameznih storitev</w:t>
      </w:r>
      <w:r w:rsidR="006E3E3A" w:rsidRPr="00CC22C1">
        <w:rPr>
          <w:rFonts w:cs="Arial"/>
          <w:sz w:val="20"/>
        </w:rPr>
        <w:t xml:space="preserve"> in drugi deli načrta varovanja na način, da se na novo določi izvajalca posameznih storitev predmetnega načrta varovanja</w:t>
      </w:r>
      <w:r w:rsidR="00CA716C">
        <w:rPr>
          <w:rFonts w:cs="Arial"/>
          <w:sz w:val="20"/>
        </w:rPr>
        <w:t>)</w:t>
      </w:r>
      <w:r w:rsidR="006E3E3A" w:rsidRPr="00CC22C1">
        <w:rPr>
          <w:rFonts w:cs="Arial"/>
          <w:sz w:val="20"/>
        </w:rPr>
        <w:t>.</w:t>
      </w:r>
      <w:r w:rsidRPr="00880E1A">
        <w:rPr>
          <w:rFonts w:cs="Arial"/>
          <w:sz w:val="20"/>
        </w:rPr>
        <w:t xml:space="preserve"> </w:t>
      </w:r>
    </w:p>
    <w:p w14:paraId="5AFDB72A" w14:textId="77777777" w:rsidR="00880E1A" w:rsidRDefault="00880E1A" w:rsidP="009401B0">
      <w:pPr>
        <w:spacing w:line="260" w:lineRule="atLeast"/>
        <w:jc w:val="both"/>
        <w:rPr>
          <w:rFonts w:cs="Arial"/>
          <w:sz w:val="20"/>
        </w:rPr>
      </w:pPr>
    </w:p>
    <w:p w14:paraId="03DBB0BD" w14:textId="1D5863BE" w:rsidR="00111AA3" w:rsidRPr="00C5363E" w:rsidRDefault="00111AA3" w:rsidP="009401B0">
      <w:pPr>
        <w:spacing w:line="260" w:lineRule="atLeast"/>
        <w:jc w:val="both"/>
        <w:rPr>
          <w:rFonts w:cs="Arial"/>
          <w:sz w:val="20"/>
        </w:rPr>
      </w:pPr>
      <w:r w:rsidRPr="00C5363E">
        <w:rPr>
          <w:rFonts w:cs="Arial"/>
          <w:sz w:val="20"/>
        </w:rPr>
        <w:t>Izjemoma lahko izvajalec zgoraj navedeni a</w:t>
      </w:r>
      <w:r w:rsidR="003908FB" w:rsidRPr="00C5363E">
        <w:rPr>
          <w:rFonts w:cs="Arial"/>
          <w:sz w:val="20"/>
        </w:rPr>
        <w:t>neks</w:t>
      </w:r>
      <w:r w:rsidRPr="00C5363E">
        <w:rPr>
          <w:rFonts w:cs="Arial"/>
          <w:sz w:val="20"/>
        </w:rPr>
        <w:t xml:space="preserve"> v dogovoru z naročnikom</w:t>
      </w:r>
      <w:r w:rsidR="003908FB" w:rsidRPr="00C5363E">
        <w:rPr>
          <w:rFonts w:cs="Arial"/>
          <w:sz w:val="20"/>
        </w:rPr>
        <w:t xml:space="preserve"> in uporabniki</w:t>
      </w:r>
      <w:r w:rsidRPr="00C5363E">
        <w:rPr>
          <w:rFonts w:cs="Arial"/>
          <w:sz w:val="20"/>
        </w:rPr>
        <w:t xml:space="preserve"> pripravi v roku </w:t>
      </w:r>
      <w:r w:rsidR="00585D05" w:rsidRPr="00C5363E">
        <w:rPr>
          <w:rFonts w:cs="Arial"/>
          <w:sz w:val="20"/>
        </w:rPr>
        <w:t>30</w:t>
      </w:r>
      <w:r w:rsidRPr="00C5363E">
        <w:rPr>
          <w:rFonts w:cs="Arial"/>
          <w:sz w:val="20"/>
        </w:rPr>
        <w:t xml:space="preserve"> dni od</w:t>
      </w:r>
      <w:r w:rsidR="00585D05" w:rsidRPr="00C5363E">
        <w:rPr>
          <w:rFonts w:cs="Arial"/>
          <w:sz w:val="20"/>
        </w:rPr>
        <w:t xml:space="preserve"> pričetka varovanja konkretnega</w:t>
      </w:r>
      <w:r w:rsidRPr="00C5363E">
        <w:rPr>
          <w:rFonts w:cs="Arial"/>
          <w:sz w:val="20"/>
        </w:rPr>
        <w:t xml:space="preserve"> varovane</w:t>
      </w:r>
      <w:r w:rsidR="00585D05" w:rsidRPr="00C5363E">
        <w:rPr>
          <w:rFonts w:cs="Arial"/>
          <w:sz w:val="20"/>
        </w:rPr>
        <w:t>ga</w:t>
      </w:r>
      <w:r w:rsidRPr="00C5363E">
        <w:rPr>
          <w:rFonts w:cs="Arial"/>
          <w:sz w:val="20"/>
        </w:rPr>
        <w:t xml:space="preserve"> območj</w:t>
      </w:r>
      <w:r w:rsidR="00585D05" w:rsidRPr="00C5363E">
        <w:rPr>
          <w:rFonts w:cs="Arial"/>
          <w:sz w:val="20"/>
        </w:rPr>
        <w:t>a</w:t>
      </w:r>
      <w:r w:rsidRPr="00C5363E">
        <w:rPr>
          <w:rFonts w:cs="Arial"/>
          <w:sz w:val="20"/>
        </w:rPr>
        <w:t>.</w:t>
      </w:r>
    </w:p>
    <w:p w14:paraId="1282E05E" w14:textId="77777777" w:rsidR="00CA716C" w:rsidRDefault="00CA716C" w:rsidP="009401B0">
      <w:pPr>
        <w:spacing w:line="260" w:lineRule="atLeast"/>
        <w:jc w:val="both"/>
        <w:rPr>
          <w:rFonts w:cs="Arial"/>
          <w:sz w:val="20"/>
        </w:rPr>
      </w:pPr>
    </w:p>
    <w:p w14:paraId="03D2F238" w14:textId="0006FF84" w:rsidR="00CA716C" w:rsidRPr="00D064CD" w:rsidRDefault="00CA716C" w:rsidP="00CA716C">
      <w:pPr>
        <w:spacing w:line="260" w:lineRule="atLeast"/>
        <w:jc w:val="both"/>
        <w:rPr>
          <w:rFonts w:cs="Arial"/>
          <w:sz w:val="20"/>
        </w:rPr>
      </w:pPr>
      <w:r w:rsidRPr="00906F83">
        <w:rPr>
          <w:rFonts w:cs="Arial"/>
          <w:sz w:val="20"/>
        </w:rPr>
        <w:t xml:space="preserve">Priprava in sklenitev </w:t>
      </w:r>
      <w:r w:rsidR="003908FB">
        <w:rPr>
          <w:rFonts w:cs="Arial"/>
          <w:sz w:val="20"/>
        </w:rPr>
        <w:t xml:space="preserve">aneksa k </w:t>
      </w:r>
      <w:r w:rsidRPr="00906F83">
        <w:rPr>
          <w:rFonts w:cs="Arial"/>
          <w:sz w:val="20"/>
        </w:rPr>
        <w:t>načrt</w:t>
      </w:r>
      <w:r w:rsidR="003908FB">
        <w:rPr>
          <w:rFonts w:cs="Arial"/>
          <w:sz w:val="20"/>
        </w:rPr>
        <w:t>u</w:t>
      </w:r>
      <w:r w:rsidRPr="00906F83">
        <w:rPr>
          <w:rFonts w:cs="Arial"/>
          <w:sz w:val="20"/>
        </w:rPr>
        <w:t xml:space="preserve"> varovanja </w:t>
      </w:r>
      <w:r>
        <w:rPr>
          <w:rFonts w:cs="Arial"/>
          <w:sz w:val="20"/>
        </w:rPr>
        <w:t xml:space="preserve">iz </w:t>
      </w:r>
      <w:r w:rsidR="00111AA3">
        <w:rPr>
          <w:rFonts w:cs="Arial"/>
          <w:sz w:val="20"/>
        </w:rPr>
        <w:t>tega člena</w:t>
      </w:r>
      <w:r>
        <w:rPr>
          <w:rFonts w:cs="Arial"/>
          <w:sz w:val="20"/>
        </w:rPr>
        <w:t xml:space="preserve"> </w:t>
      </w:r>
      <w:r w:rsidRPr="00906F83">
        <w:rPr>
          <w:rFonts w:cs="Arial"/>
          <w:sz w:val="20"/>
        </w:rPr>
        <w:t>je</w:t>
      </w:r>
      <w:r>
        <w:rPr>
          <w:rFonts w:cs="Arial"/>
          <w:sz w:val="20"/>
        </w:rPr>
        <w:t xml:space="preserve"> strošek izvajalca.</w:t>
      </w:r>
    </w:p>
    <w:p w14:paraId="06E26C50" w14:textId="77777777" w:rsidR="009401B0" w:rsidRDefault="009401B0" w:rsidP="009401B0">
      <w:pPr>
        <w:spacing w:line="260" w:lineRule="atLeast"/>
        <w:jc w:val="both"/>
        <w:rPr>
          <w:rFonts w:cs="Arial"/>
          <w:sz w:val="20"/>
        </w:rPr>
      </w:pPr>
    </w:p>
    <w:bookmarkEnd w:id="8"/>
    <w:p w14:paraId="2D56F57F" w14:textId="7A41D3A4" w:rsidR="009401B0" w:rsidRDefault="009401B0" w:rsidP="00F5450D">
      <w:pPr>
        <w:spacing w:line="260" w:lineRule="atLeast"/>
        <w:jc w:val="both"/>
        <w:rPr>
          <w:rFonts w:cs="Arial"/>
          <w:sz w:val="20"/>
        </w:rPr>
      </w:pPr>
    </w:p>
    <w:p w14:paraId="470889BB" w14:textId="002D94E8" w:rsidR="009F69CC" w:rsidRDefault="009F69CC" w:rsidP="009F69CC">
      <w:pPr>
        <w:pStyle w:val="Naslov1"/>
        <w:numPr>
          <w:ilvl w:val="1"/>
          <w:numId w:val="46"/>
        </w:numPr>
        <w:jc w:val="both"/>
      </w:pPr>
      <w:r>
        <w:t>DOGOVOR – SPORAZUM Z DRUGIMI VARNOSTNIMI SLUŽBAMI</w:t>
      </w:r>
    </w:p>
    <w:p w14:paraId="4A613755" w14:textId="1E48A1AA" w:rsidR="009F69CC" w:rsidRDefault="009F69CC" w:rsidP="00F5450D">
      <w:pPr>
        <w:spacing w:line="260" w:lineRule="atLeast"/>
        <w:jc w:val="both"/>
        <w:rPr>
          <w:rFonts w:cs="Arial"/>
          <w:sz w:val="20"/>
        </w:rPr>
      </w:pPr>
    </w:p>
    <w:p w14:paraId="1F81963E" w14:textId="77777777" w:rsidR="00906F83" w:rsidRPr="00093268" w:rsidRDefault="00906F83" w:rsidP="00906F83">
      <w:pPr>
        <w:pStyle w:val="pogodbaleni"/>
        <w:numPr>
          <w:ilvl w:val="0"/>
          <w:numId w:val="7"/>
        </w:numPr>
        <w:tabs>
          <w:tab w:val="left" w:pos="357"/>
        </w:tabs>
        <w:spacing w:before="0" w:after="0" w:line="260" w:lineRule="atLeast"/>
        <w:ind w:left="357" w:hanging="357"/>
        <w:rPr>
          <w:rFonts w:cs="Arial"/>
          <w:bCs/>
          <w:szCs w:val="20"/>
        </w:rPr>
      </w:pPr>
      <w:r w:rsidRPr="00093268">
        <w:rPr>
          <w:rFonts w:cs="Arial"/>
          <w:bCs/>
          <w:szCs w:val="20"/>
        </w:rPr>
        <w:t>člen</w:t>
      </w:r>
    </w:p>
    <w:p w14:paraId="636EB04E" w14:textId="26A169F0" w:rsidR="00906F83" w:rsidRDefault="00906F83" w:rsidP="00F5450D">
      <w:pPr>
        <w:spacing w:line="260" w:lineRule="atLeast"/>
        <w:jc w:val="both"/>
        <w:rPr>
          <w:rFonts w:cs="Arial"/>
          <w:sz w:val="20"/>
        </w:rPr>
      </w:pPr>
    </w:p>
    <w:p w14:paraId="15A51BC8" w14:textId="20F05070" w:rsidR="00E47231" w:rsidRPr="00E47231" w:rsidRDefault="00E47231" w:rsidP="00E47231">
      <w:pPr>
        <w:spacing w:line="260" w:lineRule="atLeast"/>
        <w:jc w:val="both"/>
        <w:rPr>
          <w:rFonts w:cs="Arial"/>
          <w:sz w:val="20"/>
        </w:rPr>
      </w:pPr>
      <w:r w:rsidRPr="00E47231">
        <w:rPr>
          <w:rFonts w:cs="Arial"/>
          <w:sz w:val="20"/>
        </w:rPr>
        <w:t>Na lokacijah oziroma varovanih območjih, kjer storitve varovanja izvaja več različnih izvajalcev varovanja (druge varnostne službe)</w:t>
      </w:r>
      <w:r w:rsidR="00660586">
        <w:rPr>
          <w:rFonts w:cs="Arial"/>
          <w:sz w:val="20"/>
        </w:rPr>
        <w:t>,</w:t>
      </w:r>
      <w:r w:rsidRPr="00E47231">
        <w:rPr>
          <w:rFonts w:cs="Arial"/>
          <w:sz w:val="20"/>
        </w:rPr>
        <w:t xml:space="preserve"> mora izbrani izvajalec z ostalimi izvajalci in naročnikom oziroma naročniki sprejeti Dogovor o razdelitvi nalog varovanja na lokaciji oziroma varovanem območju (v nadaljevanju: dogovor). Dogovor mora vsebovati opredelitev in obseg nalog in storitev posameznega izvajalca na način, da je natančno določena pristojnost oziroma dolžnost za izvajanje posamezne naloge in njen obseg ter način izvajanja.</w:t>
      </w:r>
    </w:p>
    <w:p w14:paraId="7A279102" w14:textId="77777777" w:rsidR="00E47231" w:rsidRPr="00E47231" w:rsidRDefault="00E47231" w:rsidP="00E47231">
      <w:pPr>
        <w:spacing w:line="260" w:lineRule="atLeast"/>
        <w:jc w:val="both"/>
        <w:rPr>
          <w:rFonts w:cs="Arial"/>
          <w:sz w:val="20"/>
        </w:rPr>
      </w:pPr>
    </w:p>
    <w:p w14:paraId="5AF2F342" w14:textId="52AF4CB6" w:rsidR="00E47231" w:rsidRPr="00E47231" w:rsidRDefault="00E47231" w:rsidP="00E47231">
      <w:pPr>
        <w:spacing w:line="260" w:lineRule="atLeast"/>
        <w:jc w:val="both"/>
        <w:rPr>
          <w:rFonts w:cs="Arial"/>
          <w:sz w:val="20"/>
        </w:rPr>
      </w:pPr>
      <w:r w:rsidRPr="00E47231">
        <w:rPr>
          <w:rFonts w:cs="Arial"/>
          <w:sz w:val="20"/>
        </w:rPr>
        <w:t>Obstoj in navedba drugih varnostnih služb</w:t>
      </w:r>
      <w:r w:rsidR="006935E2">
        <w:rPr>
          <w:rFonts w:cs="Arial"/>
          <w:sz w:val="20"/>
        </w:rPr>
        <w:t xml:space="preserve"> ob sklenitvi te pogodbe</w:t>
      </w:r>
      <w:r w:rsidRPr="00E47231">
        <w:rPr>
          <w:rFonts w:cs="Arial"/>
          <w:sz w:val="20"/>
        </w:rPr>
        <w:t xml:space="preserve"> je navedena v OPIS-u.</w:t>
      </w:r>
    </w:p>
    <w:p w14:paraId="356B1CCB" w14:textId="77777777" w:rsidR="00E47231" w:rsidRPr="00E47231" w:rsidRDefault="00E47231" w:rsidP="00E47231">
      <w:pPr>
        <w:spacing w:line="260" w:lineRule="atLeast"/>
        <w:jc w:val="both"/>
        <w:rPr>
          <w:rFonts w:cs="Arial"/>
          <w:sz w:val="20"/>
        </w:rPr>
      </w:pPr>
    </w:p>
    <w:p w14:paraId="071C25F6" w14:textId="2A1ECE64" w:rsidR="001C277A" w:rsidRDefault="00E47231" w:rsidP="00E47231">
      <w:pPr>
        <w:spacing w:line="260" w:lineRule="atLeast"/>
        <w:jc w:val="both"/>
        <w:rPr>
          <w:rFonts w:cs="Arial"/>
          <w:sz w:val="20"/>
        </w:rPr>
      </w:pPr>
      <w:r w:rsidRPr="00E47231">
        <w:rPr>
          <w:rFonts w:cs="Arial"/>
          <w:sz w:val="20"/>
        </w:rPr>
        <w:t>Priprava in sklenitev dogovora iz prvega odstavka tega člena je strošek izvajalca.</w:t>
      </w:r>
    </w:p>
    <w:p w14:paraId="60AEDC91" w14:textId="77777777" w:rsidR="00E47231" w:rsidRDefault="00E47231" w:rsidP="00E47231">
      <w:pPr>
        <w:spacing w:line="260" w:lineRule="atLeast"/>
        <w:jc w:val="both"/>
        <w:rPr>
          <w:rFonts w:cs="Arial"/>
          <w:sz w:val="20"/>
        </w:rPr>
      </w:pPr>
    </w:p>
    <w:p w14:paraId="3D34D52D" w14:textId="77777777" w:rsidR="00880E1A" w:rsidRDefault="00880E1A" w:rsidP="00F5450D">
      <w:pPr>
        <w:spacing w:line="260" w:lineRule="atLeast"/>
        <w:jc w:val="both"/>
        <w:rPr>
          <w:rFonts w:cs="Arial"/>
          <w:sz w:val="20"/>
        </w:rPr>
      </w:pPr>
    </w:p>
    <w:p w14:paraId="48A7D2C4" w14:textId="0BABAC10" w:rsidR="009401B0" w:rsidRDefault="009401B0" w:rsidP="003710CC">
      <w:pPr>
        <w:pStyle w:val="Naslov1"/>
        <w:numPr>
          <w:ilvl w:val="1"/>
          <w:numId w:val="46"/>
        </w:numPr>
        <w:jc w:val="both"/>
      </w:pPr>
      <w:r>
        <w:t>USPOSOBLJENOST VARNOSTNEGA OSEBJA PO ZTP</w:t>
      </w:r>
    </w:p>
    <w:p w14:paraId="53F4ABB1" w14:textId="275331A4" w:rsidR="009401B0" w:rsidRDefault="009401B0" w:rsidP="009401B0"/>
    <w:p w14:paraId="7F2EBE7E" w14:textId="77777777" w:rsidR="00EE7509" w:rsidRPr="00093268" w:rsidRDefault="00EE7509" w:rsidP="00EE7509">
      <w:pPr>
        <w:pStyle w:val="pogodbaleni"/>
        <w:numPr>
          <w:ilvl w:val="0"/>
          <w:numId w:val="7"/>
        </w:numPr>
        <w:tabs>
          <w:tab w:val="left" w:pos="357"/>
        </w:tabs>
        <w:spacing w:before="0" w:after="0" w:line="260" w:lineRule="atLeast"/>
        <w:ind w:left="357" w:hanging="357"/>
        <w:rPr>
          <w:rFonts w:cs="Arial"/>
          <w:bCs/>
          <w:szCs w:val="20"/>
        </w:rPr>
      </w:pPr>
      <w:r w:rsidRPr="00093268">
        <w:rPr>
          <w:rFonts w:cs="Arial"/>
          <w:bCs/>
          <w:szCs w:val="20"/>
        </w:rPr>
        <w:t>člen</w:t>
      </w:r>
    </w:p>
    <w:p w14:paraId="3DA42F07" w14:textId="25233573" w:rsidR="00EE7509" w:rsidRDefault="00EE7509" w:rsidP="009401B0"/>
    <w:p w14:paraId="41EA8F09" w14:textId="7AE0AEDC" w:rsidR="00E47231" w:rsidRDefault="00E47231" w:rsidP="00E47231">
      <w:pPr>
        <w:spacing w:line="260" w:lineRule="atLeast"/>
        <w:jc w:val="both"/>
        <w:rPr>
          <w:sz w:val="20"/>
        </w:rPr>
      </w:pPr>
      <w:r>
        <w:rPr>
          <w:sz w:val="20"/>
        </w:rPr>
        <w:t xml:space="preserve">Izvajalec mora, za varovana območja, kjer se pri izvajanju varovanja uporablja tudi zakonodaja s področja </w:t>
      </w:r>
      <w:r w:rsidR="006935E2">
        <w:rPr>
          <w:sz w:val="20"/>
        </w:rPr>
        <w:t>obrav</w:t>
      </w:r>
      <w:r w:rsidR="003448E8">
        <w:rPr>
          <w:sz w:val="20"/>
        </w:rPr>
        <w:t>n</w:t>
      </w:r>
      <w:r w:rsidR="006935E2">
        <w:rPr>
          <w:sz w:val="20"/>
        </w:rPr>
        <w:t>a</w:t>
      </w:r>
      <w:r w:rsidR="003448E8">
        <w:rPr>
          <w:sz w:val="20"/>
        </w:rPr>
        <w:t>va</w:t>
      </w:r>
      <w:r w:rsidR="006935E2">
        <w:rPr>
          <w:sz w:val="20"/>
        </w:rPr>
        <w:t>nja in varovanja tajnih podatkov (v nadaljevanju ZTP)</w:t>
      </w:r>
      <w:r>
        <w:rPr>
          <w:sz w:val="20"/>
        </w:rPr>
        <w:t>:</w:t>
      </w:r>
    </w:p>
    <w:p w14:paraId="5E7E1519" w14:textId="77777777" w:rsidR="00E47231" w:rsidRDefault="00E47231" w:rsidP="00E47231">
      <w:pPr>
        <w:pStyle w:val="Odstavekseznama"/>
        <w:numPr>
          <w:ilvl w:val="0"/>
          <w:numId w:val="2"/>
        </w:numPr>
        <w:spacing w:line="260" w:lineRule="atLeast"/>
        <w:jc w:val="both"/>
        <w:rPr>
          <w:sz w:val="20"/>
        </w:rPr>
      </w:pPr>
      <w:r>
        <w:rPr>
          <w:sz w:val="20"/>
        </w:rPr>
        <w:lastRenderedPageBreak/>
        <w:t>z uporabniki/naročnikom imeti sklenjene vse potrebne dokumente oziroma akte, skladno z veljavno zakonodajo področja (glede na konkretno varovano območje);</w:t>
      </w:r>
    </w:p>
    <w:p w14:paraId="25FC4F34" w14:textId="77777777" w:rsidR="00E47231" w:rsidRDefault="00E47231" w:rsidP="00E47231">
      <w:pPr>
        <w:pStyle w:val="Odstavekseznama"/>
        <w:numPr>
          <w:ilvl w:val="0"/>
          <w:numId w:val="2"/>
        </w:numPr>
        <w:spacing w:line="260" w:lineRule="atLeast"/>
        <w:jc w:val="both"/>
        <w:rPr>
          <w:sz w:val="20"/>
        </w:rPr>
      </w:pPr>
      <w:r>
        <w:rPr>
          <w:sz w:val="20"/>
        </w:rPr>
        <w:t>storitve izvajati z varnostnim osebjem, ki ima opravljeno primerno usposabljanje in mora izpolnjevati vse druge zahteve s področja varovanja tajnih podatkov;</w:t>
      </w:r>
    </w:p>
    <w:p w14:paraId="5B773FAD" w14:textId="77777777" w:rsidR="00E47231" w:rsidRDefault="00E47231" w:rsidP="00E47231">
      <w:pPr>
        <w:pStyle w:val="Odstavekseznama"/>
        <w:numPr>
          <w:ilvl w:val="0"/>
          <w:numId w:val="2"/>
        </w:numPr>
        <w:spacing w:line="260" w:lineRule="atLeast"/>
        <w:jc w:val="both"/>
        <w:rPr>
          <w:sz w:val="20"/>
        </w:rPr>
      </w:pPr>
      <w:r>
        <w:rPr>
          <w:sz w:val="20"/>
        </w:rPr>
        <w:t>storitve varovanja izvajati skladno s področno zakonodajo in drugimi akti, ki opredeljujejo naloge in dolžnosti izvajalca ter način izvajanja le-teh.</w:t>
      </w:r>
    </w:p>
    <w:p w14:paraId="72801CA7" w14:textId="602AA516" w:rsidR="009401B0" w:rsidRDefault="009401B0" w:rsidP="00F5450D">
      <w:pPr>
        <w:spacing w:line="260" w:lineRule="atLeast"/>
        <w:jc w:val="both"/>
        <w:rPr>
          <w:sz w:val="20"/>
        </w:rPr>
      </w:pPr>
    </w:p>
    <w:p w14:paraId="5F0C1B8D" w14:textId="59C1B41F" w:rsidR="009401B0" w:rsidRDefault="009401B0" w:rsidP="00F5450D">
      <w:pPr>
        <w:spacing w:line="260" w:lineRule="atLeast"/>
        <w:jc w:val="both"/>
        <w:rPr>
          <w:sz w:val="20"/>
        </w:rPr>
      </w:pPr>
    </w:p>
    <w:p w14:paraId="778D438D" w14:textId="30D32100" w:rsidR="00871D9D" w:rsidRDefault="00EA4A9E" w:rsidP="00871D9D">
      <w:pPr>
        <w:pStyle w:val="Naslov1"/>
        <w:jc w:val="both"/>
      </w:pPr>
      <w:r>
        <w:t xml:space="preserve">DOLŽNOSTI NAROČNIKA IN UPORABNIKA GLEDE </w:t>
      </w:r>
      <w:r w:rsidR="00871D9D">
        <w:t>TEHNIČN</w:t>
      </w:r>
      <w:r>
        <w:t>EGA</w:t>
      </w:r>
      <w:r w:rsidR="00871D9D">
        <w:t xml:space="preserve"> VAROVANJ</w:t>
      </w:r>
      <w:r>
        <w:t>A</w:t>
      </w:r>
    </w:p>
    <w:p w14:paraId="2D29111E" w14:textId="2FFE4538" w:rsidR="00A73451" w:rsidRDefault="00A73451" w:rsidP="00A73451"/>
    <w:p w14:paraId="4BD100FB" w14:textId="77777777" w:rsidR="00D54EAE" w:rsidRPr="00093268" w:rsidRDefault="00D54EAE" w:rsidP="00D54EAE">
      <w:pPr>
        <w:pStyle w:val="pogodbaleni"/>
        <w:numPr>
          <w:ilvl w:val="0"/>
          <w:numId w:val="7"/>
        </w:numPr>
        <w:tabs>
          <w:tab w:val="left" w:pos="357"/>
        </w:tabs>
        <w:spacing w:before="0" w:after="0" w:line="260" w:lineRule="atLeast"/>
        <w:ind w:left="357" w:hanging="357"/>
        <w:rPr>
          <w:rFonts w:cs="Arial"/>
          <w:bCs/>
          <w:szCs w:val="20"/>
        </w:rPr>
      </w:pPr>
      <w:bookmarkStart w:id="9" w:name="_Hlk157432726"/>
      <w:r w:rsidRPr="00093268">
        <w:rPr>
          <w:rFonts w:cs="Arial"/>
          <w:bCs/>
          <w:szCs w:val="20"/>
        </w:rPr>
        <w:t>člen</w:t>
      </w:r>
    </w:p>
    <w:p w14:paraId="78C020DE" w14:textId="77777777" w:rsidR="00D54EAE" w:rsidRPr="00811D87" w:rsidRDefault="00D54EAE" w:rsidP="00CC22C1">
      <w:pPr>
        <w:spacing w:line="240" w:lineRule="exact"/>
        <w:jc w:val="both"/>
        <w:rPr>
          <w:color w:val="C0504D" w:themeColor="accent2"/>
          <w:sz w:val="20"/>
        </w:rPr>
      </w:pPr>
    </w:p>
    <w:bookmarkEnd w:id="9"/>
    <w:p w14:paraId="26CC13EF" w14:textId="67598669" w:rsidR="00D54EAE" w:rsidRDefault="00D54EAE" w:rsidP="00D54EAE">
      <w:pPr>
        <w:spacing w:line="260" w:lineRule="atLeast"/>
        <w:jc w:val="both"/>
        <w:rPr>
          <w:rFonts w:cs="Arial"/>
          <w:sz w:val="20"/>
        </w:rPr>
      </w:pPr>
      <w:r w:rsidRPr="00073475">
        <w:rPr>
          <w:rFonts w:cs="Arial"/>
          <w:sz w:val="20"/>
        </w:rPr>
        <w:t>Naročnik</w:t>
      </w:r>
      <w:r w:rsidR="000F0D72">
        <w:rPr>
          <w:rFonts w:cs="Arial"/>
          <w:sz w:val="20"/>
        </w:rPr>
        <w:t xml:space="preserve"> oziroma uporabniki</w:t>
      </w:r>
      <w:r w:rsidRPr="00073475">
        <w:rPr>
          <w:rFonts w:cs="Arial"/>
          <w:sz w:val="20"/>
        </w:rPr>
        <w:t xml:space="preserve"> </w:t>
      </w:r>
      <w:r w:rsidR="000F0D72">
        <w:rPr>
          <w:rFonts w:cs="Arial"/>
          <w:sz w:val="20"/>
        </w:rPr>
        <w:t>so</w:t>
      </w:r>
      <w:r w:rsidRPr="00073475">
        <w:rPr>
          <w:rFonts w:cs="Arial"/>
          <w:sz w:val="20"/>
        </w:rPr>
        <w:t xml:space="preserve"> dolžn</w:t>
      </w:r>
      <w:r w:rsidR="000F0D72">
        <w:rPr>
          <w:rFonts w:cs="Arial"/>
          <w:sz w:val="20"/>
        </w:rPr>
        <w:t>i</w:t>
      </w:r>
      <w:r w:rsidRPr="00073475">
        <w:rPr>
          <w:rFonts w:cs="Arial"/>
          <w:sz w:val="20"/>
        </w:rPr>
        <w:t>:</w:t>
      </w:r>
    </w:p>
    <w:p w14:paraId="7700E700" w14:textId="77777777" w:rsidR="003F0A77" w:rsidRPr="00073475" w:rsidRDefault="003F0A77" w:rsidP="00D54EAE">
      <w:pPr>
        <w:spacing w:line="260" w:lineRule="atLeast"/>
        <w:jc w:val="both"/>
        <w:rPr>
          <w:rFonts w:cs="Arial"/>
          <w:sz w:val="20"/>
        </w:rPr>
      </w:pPr>
    </w:p>
    <w:p w14:paraId="7E2591A9" w14:textId="2FEB084E" w:rsidR="00D54EAE" w:rsidRDefault="00D54EAE" w:rsidP="00D54EAE">
      <w:pPr>
        <w:pStyle w:val="Odstavekseznama"/>
        <w:numPr>
          <w:ilvl w:val="0"/>
          <w:numId w:val="2"/>
        </w:numPr>
        <w:spacing w:line="260" w:lineRule="atLeast"/>
        <w:jc w:val="both"/>
        <w:rPr>
          <w:rFonts w:cs="Arial"/>
          <w:sz w:val="20"/>
        </w:rPr>
      </w:pPr>
      <w:r w:rsidRPr="00073475">
        <w:rPr>
          <w:rFonts w:cs="Arial"/>
          <w:sz w:val="20"/>
        </w:rPr>
        <w:t xml:space="preserve">na </w:t>
      </w:r>
      <w:r>
        <w:rPr>
          <w:rFonts w:cs="Arial"/>
          <w:sz w:val="20"/>
        </w:rPr>
        <w:t>varovanih območjih</w:t>
      </w:r>
      <w:r w:rsidRPr="00073475">
        <w:rPr>
          <w:rFonts w:cs="Arial"/>
          <w:sz w:val="20"/>
        </w:rPr>
        <w:t xml:space="preserve"> zagotoviti tehnično opremo za izvajanje protivlomnega in požarnega varovanja</w:t>
      </w:r>
      <w:r>
        <w:rPr>
          <w:rFonts w:cs="Arial"/>
          <w:sz w:val="20"/>
        </w:rPr>
        <w:t xml:space="preserve"> (glede na naloge varovane</w:t>
      </w:r>
      <w:r w:rsidR="006935E2">
        <w:rPr>
          <w:rFonts w:cs="Arial"/>
          <w:sz w:val="20"/>
        </w:rPr>
        <w:t>ga</w:t>
      </w:r>
      <w:r>
        <w:rPr>
          <w:rFonts w:cs="Arial"/>
          <w:sz w:val="20"/>
        </w:rPr>
        <w:t xml:space="preserve"> območj</w:t>
      </w:r>
      <w:r w:rsidR="006935E2">
        <w:rPr>
          <w:rFonts w:cs="Arial"/>
          <w:sz w:val="20"/>
        </w:rPr>
        <w:t>a</w:t>
      </w:r>
      <w:r>
        <w:rPr>
          <w:rFonts w:cs="Arial"/>
          <w:sz w:val="20"/>
        </w:rPr>
        <w:t>)</w:t>
      </w:r>
      <w:r w:rsidRPr="00073475">
        <w:rPr>
          <w:rFonts w:cs="Arial"/>
          <w:sz w:val="20"/>
        </w:rPr>
        <w:t xml:space="preserve">; </w:t>
      </w:r>
    </w:p>
    <w:p w14:paraId="0251F86F" w14:textId="736E3BC7" w:rsidR="00D54EAE" w:rsidRPr="00073475" w:rsidRDefault="00D54EAE" w:rsidP="00D54EAE">
      <w:pPr>
        <w:pStyle w:val="Odstavekseznama"/>
        <w:numPr>
          <w:ilvl w:val="0"/>
          <w:numId w:val="2"/>
        </w:numPr>
        <w:spacing w:line="260" w:lineRule="atLeast"/>
        <w:jc w:val="both"/>
        <w:rPr>
          <w:rFonts w:cs="Arial"/>
          <w:sz w:val="20"/>
        </w:rPr>
      </w:pPr>
      <w:r w:rsidRPr="00073475">
        <w:rPr>
          <w:rFonts w:cs="Arial"/>
          <w:sz w:val="20"/>
        </w:rPr>
        <w:t xml:space="preserve">zagotoviti brezhibnost delovanja sistemov za protivlomno in požarno varovanje, kar </w:t>
      </w:r>
      <w:r w:rsidR="000F0D72">
        <w:rPr>
          <w:rFonts w:cs="Arial"/>
          <w:sz w:val="20"/>
        </w:rPr>
        <w:t>se</w:t>
      </w:r>
      <w:r w:rsidRPr="00073475">
        <w:rPr>
          <w:rFonts w:cs="Arial"/>
          <w:sz w:val="20"/>
        </w:rPr>
        <w:t xml:space="preserve"> dokaz</w:t>
      </w:r>
      <w:r w:rsidR="000F0D72">
        <w:rPr>
          <w:rFonts w:cs="Arial"/>
          <w:sz w:val="20"/>
        </w:rPr>
        <w:t>uje</w:t>
      </w:r>
      <w:r w:rsidRPr="00073475">
        <w:rPr>
          <w:rFonts w:cs="Arial"/>
          <w:sz w:val="20"/>
        </w:rPr>
        <w:t xml:space="preserve"> s poročili o pregledu in preizkusu ter potrdili o brezhibnem delovanju sistemov.</w:t>
      </w:r>
    </w:p>
    <w:p w14:paraId="6B34710D" w14:textId="77777777" w:rsidR="00D54EAE" w:rsidRPr="00A73451" w:rsidRDefault="00D54EAE" w:rsidP="00CC22C1"/>
    <w:p w14:paraId="3398D48A" w14:textId="77777777" w:rsidR="00871D9D" w:rsidRPr="00871D9D" w:rsidRDefault="00871D9D" w:rsidP="00CC22C1"/>
    <w:p w14:paraId="798F8868" w14:textId="422AC646" w:rsidR="00A73451" w:rsidRDefault="00A73451" w:rsidP="00A73451">
      <w:pPr>
        <w:pStyle w:val="Naslov1"/>
        <w:numPr>
          <w:ilvl w:val="1"/>
          <w:numId w:val="47"/>
        </w:numPr>
        <w:jc w:val="both"/>
      </w:pPr>
      <w:r>
        <w:t>POŽARNO VAROVANJE</w:t>
      </w:r>
    </w:p>
    <w:p w14:paraId="7E053B86" w14:textId="3D497146" w:rsidR="00B62999" w:rsidRDefault="00B62999" w:rsidP="00B62999"/>
    <w:p w14:paraId="60A6BE59" w14:textId="77777777" w:rsidR="00EE7509" w:rsidRPr="00093268" w:rsidRDefault="00EE7509" w:rsidP="00EE7509">
      <w:pPr>
        <w:pStyle w:val="pogodbaleni"/>
        <w:numPr>
          <w:ilvl w:val="0"/>
          <w:numId w:val="7"/>
        </w:numPr>
        <w:tabs>
          <w:tab w:val="left" w:pos="357"/>
        </w:tabs>
        <w:spacing w:before="0" w:after="0" w:line="260" w:lineRule="atLeast"/>
        <w:ind w:left="357" w:hanging="357"/>
        <w:rPr>
          <w:rFonts w:cs="Arial"/>
          <w:bCs/>
          <w:szCs w:val="20"/>
        </w:rPr>
      </w:pPr>
      <w:r w:rsidRPr="00093268">
        <w:rPr>
          <w:rFonts w:cs="Arial"/>
          <w:bCs/>
          <w:szCs w:val="20"/>
        </w:rPr>
        <w:t>člen</w:t>
      </w:r>
    </w:p>
    <w:p w14:paraId="458B5FD9" w14:textId="77777777" w:rsidR="00EE7509" w:rsidRDefault="00EE7509" w:rsidP="00B62999"/>
    <w:p w14:paraId="38A4D823" w14:textId="32B0B9CB" w:rsidR="00B62999" w:rsidRPr="005D4EF1" w:rsidRDefault="00B62999" w:rsidP="009F4943">
      <w:pPr>
        <w:spacing w:line="260" w:lineRule="atLeast"/>
        <w:jc w:val="both"/>
        <w:rPr>
          <w:color w:val="000000" w:themeColor="text1"/>
          <w:sz w:val="20"/>
        </w:rPr>
      </w:pPr>
      <w:r w:rsidRPr="005D4EF1">
        <w:rPr>
          <w:color w:val="000000" w:themeColor="text1"/>
          <w:sz w:val="20"/>
        </w:rPr>
        <w:t>Izvajalec je dolžan na vseh požarno varovanih objektih po tej pogodbi urediti požarno varovanje</w:t>
      </w:r>
      <w:r w:rsidR="00870127" w:rsidRPr="005D4EF1">
        <w:rPr>
          <w:color w:val="000000" w:themeColor="text1"/>
          <w:sz w:val="20"/>
        </w:rPr>
        <w:t xml:space="preserve">, ki vključuje tehnično in fizično požarno varovanje skladno s </w:t>
      </w:r>
      <w:r w:rsidR="00E47231" w:rsidRPr="005D4EF1">
        <w:rPr>
          <w:color w:val="000000" w:themeColor="text1"/>
          <w:sz w:val="20"/>
        </w:rPr>
        <w:t xml:space="preserve">Pravilnikom o požarnem varovanju </w:t>
      </w:r>
      <w:bookmarkStart w:id="10" w:name="_Hlk163546133"/>
      <w:r w:rsidR="00E47231">
        <w:rPr>
          <w:color w:val="000000" w:themeColor="text1"/>
          <w:sz w:val="20"/>
        </w:rPr>
        <w:t>(</w:t>
      </w:r>
      <w:r w:rsidR="00E47231" w:rsidRPr="00BA4F6A">
        <w:rPr>
          <w:color w:val="000000" w:themeColor="text1"/>
          <w:sz w:val="20"/>
        </w:rPr>
        <w:t>Uradni list RS, št. 107/07, 92/10 in 20/22</w:t>
      </w:r>
      <w:r w:rsidR="00EA46B2">
        <w:rPr>
          <w:color w:val="000000" w:themeColor="text1"/>
          <w:sz w:val="20"/>
        </w:rPr>
        <w:t>, v nadaljevanju Pravilnik</w:t>
      </w:r>
      <w:r w:rsidR="00E47231">
        <w:rPr>
          <w:color w:val="000000" w:themeColor="text1"/>
          <w:sz w:val="20"/>
        </w:rPr>
        <w:t xml:space="preserve">) </w:t>
      </w:r>
      <w:bookmarkEnd w:id="10"/>
      <w:r w:rsidR="00E47231" w:rsidRPr="005D4EF1">
        <w:rPr>
          <w:color w:val="000000" w:themeColor="text1"/>
          <w:sz w:val="20"/>
        </w:rPr>
        <w:t xml:space="preserve">in </w:t>
      </w:r>
      <w:r w:rsidR="00E47231">
        <w:rPr>
          <w:color w:val="000000" w:themeColor="text1"/>
          <w:sz w:val="20"/>
        </w:rPr>
        <w:t>Prilogo 1</w:t>
      </w:r>
      <w:r w:rsidR="00660586">
        <w:rPr>
          <w:color w:val="000000" w:themeColor="text1"/>
          <w:sz w:val="20"/>
        </w:rPr>
        <w:t>.</w:t>
      </w:r>
    </w:p>
    <w:p w14:paraId="4BFCACA3" w14:textId="77777777" w:rsidR="000F0D72" w:rsidRPr="00AB1E55" w:rsidRDefault="000F0D72" w:rsidP="009F4943">
      <w:pPr>
        <w:spacing w:line="260" w:lineRule="atLeast"/>
        <w:jc w:val="both"/>
        <w:rPr>
          <w:sz w:val="20"/>
        </w:rPr>
      </w:pPr>
    </w:p>
    <w:p w14:paraId="1ADC2C71" w14:textId="6D4FB399" w:rsidR="000F0D72" w:rsidRPr="00AB1E55" w:rsidRDefault="006A33AA" w:rsidP="009F4943">
      <w:pPr>
        <w:spacing w:line="260" w:lineRule="atLeast"/>
        <w:jc w:val="both"/>
        <w:rPr>
          <w:sz w:val="20"/>
        </w:rPr>
      </w:pPr>
      <w:r w:rsidRPr="00AB1E55">
        <w:rPr>
          <w:sz w:val="20"/>
        </w:rPr>
        <w:t>Seznam varovanih območij</w:t>
      </w:r>
      <w:r w:rsidR="00DF245D">
        <w:rPr>
          <w:sz w:val="20"/>
        </w:rPr>
        <w:t xml:space="preserve"> oziroma objektov</w:t>
      </w:r>
      <w:r w:rsidR="0024172A" w:rsidRPr="00AB1E55">
        <w:rPr>
          <w:sz w:val="20"/>
        </w:rPr>
        <w:t>,</w:t>
      </w:r>
      <w:r w:rsidRPr="00AB1E55">
        <w:rPr>
          <w:sz w:val="20"/>
        </w:rPr>
        <w:t xml:space="preserve"> na katerih se</w:t>
      </w:r>
      <w:r w:rsidR="006935E2" w:rsidRPr="00AB1E55">
        <w:rPr>
          <w:sz w:val="20"/>
        </w:rPr>
        <w:t xml:space="preserve"> mora</w:t>
      </w:r>
      <w:r w:rsidR="00DF245D">
        <w:rPr>
          <w:sz w:val="20"/>
        </w:rPr>
        <w:t xml:space="preserve"> skladno s to pogodbo</w:t>
      </w:r>
      <w:r w:rsidRPr="00AB1E55">
        <w:rPr>
          <w:sz w:val="20"/>
        </w:rPr>
        <w:t xml:space="preserve"> zagotovi</w:t>
      </w:r>
      <w:r w:rsidR="006935E2" w:rsidRPr="00AB1E55">
        <w:rPr>
          <w:sz w:val="20"/>
        </w:rPr>
        <w:t>t</w:t>
      </w:r>
      <w:r w:rsidR="00AE35C9">
        <w:rPr>
          <w:sz w:val="20"/>
        </w:rPr>
        <w:t>i</w:t>
      </w:r>
      <w:r w:rsidRPr="00AB1E55">
        <w:rPr>
          <w:sz w:val="20"/>
        </w:rPr>
        <w:t xml:space="preserve"> požarno varovanje</w:t>
      </w:r>
      <w:r w:rsidR="005F7064">
        <w:rPr>
          <w:sz w:val="20"/>
        </w:rPr>
        <w:t>,</w:t>
      </w:r>
      <w:r w:rsidRPr="00AB1E55">
        <w:rPr>
          <w:sz w:val="20"/>
        </w:rPr>
        <w:t xml:space="preserve"> </w:t>
      </w:r>
      <w:r w:rsidR="000F0D72" w:rsidRPr="00AB1E55">
        <w:rPr>
          <w:sz w:val="20"/>
        </w:rPr>
        <w:t xml:space="preserve">je </w:t>
      </w:r>
      <w:r w:rsidR="00965DA4">
        <w:rPr>
          <w:sz w:val="20"/>
        </w:rPr>
        <w:t>P</w:t>
      </w:r>
      <w:r w:rsidR="000F0D72" w:rsidRPr="00AB1E55">
        <w:rPr>
          <w:sz w:val="20"/>
        </w:rPr>
        <w:t xml:space="preserve">riloga </w:t>
      </w:r>
      <w:r w:rsidR="0024172A" w:rsidRPr="00AB1E55">
        <w:rPr>
          <w:sz w:val="20"/>
        </w:rPr>
        <w:t xml:space="preserve">2 </w:t>
      </w:r>
      <w:r w:rsidR="000F0D72" w:rsidRPr="00AB1E55">
        <w:rPr>
          <w:sz w:val="20"/>
        </w:rPr>
        <w:t>te pogodbe.</w:t>
      </w:r>
    </w:p>
    <w:p w14:paraId="44AD15E8" w14:textId="77777777" w:rsidR="00B62999" w:rsidRPr="00AB1E55" w:rsidRDefault="00B62999" w:rsidP="009F4943">
      <w:pPr>
        <w:spacing w:line="260" w:lineRule="atLeast"/>
        <w:jc w:val="both"/>
        <w:rPr>
          <w:sz w:val="20"/>
        </w:rPr>
      </w:pPr>
    </w:p>
    <w:p w14:paraId="5430C7A5" w14:textId="08D90C00" w:rsidR="002F750B" w:rsidRPr="00AB1E55" w:rsidRDefault="002F750B" w:rsidP="00671A73">
      <w:pPr>
        <w:jc w:val="both"/>
        <w:rPr>
          <w:sz w:val="20"/>
        </w:rPr>
      </w:pPr>
      <w:r w:rsidRPr="00965DA4">
        <w:rPr>
          <w:sz w:val="20"/>
        </w:rPr>
        <w:t xml:space="preserve">Načrti </w:t>
      </w:r>
      <w:r w:rsidR="00CB423D" w:rsidRPr="00965DA4">
        <w:rPr>
          <w:sz w:val="20"/>
        </w:rPr>
        <w:t>požarnega</w:t>
      </w:r>
      <w:r w:rsidRPr="00965DA4">
        <w:rPr>
          <w:sz w:val="20"/>
        </w:rPr>
        <w:t xml:space="preserve"> varovan</w:t>
      </w:r>
      <w:r w:rsidR="00660586" w:rsidRPr="00965DA4">
        <w:rPr>
          <w:sz w:val="20"/>
        </w:rPr>
        <w:t>j</w:t>
      </w:r>
      <w:r w:rsidRPr="00965DA4">
        <w:rPr>
          <w:sz w:val="20"/>
        </w:rPr>
        <w:t xml:space="preserve">a, pripravljeni skladno s </w:t>
      </w:r>
      <w:r w:rsidR="00660586" w:rsidRPr="00965DA4">
        <w:rPr>
          <w:sz w:val="20"/>
        </w:rPr>
        <w:t>Prilogo 1</w:t>
      </w:r>
      <w:r w:rsidRPr="00965DA4">
        <w:rPr>
          <w:sz w:val="20"/>
        </w:rPr>
        <w:t xml:space="preserve">, so </w:t>
      </w:r>
      <w:r w:rsidR="00965DA4">
        <w:rPr>
          <w:sz w:val="20"/>
        </w:rPr>
        <w:t>p</w:t>
      </w:r>
      <w:r w:rsidR="00CB423D" w:rsidRPr="00965DA4">
        <w:rPr>
          <w:sz w:val="20"/>
        </w:rPr>
        <w:t>riloga</w:t>
      </w:r>
      <w:r w:rsidR="006935E2" w:rsidRPr="00965DA4">
        <w:rPr>
          <w:sz w:val="20"/>
        </w:rPr>
        <w:t xml:space="preserve"> </w:t>
      </w:r>
      <w:r w:rsidR="00CB423D" w:rsidRPr="00965DA4">
        <w:rPr>
          <w:sz w:val="20"/>
        </w:rPr>
        <w:t>te pogodbe.</w:t>
      </w:r>
      <w:r w:rsidRPr="00AB1E55">
        <w:rPr>
          <w:sz w:val="20"/>
        </w:rPr>
        <w:t xml:space="preserve"> </w:t>
      </w:r>
    </w:p>
    <w:p w14:paraId="774ADAF5" w14:textId="77777777" w:rsidR="00192F58" w:rsidRPr="00AB1E55" w:rsidRDefault="00192F58" w:rsidP="00671A73">
      <w:pPr>
        <w:jc w:val="both"/>
        <w:rPr>
          <w:sz w:val="20"/>
        </w:rPr>
      </w:pPr>
    </w:p>
    <w:p w14:paraId="67DDC3D3" w14:textId="3CD18906" w:rsidR="00192F58" w:rsidRPr="00D064CD" w:rsidRDefault="00192F58" w:rsidP="00192F58">
      <w:pPr>
        <w:spacing w:line="260" w:lineRule="atLeast"/>
        <w:jc w:val="both"/>
        <w:rPr>
          <w:rFonts w:cs="Arial"/>
          <w:sz w:val="20"/>
        </w:rPr>
      </w:pPr>
      <w:r>
        <w:rPr>
          <w:rFonts w:cs="Arial"/>
          <w:sz w:val="20"/>
        </w:rPr>
        <w:t>Priprava in sklenitev načrta požarnega varovanja iz tega člena je strošek izvajalca.</w:t>
      </w:r>
    </w:p>
    <w:p w14:paraId="4852964F" w14:textId="2BFFF1DD" w:rsidR="00B62999" w:rsidRDefault="00B62999" w:rsidP="00A73451">
      <w:pPr>
        <w:rPr>
          <w:color w:val="000000" w:themeColor="text1"/>
          <w:sz w:val="20"/>
        </w:rPr>
      </w:pPr>
    </w:p>
    <w:p w14:paraId="14EE86C7" w14:textId="77777777" w:rsidR="00B62999" w:rsidRPr="00A73451" w:rsidRDefault="00B62999" w:rsidP="00CC22C1"/>
    <w:p w14:paraId="3F77EA54" w14:textId="7ADE06A9" w:rsidR="00A73451" w:rsidRDefault="00A73451" w:rsidP="00A73451">
      <w:pPr>
        <w:pStyle w:val="Naslov1"/>
        <w:numPr>
          <w:ilvl w:val="1"/>
          <w:numId w:val="47"/>
        </w:numPr>
        <w:jc w:val="both"/>
      </w:pPr>
      <w:r>
        <w:t>PROTIVLOMNO VAROVANJE</w:t>
      </w:r>
    </w:p>
    <w:p w14:paraId="32B2874B" w14:textId="40C66DFF" w:rsidR="00197EA3" w:rsidRDefault="00197EA3" w:rsidP="00197EA3"/>
    <w:p w14:paraId="1C09912D" w14:textId="77777777" w:rsidR="00EE7509" w:rsidRPr="00093268" w:rsidRDefault="00EE7509" w:rsidP="00EE7509">
      <w:pPr>
        <w:pStyle w:val="pogodbaleni"/>
        <w:numPr>
          <w:ilvl w:val="0"/>
          <w:numId w:val="7"/>
        </w:numPr>
        <w:tabs>
          <w:tab w:val="left" w:pos="357"/>
        </w:tabs>
        <w:spacing w:before="0" w:after="0" w:line="260" w:lineRule="atLeast"/>
        <w:ind w:left="357" w:hanging="357"/>
        <w:rPr>
          <w:rFonts w:cs="Arial"/>
          <w:bCs/>
          <w:szCs w:val="20"/>
        </w:rPr>
      </w:pPr>
      <w:r w:rsidRPr="00093268">
        <w:rPr>
          <w:rFonts w:cs="Arial"/>
          <w:bCs/>
          <w:szCs w:val="20"/>
        </w:rPr>
        <w:t>člen</w:t>
      </w:r>
    </w:p>
    <w:p w14:paraId="1776ABCD" w14:textId="4CE7193B" w:rsidR="00EE7509" w:rsidRDefault="00EE7509" w:rsidP="00197EA3"/>
    <w:p w14:paraId="669EECF8" w14:textId="57F671CD" w:rsidR="00A73451" w:rsidRDefault="00197EA3" w:rsidP="00192F58">
      <w:pPr>
        <w:jc w:val="both"/>
        <w:rPr>
          <w:color w:val="000000" w:themeColor="text1"/>
          <w:sz w:val="20"/>
        </w:rPr>
      </w:pPr>
      <w:r w:rsidRPr="00CC22C1">
        <w:rPr>
          <w:color w:val="000000" w:themeColor="text1"/>
          <w:sz w:val="20"/>
        </w:rPr>
        <w:t>Izvajalec je dolžan na vseh varovanih območjih, kjer se uporabljajo sistemi protivlomnega varovanja</w:t>
      </w:r>
      <w:r w:rsidR="00CA53F3">
        <w:rPr>
          <w:color w:val="000000" w:themeColor="text1"/>
          <w:sz w:val="20"/>
        </w:rPr>
        <w:t>,</w:t>
      </w:r>
      <w:r w:rsidRPr="00CC22C1">
        <w:rPr>
          <w:color w:val="000000" w:themeColor="text1"/>
          <w:sz w:val="20"/>
        </w:rPr>
        <w:t xml:space="preserve"> </w:t>
      </w:r>
      <w:r>
        <w:rPr>
          <w:color w:val="000000" w:themeColor="text1"/>
          <w:sz w:val="20"/>
        </w:rPr>
        <w:t>zagotoviti</w:t>
      </w:r>
      <w:r w:rsidRPr="00CC22C1">
        <w:rPr>
          <w:color w:val="000000" w:themeColor="text1"/>
          <w:sz w:val="20"/>
        </w:rPr>
        <w:t xml:space="preserve"> vse potrebno za</w:t>
      </w:r>
      <w:r>
        <w:rPr>
          <w:color w:val="000000" w:themeColor="text1"/>
          <w:sz w:val="20"/>
        </w:rPr>
        <w:t xml:space="preserve"> izvajanje storitev protivlomnega varovanja skladno s področno zakonodajo, načrti varovanja in drugimi akti ter s to pogodbo, glede na sisteme tehničnega varovanja, ki </w:t>
      </w:r>
      <w:r w:rsidR="00F84313">
        <w:rPr>
          <w:color w:val="000000" w:themeColor="text1"/>
          <w:sz w:val="20"/>
        </w:rPr>
        <w:t>so vgrajeni v</w:t>
      </w:r>
      <w:r>
        <w:rPr>
          <w:color w:val="000000" w:themeColor="text1"/>
          <w:sz w:val="20"/>
        </w:rPr>
        <w:t xml:space="preserve"> posamezn</w:t>
      </w:r>
      <w:r w:rsidR="00F84313">
        <w:rPr>
          <w:color w:val="000000" w:themeColor="text1"/>
          <w:sz w:val="20"/>
        </w:rPr>
        <w:t>em</w:t>
      </w:r>
      <w:r>
        <w:rPr>
          <w:color w:val="000000" w:themeColor="text1"/>
          <w:sz w:val="20"/>
        </w:rPr>
        <w:t xml:space="preserve"> varovan</w:t>
      </w:r>
      <w:r w:rsidR="00F84313">
        <w:rPr>
          <w:color w:val="000000" w:themeColor="text1"/>
          <w:sz w:val="20"/>
        </w:rPr>
        <w:t>em</w:t>
      </w:r>
      <w:r>
        <w:rPr>
          <w:color w:val="000000" w:themeColor="text1"/>
          <w:sz w:val="20"/>
        </w:rPr>
        <w:t xml:space="preserve"> območj</w:t>
      </w:r>
      <w:r w:rsidR="00F84313">
        <w:rPr>
          <w:color w:val="000000" w:themeColor="text1"/>
          <w:sz w:val="20"/>
        </w:rPr>
        <w:t>u</w:t>
      </w:r>
      <w:r>
        <w:rPr>
          <w:color w:val="000000" w:themeColor="text1"/>
          <w:sz w:val="20"/>
        </w:rPr>
        <w:t>.</w:t>
      </w:r>
    </w:p>
    <w:p w14:paraId="43C14785" w14:textId="77777777" w:rsidR="00197EA3" w:rsidRPr="00CC22C1" w:rsidRDefault="00197EA3" w:rsidP="00A73451">
      <w:pPr>
        <w:rPr>
          <w:color w:val="000000" w:themeColor="text1"/>
          <w:sz w:val="20"/>
        </w:rPr>
      </w:pPr>
    </w:p>
    <w:p w14:paraId="0ED635ED" w14:textId="77777777" w:rsidR="00197EA3" w:rsidRPr="00A73451" w:rsidRDefault="00197EA3" w:rsidP="00CC22C1"/>
    <w:p w14:paraId="58B2862B" w14:textId="58645954" w:rsidR="00A73451" w:rsidRDefault="00A73451" w:rsidP="00A73451">
      <w:pPr>
        <w:pStyle w:val="Naslov1"/>
        <w:numPr>
          <w:ilvl w:val="1"/>
          <w:numId w:val="47"/>
        </w:numPr>
        <w:jc w:val="both"/>
      </w:pPr>
      <w:r>
        <w:t>REŠEVANJE IZ DVIGAL</w:t>
      </w:r>
    </w:p>
    <w:p w14:paraId="1CC3E31B" w14:textId="294D8443" w:rsidR="00A73451" w:rsidRDefault="00A73451" w:rsidP="00A73451"/>
    <w:p w14:paraId="2F6800AB" w14:textId="77777777" w:rsidR="00EE7509" w:rsidRPr="00093268" w:rsidRDefault="00EE7509" w:rsidP="00EE7509">
      <w:pPr>
        <w:pStyle w:val="pogodbaleni"/>
        <w:numPr>
          <w:ilvl w:val="0"/>
          <w:numId w:val="7"/>
        </w:numPr>
        <w:tabs>
          <w:tab w:val="left" w:pos="357"/>
        </w:tabs>
        <w:spacing w:before="0" w:after="0" w:line="260" w:lineRule="atLeast"/>
        <w:ind w:left="357" w:hanging="357"/>
        <w:rPr>
          <w:rFonts w:cs="Arial"/>
          <w:bCs/>
          <w:szCs w:val="20"/>
        </w:rPr>
      </w:pPr>
      <w:r w:rsidRPr="00093268">
        <w:rPr>
          <w:rFonts w:cs="Arial"/>
          <w:bCs/>
          <w:szCs w:val="20"/>
        </w:rPr>
        <w:t>člen</w:t>
      </w:r>
    </w:p>
    <w:p w14:paraId="153088D7" w14:textId="77777777" w:rsidR="00EE7509" w:rsidRDefault="00EE7509" w:rsidP="00F84313">
      <w:pPr>
        <w:jc w:val="both"/>
        <w:rPr>
          <w:color w:val="000000" w:themeColor="text1"/>
          <w:sz w:val="20"/>
        </w:rPr>
      </w:pPr>
    </w:p>
    <w:p w14:paraId="372C41F3" w14:textId="20BE372E" w:rsidR="00F84313" w:rsidRDefault="00197EA3" w:rsidP="00CC22C1">
      <w:pPr>
        <w:jc w:val="both"/>
        <w:rPr>
          <w:color w:val="000000" w:themeColor="text1"/>
          <w:sz w:val="20"/>
        </w:rPr>
      </w:pPr>
      <w:r w:rsidRPr="00E03799">
        <w:rPr>
          <w:color w:val="000000" w:themeColor="text1"/>
          <w:sz w:val="20"/>
        </w:rPr>
        <w:t>Izvajalec je dolžan</w:t>
      </w:r>
      <w:r w:rsidR="00F84313">
        <w:rPr>
          <w:color w:val="000000" w:themeColor="text1"/>
          <w:sz w:val="20"/>
        </w:rPr>
        <w:t xml:space="preserve"> v sklopu tehničnega varovanja</w:t>
      </w:r>
      <w:r w:rsidRPr="00E03799">
        <w:rPr>
          <w:color w:val="000000" w:themeColor="text1"/>
          <w:sz w:val="20"/>
        </w:rPr>
        <w:t xml:space="preserve"> </w:t>
      </w:r>
      <w:r w:rsidR="00F84313">
        <w:rPr>
          <w:color w:val="000000" w:themeColor="text1"/>
          <w:sz w:val="20"/>
        </w:rPr>
        <w:t>zagotavljati storitve reševanja iz dvigal glede na naloge varovanega območja, načrt</w:t>
      </w:r>
      <w:r w:rsidR="00192F58">
        <w:rPr>
          <w:color w:val="000000" w:themeColor="text1"/>
          <w:sz w:val="20"/>
        </w:rPr>
        <w:t>e</w:t>
      </w:r>
      <w:r w:rsidR="00F84313">
        <w:rPr>
          <w:color w:val="000000" w:themeColor="text1"/>
          <w:sz w:val="20"/>
        </w:rPr>
        <w:t xml:space="preserve"> varovanja in drug</w:t>
      </w:r>
      <w:r w:rsidR="00192F58">
        <w:rPr>
          <w:color w:val="000000" w:themeColor="text1"/>
          <w:sz w:val="20"/>
        </w:rPr>
        <w:t>e</w:t>
      </w:r>
      <w:r w:rsidR="00F84313">
        <w:rPr>
          <w:color w:val="000000" w:themeColor="text1"/>
          <w:sz w:val="20"/>
        </w:rPr>
        <w:t xml:space="preserve"> akt</w:t>
      </w:r>
      <w:r w:rsidR="00192F58">
        <w:rPr>
          <w:color w:val="000000" w:themeColor="text1"/>
          <w:sz w:val="20"/>
        </w:rPr>
        <w:t>e</w:t>
      </w:r>
      <w:r w:rsidR="00F84313">
        <w:rPr>
          <w:color w:val="000000" w:themeColor="text1"/>
          <w:sz w:val="20"/>
        </w:rPr>
        <w:t xml:space="preserve"> ter s to pogodbo</w:t>
      </w:r>
      <w:r w:rsidR="002C6629">
        <w:rPr>
          <w:color w:val="000000" w:themeColor="text1"/>
          <w:sz w:val="20"/>
        </w:rPr>
        <w:t>,</w:t>
      </w:r>
      <w:r w:rsidR="00F84313">
        <w:rPr>
          <w:color w:val="000000" w:themeColor="text1"/>
          <w:sz w:val="20"/>
        </w:rPr>
        <w:t xml:space="preserve"> glede na sisteme tehničnega varovanja, ki so vgrajeni v posameznem varovanem območju.</w:t>
      </w:r>
    </w:p>
    <w:p w14:paraId="23C98A71" w14:textId="7671A934" w:rsidR="00197EA3" w:rsidRDefault="00197EA3" w:rsidP="00A73451">
      <w:pPr>
        <w:rPr>
          <w:color w:val="000000" w:themeColor="text1"/>
          <w:sz w:val="20"/>
        </w:rPr>
      </w:pPr>
    </w:p>
    <w:p w14:paraId="3FF59B40" w14:textId="77777777" w:rsidR="003F0A77" w:rsidRDefault="003F0A77" w:rsidP="00A73451">
      <w:pPr>
        <w:rPr>
          <w:color w:val="000000" w:themeColor="text1"/>
          <w:sz w:val="20"/>
        </w:rPr>
      </w:pPr>
    </w:p>
    <w:p w14:paraId="290EB737" w14:textId="77777777" w:rsidR="00233E64" w:rsidRDefault="00233E64" w:rsidP="00233E64">
      <w:pPr>
        <w:pStyle w:val="Naslov1"/>
        <w:numPr>
          <w:ilvl w:val="1"/>
          <w:numId w:val="47"/>
        </w:numPr>
        <w:jc w:val="both"/>
      </w:pPr>
      <w:r>
        <w:t>VARNOSTNO NADZORNI CENTER</w:t>
      </w:r>
    </w:p>
    <w:p w14:paraId="34978D20" w14:textId="77777777" w:rsidR="00233E64" w:rsidRDefault="00233E64" w:rsidP="00233E64"/>
    <w:p w14:paraId="7180369F" w14:textId="77777777" w:rsidR="00EE7509" w:rsidRPr="00093268" w:rsidRDefault="00EE7509" w:rsidP="00EE7509">
      <w:pPr>
        <w:pStyle w:val="pogodbaleni"/>
        <w:numPr>
          <w:ilvl w:val="0"/>
          <w:numId w:val="7"/>
        </w:numPr>
        <w:tabs>
          <w:tab w:val="left" w:pos="357"/>
        </w:tabs>
        <w:spacing w:before="0" w:after="0" w:line="260" w:lineRule="atLeast"/>
        <w:ind w:left="357" w:hanging="357"/>
        <w:rPr>
          <w:rFonts w:cs="Arial"/>
          <w:bCs/>
          <w:szCs w:val="20"/>
        </w:rPr>
      </w:pPr>
      <w:r w:rsidRPr="00093268">
        <w:rPr>
          <w:rFonts w:cs="Arial"/>
          <w:bCs/>
          <w:szCs w:val="20"/>
        </w:rPr>
        <w:t>člen</w:t>
      </w:r>
    </w:p>
    <w:p w14:paraId="02FCE345" w14:textId="18775440" w:rsidR="00EE7509" w:rsidRDefault="00EE7509" w:rsidP="00233E64">
      <w:pPr>
        <w:rPr>
          <w:sz w:val="20"/>
        </w:rPr>
      </w:pPr>
    </w:p>
    <w:p w14:paraId="34E7CAD5" w14:textId="77777777" w:rsidR="00EE7509" w:rsidRDefault="00EE7509" w:rsidP="00233E64">
      <w:pPr>
        <w:rPr>
          <w:sz w:val="20"/>
        </w:rPr>
      </w:pPr>
    </w:p>
    <w:p w14:paraId="1A8CCD85" w14:textId="59390A9A" w:rsidR="00E47231" w:rsidRDefault="00E47231" w:rsidP="00F94AC8">
      <w:pPr>
        <w:widowControl/>
        <w:autoSpaceDE/>
        <w:autoSpaceDN/>
        <w:adjustRightInd/>
        <w:spacing w:after="60" w:line="240" w:lineRule="exact"/>
        <w:jc w:val="both"/>
        <w:rPr>
          <w:sz w:val="20"/>
        </w:rPr>
      </w:pPr>
      <w:r w:rsidRPr="00CC22C1">
        <w:rPr>
          <w:sz w:val="20"/>
        </w:rPr>
        <w:t>Izvajalec</w:t>
      </w:r>
      <w:r>
        <w:rPr>
          <w:sz w:val="20"/>
        </w:rPr>
        <w:t xml:space="preserve">, </w:t>
      </w:r>
      <w:r w:rsidRPr="00CC22C1">
        <w:rPr>
          <w:sz w:val="20"/>
        </w:rPr>
        <w:t xml:space="preserve">ki nudi storitve </w:t>
      </w:r>
      <w:r w:rsidRPr="00E03799">
        <w:rPr>
          <w:sz w:val="20"/>
        </w:rPr>
        <w:t>Varnostn</w:t>
      </w:r>
      <w:r>
        <w:rPr>
          <w:sz w:val="20"/>
        </w:rPr>
        <w:t>ega</w:t>
      </w:r>
      <w:r w:rsidRPr="00E03799">
        <w:rPr>
          <w:sz w:val="20"/>
        </w:rPr>
        <w:t xml:space="preserve"> nadzorn</w:t>
      </w:r>
      <w:r>
        <w:rPr>
          <w:sz w:val="20"/>
        </w:rPr>
        <w:t>ega</w:t>
      </w:r>
      <w:r w:rsidRPr="00E03799">
        <w:rPr>
          <w:sz w:val="20"/>
        </w:rPr>
        <w:t xml:space="preserve"> centr</w:t>
      </w:r>
      <w:r>
        <w:rPr>
          <w:sz w:val="20"/>
        </w:rPr>
        <w:t>a</w:t>
      </w:r>
      <w:r w:rsidRPr="00E03799">
        <w:rPr>
          <w:sz w:val="20"/>
        </w:rPr>
        <w:t xml:space="preserve"> (v nadaljevanju VNC)</w:t>
      </w:r>
      <w:r w:rsidR="00246383">
        <w:rPr>
          <w:sz w:val="20"/>
        </w:rPr>
        <w:t>,</w:t>
      </w:r>
      <w:r>
        <w:rPr>
          <w:sz w:val="20"/>
        </w:rPr>
        <w:t xml:space="preserve"> opravlja primeroma naslednje naloge:</w:t>
      </w:r>
    </w:p>
    <w:p w14:paraId="4BF53C57" w14:textId="77777777" w:rsidR="003F0A77" w:rsidRDefault="003F0A77" w:rsidP="00F94AC8">
      <w:pPr>
        <w:widowControl/>
        <w:autoSpaceDE/>
        <w:autoSpaceDN/>
        <w:adjustRightInd/>
        <w:spacing w:after="60" w:line="240" w:lineRule="exact"/>
        <w:jc w:val="both"/>
        <w:rPr>
          <w:sz w:val="20"/>
        </w:rPr>
      </w:pPr>
    </w:p>
    <w:p w14:paraId="26B51D6B" w14:textId="77777777" w:rsidR="00E47231" w:rsidRDefault="00E47231" w:rsidP="00E47231">
      <w:pPr>
        <w:pStyle w:val="Odstavekseznama"/>
        <w:numPr>
          <w:ilvl w:val="0"/>
          <w:numId w:val="2"/>
        </w:numPr>
        <w:spacing w:line="240" w:lineRule="exact"/>
        <w:jc w:val="both"/>
        <w:rPr>
          <w:color w:val="000000" w:themeColor="text1"/>
          <w:sz w:val="20"/>
        </w:rPr>
      </w:pPr>
      <w:r w:rsidRPr="00975DAB">
        <w:rPr>
          <w:color w:val="000000" w:themeColor="text1"/>
          <w:sz w:val="20"/>
        </w:rPr>
        <w:t>nadzor nad vgrajenimi sistemi tehničnega varovanja, sistemi in napravami za varovanje ljudi in premoženja</w:t>
      </w:r>
      <w:r>
        <w:rPr>
          <w:color w:val="000000" w:themeColor="text1"/>
          <w:sz w:val="20"/>
        </w:rPr>
        <w:t>;</w:t>
      </w:r>
    </w:p>
    <w:p w14:paraId="0D364AE5" w14:textId="77777777" w:rsidR="00E47231" w:rsidRDefault="00E47231" w:rsidP="00E47231">
      <w:pPr>
        <w:pStyle w:val="Odstavekseznama"/>
        <w:numPr>
          <w:ilvl w:val="0"/>
          <w:numId w:val="2"/>
        </w:numPr>
        <w:spacing w:line="240" w:lineRule="exact"/>
        <w:jc w:val="both"/>
        <w:rPr>
          <w:color w:val="000000" w:themeColor="text1"/>
          <w:sz w:val="20"/>
        </w:rPr>
      </w:pPr>
      <w:r w:rsidRPr="00975DAB">
        <w:rPr>
          <w:color w:val="000000" w:themeColor="text1"/>
          <w:sz w:val="20"/>
        </w:rPr>
        <w:t>nadzor območja</w:t>
      </w:r>
      <w:r>
        <w:rPr>
          <w:color w:val="000000" w:themeColor="text1"/>
          <w:sz w:val="20"/>
        </w:rPr>
        <w:t>;</w:t>
      </w:r>
      <w:r w:rsidRPr="00975DAB">
        <w:rPr>
          <w:color w:val="000000" w:themeColor="text1"/>
          <w:sz w:val="20"/>
        </w:rPr>
        <w:t xml:space="preserve"> </w:t>
      </w:r>
    </w:p>
    <w:p w14:paraId="76E3EF6E" w14:textId="77777777" w:rsidR="00E47231" w:rsidRDefault="00E47231" w:rsidP="00E47231">
      <w:pPr>
        <w:pStyle w:val="Odstavekseznama"/>
        <w:numPr>
          <w:ilvl w:val="0"/>
          <w:numId w:val="2"/>
        </w:numPr>
        <w:spacing w:line="240" w:lineRule="exact"/>
        <w:jc w:val="both"/>
        <w:rPr>
          <w:color w:val="000000" w:themeColor="text1"/>
          <w:sz w:val="20"/>
        </w:rPr>
      </w:pPr>
      <w:r w:rsidRPr="00975DAB">
        <w:rPr>
          <w:color w:val="000000" w:themeColor="text1"/>
          <w:sz w:val="20"/>
        </w:rPr>
        <w:t>nadzor telekomunikacijskih poti prenosa alarmnih signalov, ki se opravlja na VNC</w:t>
      </w:r>
      <w:r>
        <w:rPr>
          <w:color w:val="000000" w:themeColor="text1"/>
          <w:sz w:val="20"/>
        </w:rPr>
        <w:t>;</w:t>
      </w:r>
    </w:p>
    <w:p w14:paraId="216550AA" w14:textId="77777777" w:rsidR="00E47231" w:rsidRPr="00975DAB" w:rsidRDefault="00E47231" w:rsidP="00E47231">
      <w:pPr>
        <w:pStyle w:val="Odstavekseznama"/>
        <w:numPr>
          <w:ilvl w:val="0"/>
          <w:numId w:val="2"/>
        </w:numPr>
        <w:spacing w:line="240" w:lineRule="exact"/>
        <w:jc w:val="both"/>
        <w:rPr>
          <w:color w:val="000000" w:themeColor="text1"/>
          <w:sz w:val="20"/>
        </w:rPr>
      </w:pPr>
      <w:r>
        <w:rPr>
          <w:color w:val="000000" w:themeColor="text1"/>
          <w:sz w:val="20"/>
        </w:rPr>
        <w:t>n</w:t>
      </w:r>
      <w:r w:rsidRPr="00975DAB">
        <w:rPr>
          <w:color w:val="000000" w:themeColor="text1"/>
          <w:sz w:val="20"/>
        </w:rPr>
        <w:t>a podlagi prejetih alarmnih signalov izvajalec opravlja storitve varovanja, ki so posledica prejetih alarmnih signalov oziroma dvosmerne komunikacije (v primeru reševanja iz dvigal)</w:t>
      </w:r>
      <w:r>
        <w:rPr>
          <w:color w:val="000000" w:themeColor="text1"/>
          <w:sz w:val="20"/>
        </w:rPr>
        <w:t>;</w:t>
      </w:r>
    </w:p>
    <w:p w14:paraId="46D44D6B" w14:textId="77777777" w:rsidR="00E47231" w:rsidRDefault="00E47231" w:rsidP="00E47231">
      <w:pPr>
        <w:pStyle w:val="Odstavekseznama"/>
        <w:numPr>
          <w:ilvl w:val="0"/>
          <w:numId w:val="2"/>
        </w:numPr>
        <w:spacing w:line="240" w:lineRule="exact"/>
        <w:jc w:val="both"/>
        <w:rPr>
          <w:color w:val="000000" w:themeColor="text1"/>
          <w:sz w:val="20"/>
        </w:rPr>
      </w:pPr>
      <w:r>
        <w:rPr>
          <w:color w:val="000000" w:themeColor="text1"/>
          <w:sz w:val="20"/>
        </w:rPr>
        <w:t>na podlagi</w:t>
      </w:r>
      <w:r w:rsidRPr="00975DAB">
        <w:rPr>
          <w:color w:val="000000" w:themeColor="text1"/>
          <w:sz w:val="20"/>
        </w:rPr>
        <w:t xml:space="preserve"> prošnj</w:t>
      </w:r>
      <w:r>
        <w:rPr>
          <w:color w:val="000000" w:themeColor="text1"/>
          <w:sz w:val="20"/>
        </w:rPr>
        <w:t>e</w:t>
      </w:r>
      <w:r w:rsidRPr="00975DAB">
        <w:rPr>
          <w:color w:val="000000" w:themeColor="text1"/>
          <w:sz w:val="20"/>
        </w:rPr>
        <w:t xml:space="preserve"> naročnika izvajalec posreduje tehnične informacije o varovanih območjih, ki so vezane na VNC in druge podatke, s katerimi razpolaga</w:t>
      </w:r>
      <w:r>
        <w:rPr>
          <w:color w:val="000000" w:themeColor="text1"/>
          <w:sz w:val="20"/>
        </w:rPr>
        <w:t>;</w:t>
      </w:r>
    </w:p>
    <w:p w14:paraId="59AADC88" w14:textId="4BB190EA" w:rsidR="00E47231" w:rsidRDefault="00E47231" w:rsidP="00E47231">
      <w:pPr>
        <w:pStyle w:val="Odstavekseznama"/>
        <w:numPr>
          <w:ilvl w:val="0"/>
          <w:numId w:val="2"/>
        </w:numPr>
        <w:spacing w:line="240" w:lineRule="exact"/>
        <w:jc w:val="both"/>
        <w:rPr>
          <w:color w:val="000000" w:themeColor="text1"/>
          <w:sz w:val="20"/>
        </w:rPr>
      </w:pPr>
      <w:r>
        <w:rPr>
          <w:color w:val="000000" w:themeColor="text1"/>
          <w:sz w:val="20"/>
        </w:rPr>
        <w:t>naloge, ki izhajajo iz prejetih alarmnih signalov ali so njihova posledica</w:t>
      </w:r>
      <w:r w:rsidR="00522522">
        <w:rPr>
          <w:color w:val="000000" w:themeColor="text1"/>
          <w:sz w:val="20"/>
        </w:rPr>
        <w:t>;</w:t>
      </w:r>
    </w:p>
    <w:p w14:paraId="0ADB455F" w14:textId="77777777" w:rsidR="00E47231" w:rsidRPr="00975DAB" w:rsidRDefault="00E47231" w:rsidP="00E47231">
      <w:pPr>
        <w:pStyle w:val="Odstavekseznama"/>
        <w:numPr>
          <w:ilvl w:val="0"/>
          <w:numId w:val="2"/>
        </w:numPr>
        <w:spacing w:line="240" w:lineRule="exact"/>
        <w:jc w:val="both"/>
        <w:rPr>
          <w:color w:val="000000" w:themeColor="text1"/>
          <w:sz w:val="20"/>
        </w:rPr>
      </w:pPr>
      <w:r>
        <w:rPr>
          <w:color w:val="000000" w:themeColor="text1"/>
          <w:sz w:val="20"/>
        </w:rPr>
        <w:t>druge naloge.</w:t>
      </w:r>
    </w:p>
    <w:p w14:paraId="1E555B69" w14:textId="7C1A9B1A" w:rsidR="005C6CC0" w:rsidRDefault="005C6CC0" w:rsidP="00CC22C1">
      <w:pPr>
        <w:spacing w:line="240" w:lineRule="exact"/>
        <w:jc w:val="both"/>
        <w:rPr>
          <w:color w:val="000000" w:themeColor="text1"/>
          <w:sz w:val="20"/>
        </w:rPr>
      </w:pPr>
    </w:p>
    <w:p w14:paraId="23BD3D6B" w14:textId="77777777" w:rsidR="005C6CC0" w:rsidRPr="00CC22C1" w:rsidRDefault="005C6CC0" w:rsidP="00CC22C1">
      <w:pPr>
        <w:spacing w:line="240" w:lineRule="exact"/>
        <w:jc w:val="both"/>
        <w:rPr>
          <w:color w:val="000000" w:themeColor="text1"/>
          <w:sz w:val="20"/>
        </w:rPr>
      </w:pPr>
    </w:p>
    <w:p w14:paraId="5CD3323E" w14:textId="5439C4A2" w:rsidR="005C6CC0" w:rsidRDefault="005C6CC0" w:rsidP="005C6CC0">
      <w:pPr>
        <w:pStyle w:val="Naslov1"/>
        <w:numPr>
          <w:ilvl w:val="1"/>
          <w:numId w:val="47"/>
        </w:numPr>
        <w:jc w:val="both"/>
      </w:pPr>
      <w:r>
        <w:t>INTERVENCIJE</w:t>
      </w:r>
    </w:p>
    <w:p w14:paraId="47395836" w14:textId="2346264E" w:rsidR="005C6CC0" w:rsidRDefault="005C6CC0" w:rsidP="005C6CC0"/>
    <w:p w14:paraId="1AC09B9B" w14:textId="77777777" w:rsidR="00B255FD" w:rsidRPr="00093268" w:rsidRDefault="00B255FD" w:rsidP="00B255FD">
      <w:pPr>
        <w:pStyle w:val="pogodbaleni"/>
        <w:numPr>
          <w:ilvl w:val="0"/>
          <w:numId w:val="7"/>
        </w:numPr>
        <w:tabs>
          <w:tab w:val="left" w:pos="357"/>
        </w:tabs>
        <w:spacing w:before="0" w:after="0" w:line="260" w:lineRule="atLeast"/>
        <w:ind w:left="357" w:hanging="357"/>
        <w:rPr>
          <w:rFonts w:cs="Arial"/>
          <w:bCs/>
          <w:szCs w:val="20"/>
        </w:rPr>
      </w:pPr>
      <w:r w:rsidRPr="00093268">
        <w:rPr>
          <w:rFonts w:cs="Arial"/>
          <w:bCs/>
          <w:szCs w:val="20"/>
        </w:rPr>
        <w:t>člen</w:t>
      </w:r>
    </w:p>
    <w:p w14:paraId="1BD6790B" w14:textId="77777777" w:rsidR="00B255FD" w:rsidRDefault="00B255FD" w:rsidP="005C6CC0"/>
    <w:p w14:paraId="0A0B3663" w14:textId="7F04956D" w:rsidR="005C6CC0" w:rsidRDefault="005C6CC0" w:rsidP="005C6CC0">
      <w:pPr>
        <w:spacing w:line="260" w:lineRule="atLeast"/>
        <w:jc w:val="both"/>
        <w:rPr>
          <w:color w:val="000000" w:themeColor="text1"/>
          <w:sz w:val="20"/>
        </w:rPr>
      </w:pPr>
      <w:r w:rsidRPr="008E5835">
        <w:rPr>
          <w:color w:val="000000" w:themeColor="text1"/>
          <w:sz w:val="20"/>
        </w:rPr>
        <w:t xml:space="preserve">Izvajalec tehničnega varovanja mora, po prejemu signala </w:t>
      </w:r>
      <w:r w:rsidR="00A80B11">
        <w:rPr>
          <w:color w:val="000000" w:themeColor="text1"/>
          <w:sz w:val="20"/>
        </w:rPr>
        <w:t>na</w:t>
      </w:r>
      <w:r w:rsidR="00A80B11" w:rsidRPr="008E5835">
        <w:rPr>
          <w:color w:val="000000" w:themeColor="text1"/>
          <w:sz w:val="20"/>
        </w:rPr>
        <w:t xml:space="preserve"> </w:t>
      </w:r>
      <w:r w:rsidRPr="008E5835">
        <w:rPr>
          <w:color w:val="000000" w:themeColor="text1"/>
          <w:sz w:val="20"/>
        </w:rPr>
        <w:t>VNC, zagotoviti ukrepanje na varovani</w:t>
      </w:r>
      <w:r>
        <w:rPr>
          <w:color w:val="000000" w:themeColor="text1"/>
          <w:sz w:val="20"/>
        </w:rPr>
        <w:t>h</w:t>
      </w:r>
      <w:r w:rsidRPr="008E5835">
        <w:rPr>
          <w:color w:val="000000" w:themeColor="text1"/>
          <w:sz w:val="20"/>
        </w:rPr>
        <w:t xml:space="preserve"> </w:t>
      </w:r>
      <w:r>
        <w:rPr>
          <w:color w:val="000000" w:themeColor="text1"/>
          <w:sz w:val="20"/>
        </w:rPr>
        <w:t>območjih</w:t>
      </w:r>
      <w:r w:rsidR="00975DAB">
        <w:rPr>
          <w:color w:val="000000" w:themeColor="text1"/>
          <w:sz w:val="20"/>
        </w:rPr>
        <w:t xml:space="preserve"> skladno s tehnično specifikacijo.</w:t>
      </w:r>
      <w:r w:rsidRPr="008E5835">
        <w:rPr>
          <w:color w:val="000000" w:themeColor="text1"/>
          <w:sz w:val="20"/>
        </w:rPr>
        <w:t xml:space="preserve"> </w:t>
      </w:r>
    </w:p>
    <w:p w14:paraId="768BDC6E" w14:textId="77777777" w:rsidR="005D02CB" w:rsidRDefault="005D02CB" w:rsidP="005C6CC0">
      <w:pPr>
        <w:spacing w:line="260" w:lineRule="atLeast"/>
        <w:jc w:val="both"/>
        <w:rPr>
          <w:color w:val="000000" w:themeColor="text1"/>
          <w:sz w:val="20"/>
        </w:rPr>
      </w:pPr>
    </w:p>
    <w:p w14:paraId="572339C4" w14:textId="534FE384" w:rsidR="00E47231" w:rsidRDefault="00E47231" w:rsidP="00E47231">
      <w:pPr>
        <w:spacing w:line="260" w:lineRule="atLeast"/>
        <w:jc w:val="both"/>
        <w:rPr>
          <w:rFonts w:cs="Arial"/>
          <w:sz w:val="20"/>
        </w:rPr>
      </w:pPr>
      <w:r w:rsidRPr="00965DA4">
        <w:rPr>
          <w:color w:val="000000" w:themeColor="text1"/>
          <w:sz w:val="20"/>
        </w:rPr>
        <w:t xml:space="preserve">Za izvajanje intervencij </w:t>
      </w:r>
      <w:r w:rsidRPr="00965DA4">
        <w:rPr>
          <w:rFonts w:cs="Arial"/>
          <w:sz w:val="20"/>
        </w:rPr>
        <w:t xml:space="preserve">protivlomnega ali požarnega varovanja skladno z zahtevami naročnika </w:t>
      </w:r>
      <w:r w:rsidR="00C406C1">
        <w:rPr>
          <w:rFonts w:cs="Arial"/>
          <w:sz w:val="20"/>
        </w:rPr>
        <w:t xml:space="preserve">vsak </w:t>
      </w:r>
      <w:r w:rsidRPr="00965DA4">
        <w:rPr>
          <w:rFonts w:cs="Arial"/>
          <w:sz w:val="20"/>
        </w:rPr>
        <w:t>izvajalec</w:t>
      </w:r>
      <w:r w:rsidR="003D5ECD">
        <w:rPr>
          <w:rFonts w:cs="Arial"/>
          <w:sz w:val="20"/>
        </w:rPr>
        <w:t xml:space="preserve"> oz. podizvajalec</w:t>
      </w:r>
      <w:r w:rsidR="00DF01B4">
        <w:rPr>
          <w:rFonts w:cs="Arial"/>
          <w:sz w:val="20"/>
        </w:rPr>
        <w:t xml:space="preserve"> </w:t>
      </w:r>
      <w:r w:rsidRPr="00965DA4">
        <w:rPr>
          <w:rFonts w:cs="Arial"/>
          <w:sz w:val="20"/>
        </w:rPr>
        <w:t>poda izjavo</w:t>
      </w:r>
      <w:r w:rsidR="003D5ECD">
        <w:rPr>
          <w:rFonts w:cs="Arial"/>
          <w:sz w:val="20"/>
        </w:rPr>
        <w:t xml:space="preserve"> o intervencijah na sklopu na varovanih območjih, na katerih dejansko izvaja navedene storitve (</w:t>
      </w:r>
      <w:r w:rsidR="00965DA4" w:rsidRPr="003D5ECD">
        <w:rPr>
          <w:rFonts w:cs="Arial"/>
          <w:sz w:val="20"/>
        </w:rPr>
        <w:t>P</w:t>
      </w:r>
      <w:r w:rsidRPr="003D5ECD">
        <w:rPr>
          <w:rFonts w:cs="Arial"/>
          <w:sz w:val="20"/>
        </w:rPr>
        <w:t>riloga 7 te pogodbe</w:t>
      </w:r>
      <w:r w:rsidR="003D5ECD">
        <w:rPr>
          <w:rFonts w:cs="Arial"/>
          <w:sz w:val="20"/>
        </w:rPr>
        <w:t>)</w:t>
      </w:r>
      <w:r w:rsidRPr="003D5ECD">
        <w:rPr>
          <w:rFonts w:cs="Arial"/>
          <w:sz w:val="20"/>
        </w:rPr>
        <w:t>.</w:t>
      </w:r>
    </w:p>
    <w:p w14:paraId="26DFAAB9" w14:textId="77777777" w:rsidR="005C6CC0" w:rsidRDefault="005C6CC0" w:rsidP="005C6CC0">
      <w:pPr>
        <w:spacing w:line="260" w:lineRule="atLeast"/>
        <w:jc w:val="both"/>
        <w:rPr>
          <w:color w:val="000000" w:themeColor="text1"/>
          <w:sz w:val="20"/>
        </w:rPr>
      </w:pPr>
    </w:p>
    <w:p w14:paraId="299A99C1" w14:textId="52DF7821" w:rsidR="0080602C" w:rsidRDefault="0080602C" w:rsidP="0080602C">
      <w:pPr>
        <w:spacing w:line="260" w:lineRule="atLeast"/>
        <w:jc w:val="both"/>
        <w:rPr>
          <w:rFonts w:cs="Arial"/>
          <w:sz w:val="20"/>
        </w:rPr>
      </w:pPr>
      <w:r w:rsidRPr="00073475">
        <w:rPr>
          <w:rFonts w:cs="Arial"/>
          <w:sz w:val="20"/>
        </w:rPr>
        <w:t>Naročnik</w:t>
      </w:r>
      <w:r w:rsidR="00DF3A28">
        <w:rPr>
          <w:rFonts w:cs="Arial"/>
          <w:sz w:val="20"/>
        </w:rPr>
        <w:t xml:space="preserve"> lahko</w:t>
      </w:r>
      <w:r w:rsidRPr="00073475">
        <w:rPr>
          <w:rFonts w:cs="Arial"/>
          <w:sz w:val="20"/>
        </w:rPr>
        <w:t xml:space="preserve"> v </w:t>
      </w:r>
      <w:r w:rsidRPr="00842351">
        <w:rPr>
          <w:rFonts w:cs="Arial"/>
          <w:sz w:val="20"/>
        </w:rPr>
        <w:t xml:space="preserve">primeru nespoštovanja obveznosti izvajalca, ki se nanašajo na ukrepanje na objektu </w:t>
      </w:r>
      <w:r w:rsidRPr="00F96D53">
        <w:rPr>
          <w:rFonts w:cs="Arial"/>
          <w:sz w:val="20"/>
        </w:rPr>
        <w:t xml:space="preserve">najkasneje </w:t>
      </w:r>
      <w:r w:rsidR="00975DAB" w:rsidRPr="00F96D53">
        <w:rPr>
          <w:rFonts w:cs="Arial"/>
          <w:sz w:val="20"/>
        </w:rPr>
        <w:t xml:space="preserve">15 </w:t>
      </w:r>
      <w:r w:rsidR="003F19A0">
        <w:rPr>
          <w:rFonts w:cs="Arial"/>
          <w:sz w:val="20"/>
        </w:rPr>
        <w:t>(</w:t>
      </w:r>
      <w:r w:rsidRPr="00F96D53">
        <w:rPr>
          <w:rFonts w:cs="Arial"/>
          <w:sz w:val="20"/>
        </w:rPr>
        <w:t>petnajst</w:t>
      </w:r>
      <w:r w:rsidR="003F19A0">
        <w:rPr>
          <w:rFonts w:cs="Arial"/>
          <w:sz w:val="20"/>
        </w:rPr>
        <w:t>)</w:t>
      </w:r>
      <w:r w:rsidRPr="00F96D53">
        <w:rPr>
          <w:rFonts w:cs="Arial"/>
          <w:sz w:val="20"/>
        </w:rPr>
        <w:t xml:space="preserve"> minut po sprejemu signala v varnostno nadzorni center, uporabi določila </w:t>
      </w:r>
      <w:r w:rsidR="00E00DAA" w:rsidRPr="00F96D53">
        <w:rPr>
          <w:rFonts w:cs="Arial"/>
          <w:sz w:val="20"/>
        </w:rPr>
        <w:t>67</w:t>
      </w:r>
      <w:r w:rsidRPr="00F96D53">
        <w:rPr>
          <w:rFonts w:cs="Arial"/>
          <w:sz w:val="20"/>
        </w:rPr>
        <w:t xml:space="preserve">. in/ali </w:t>
      </w:r>
      <w:r w:rsidR="00E00DAA" w:rsidRPr="00F96D53">
        <w:rPr>
          <w:rFonts w:cs="Arial"/>
          <w:sz w:val="20"/>
        </w:rPr>
        <w:t>68</w:t>
      </w:r>
      <w:r w:rsidRPr="00F96D53">
        <w:rPr>
          <w:rFonts w:cs="Arial"/>
          <w:sz w:val="20"/>
        </w:rPr>
        <w:t>. člena te pogodbe.</w:t>
      </w:r>
    </w:p>
    <w:p w14:paraId="309A85DC" w14:textId="77777777" w:rsidR="0080602C" w:rsidRDefault="0080602C" w:rsidP="0080602C">
      <w:pPr>
        <w:spacing w:line="260" w:lineRule="atLeast"/>
        <w:jc w:val="both"/>
        <w:rPr>
          <w:rFonts w:cs="Arial"/>
          <w:sz w:val="20"/>
        </w:rPr>
      </w:pPr>
    </w:p>
    <w:p w14:paraId="09D820C3" w14:textId="77777777" w:rsidR="00130820" w:rsidRPr="00093268" w:rsidRDefault="00130820" w:rsidP="00130820">
      <w:pPr>
        <w:pStyle w:val="pogodbaleni"/>
        <w:numPr>
          <w:ilvl w:val="0"/>
          <w:numId w:val="7"/>
        </w:numPr>
        <w:tabs>
          <w:tab w:val="left" w:pos="357"/>
        </w:tabs>
        <w:spacing w:before="0" w:after="0" w:line="260" w:lineRule="atLeast"/>
        <w:ind w:left="357" w:hanging="357"/>
        <w:rPr>
          <w:rFonts w:cs="Arial"/>
          <w:bCs/>
          <w:szCs w:val="20"/>
        </w:rPr>
      </w:pPr>
      <w:r w:rsidRPr="00093268">
        <w:rPr>
          <w:rFonts w:cs="Arial"/>
          <w:bCs/>
          <w:szCs w:val="20"/>
        </w:rPr>
        <w:t>člen</w:t>
      </w:r>
    </w:p>
    <w:p w14:paraId="709A16D9" w14:textId="77777777" w:rsidR="005C6CC0" w:rsidRDefault="005C6CC0" w:rsidP="00A73451">
      <w:pPr>
        <w:rPr>
          <w:color w:val="000000" w:themeColor="text1"/>
          <w:sz w:val="20"/>
        </w:rPr>
      </w:pPr>
    </w:p>
    <w:p w14:paraId="3C046AAE" w14:textId="77777777" w:rsidR="00E47231" w:rsidRDefault="00E47231" w:rsidP="00E47231">
      <w:pPr>
        <w:spacing w:line="260" w:lineRule="atLeast"/>
        <w:jc w:val="both"/>
        <w:rPr>
          <w:rFonts w:cs="Arial"/>
          <w:sz w:val="20"/>
        </w:rPr>
      </w:pPr>
      <w:r>
        <w:rPr>
          <w:color w:val="000000" w:themeColor="text1"/>
          <w:sz w:val="20"/>
        </w:rPr>
        <w:t>Cena za intervencije je enotna in je navedena v Ceniku predračuna za posamezen sklop.</w:t>
      </w:r>
    </w:p>
    <w:p w14:paraId="53D96D7C" w14:textId="154DA507" w:rsidR="00130820" w:rsidRDefault="00130820" w:rsidP="00A73451">
      <w:pPr>
        <w:rPr>
          <w:color w:val="000000" w:themeColor="text1"/>
          <w:sz w:val="20"/>
        </w:rPr>
      </w:pPr>
    </w:p>
    <w:p w14:paraId="23FC28BE" w14:textId="3247C33B" w:rsidR="00E2342B" w:rsidRDefault="0047654B" w:rsidP="004D53A4">
      <w:pPr>
        <w:jc w:val="both"/>
        <w:rPr>
          <w:color w:val="000000" w:themeColor="text1"/>
          <w:sz w:val="20"/>
        </w:rPr>
      </w:pPr>
      <w:r>
        <w:rPr>
          <w:color w:val="000000" w:themeColor="text1"/>
          <w:sz w:val="20"/>
        </w:rPr>
        <w:t xml:space="preserve">V primeru, da </w:t>
      </w:r>
      <w:r w:rsidR="00385528">
        <w:rPr>
          <w:color w:val="000000" w:themeColor="text1"/>
          <w:sz w:val="20"/>
        </w:rPr>
        <w:t xml:space="preserve">je trajanje storitve </w:t>
      </w:r>
      <w:r>
        <w:rPr>
          <w:color w:val="000000" w:themeColor="text1"/>
          <w:sz w:val="20"/>
        </w:rPr>
        <w:t>intervencij</w:t>
      </w:r>
      <w:r w:rsidR="00385528">
        <w:rPr>
          <w:color w:val="000000" w:themeColor="text1"/>
          <w:sz w:val="20"/>
        </w:rPr>
        <w:t xml:space="preserve">e daljše od ene ure od prihoda interventa na varovano območje, </w:t>
      </w:r>
      <w:r>
        <w:rPr>
          <w:color w:val="000000" w:themeColor="text1"/>
          <w:sz w:val="20"/>
        </w:rPr>
        <w:t>se za vsako začeto uro</w:t>
      </w:r>
      <w:r w:rsidR="00385528">
        <w:rPr>
          <w:color w:val="000000" w:themeColor="text1"/>
          <w:sz w:val="20"/>
        </w:rPr>
        <w:t xml:space="preserve"> intervencije obračuna dodatna</w:t>
      </w:r>
      <w:r w:rsidR="00E2342B">
        <w:rPr>
          <w:color w:val="000000" w:themeColor="text1"/>
          <w:sz w:val="20"/>
        </w:rPr>
        <w:t xml:space="preserve"> enota</w:t>
      </w:r>
      <w:r w:rsidR="00385528">
        <w:rPr>
          <w:color w:val="000000" w:themeColor="text1"/>
          <w:sz w:val="20"/>
        </w:rPr>
        <w:t xml:space="preserve"> storitv</w:t>
      </w:r>
      <w:r w:rsidR="00E2342B">
        <w:rPr>
          <w:color w:val="000000" w:themeColor="text1"/>
          <w:sz w:val="20"/>
        </w:rPr>
        <w:t>e, razen ko gre za izpad tehničnega varovanja</w:t>
      </w:r>
      <w:r w:rsidR="004D53A4">
        <w:rPr>
          <w:color w:val="000000" w:themeColor="text1"/>
          <w:sz w:val="20"/>
        </w:rPr>
        <w:t>, ki se izvaja</w:t>
      </w:r>
      <w:r w:rsidR="00E00DAA">
        <w:rPr>
          <w:color w:val="000000" w:themeColor="text1"/>
          <w:sz w:val="20"/>
        </w:rPr>
        <w:t xml:space="preserve"> in obračuna</w:t>
      </w:r>
      <w:r w:rsidR="004D53A4">
        <w:rPr>
          <w:color w:val="000000" w:themeColor="text1"/>
          <w:sz w:val="20"/>
        </w:rPr>
        <w:t xml:space="preserve"> skladno s tehnično specifikacijo</w:t>
      </w:r>
      <w:r w:rsidR="00E2342B">
        <w:rPr>
          <w:color w:val="000000" w:themeColor="text1"/>
          <w:sz w:val="20"/>
        </w:rPr>
        <w:t>.</w:t>
      </w:r>
    </w:p>
    <w:p w14:paraId="102C4343" w14:textId="77777777" w:rsidR="004D53A4" w:rsidRDefault="004D53A4" w:rsidP="004D53A4">
      <w:pPr>
        <w:jc w:val="both"/>
        <w:rPr>
          <w:color w:val="000000" w:themeColor="text1"/>
          <w:sz w:val="20"/>
        </w:rPr>
      </w:pPr>
    </w:p>
    <w:p w14:paraId="758FA9F7" w14:textId="77777777" w:rsidR="004D53A4" w:rsidRPr="00093268" w:rsidRDefault="004D53A4" w:rsidP="004D53A4">
      <w:pPr>
        <w:pStyle w:val="pogodbaleni"/>
        <w:numPr>
          <w:ilvl w:val="0"/>
          <w:numId w:val="7"/>
        </w:numPr>
        <w:tabs>
          <w:tab w:val="left" w:pos="357"/>
        </w:tabs>
        <w:spacing w:before="0" w:after="0" w:line="260" w:lineRule="atLeast"/>
        <w:ind w:left="357" w:hanging="357"/>
        <w:rPr>
          <w:rFonts w:cs="Arial"/>
          <w:bCs/>
          <w:szCs w:val="20"/>
        </w:rPr>
      </w:pPr>
      <w:r w:rsidRPr="00093268">
        <w:rPr>
          <w:rFonts w:cs="Arial"/>
          <w:bCs/>
          <w:szCs w:val="20"/>
        </w:rPr>
        <w:t>člen</w:t>
      </w:r>
    </w:p>
    <w:p w14:paraId="16A763BC" w14:textId="77777777" w:rsidR="00E2342B" w:rsidRDefault="00E2342B" w:rsidP="00A73451">
      <w:pPr>
        <w:rPr>
          <w:color w:val="000000" w:themeColor="text1"/>
          <w:sz w:val="20"/>
        </w:rPr>
      </w:pPr>
    </w:p>
    <w:p w14:paraId="250C065D" w14:textId="77777777" w:rsidR="00E00DAA" w:rsidRDefault="004D53A4" w:rsidP="004D53A4">
      <w:pPr>
        <w:spacing w:line="260" w:lineRule="atLeast"/>
        <w:jc w:val="both"/>
        <w:rPr>
          <w:color w:val="000000" w:themeColor="text1"/>
          <w:sz w:val="20"/>
        </w:rPr>
      </w:pPr>
      <w:r w:rsidRPr="00736894">
        <w:rPr>
          <w:color w:val="000000" w:themeColor="text1"/>
          <w:sz w:val="20"/>
        </w:rPr>
        <w:t>Izvajalec tehničnega varovanja posreduje naročniku, kot prilogo k računom za tekoči mesec za vsako varovano območje, poročilo VNC</w:t>
      </w:r>
      <w:r>
        <w:rPr>
          <w:color w:val="000000" w:themeColor="text1"/>
          <w:sz w:val="20"/>
        </w:rPr>
        <w:t>-</w:t>
      </w:r>
      <w:r w:rsidRPr="00736894">
        <w:rPr>
          <w:color w:val="000000" w:themeColor="text1"/>
          <w:sz w:val="20"/>
        </w:rPr>
        <w:t xml:space="preserve">ja o vseh intervencijah tehničnega varovanja na tem območju. </w:t>
      </w:r>
    </w:p>
    <w:p w14:paraId="2205123A" w14:textId="77777777" w:rsidR="00E00DAA" w:rsidRDefault="00E00DAA" w:rsidP="004D53A4">
      <w:pPr>
        <w:spacing w:line="260" w:lineRule="atLeast"/>
        <w:jc w:val="both"/>
        <w:rPr>
          <w:color w:val="000000" w:themeColor="text1"/>
          <w:sz w:val="20"/>
        </w:rPr>
      </w:pPr>
    </w:p>
    <w:p w14:paraId="39A4252E" w14:textId="2362D7FF" w:rsidR="004D53A4" w:rsidRDefault="004D53A4" w:rsidP="004D53A4">
      <w:pPr>
        <w:spacing w:line="260" w:lineRule="atLeast"/>
        <w:jc w:val="both"/>
        <w:rPr>
          <w:color w:val="000000" w:themeColor="text1"/>
          <w:sz w:val="20"/>
        </w:rPr>
      </w:pPr>
      <w:r w:rsidRPr="00736894">
        <w:rPr>
          <w:color w:val="000000" w:themeColor="text1"/>
          <w:sz w:val="20"/>
        </w:rPr>
        <w:t xml:space="preserve">Poročilo za tekoči mesec vsebuje naslov varovanega območja, opis dogodka in navedbo datuma in ure intervencije ter čas trajanja intervencije. </w:t>
      </w:r>
    </w:p>
    <w:p w14:paraId="360608CE" w14:textId="77777777" w:rsidR="0047654B" w:rsidRDefault="0047654B" w:rsidP="00A73451">
      <w:pPr>
        <w:rPr>
          <w:color w:val="000000" w:themeColor="text1"/>
          <w:sz w:val="20"/>
        </w:rPr>
      </w:pPr>
    </w:p>
    <w:p w14:paraId="5B924E10" w14:textId="77777777" w:rsidR="00233E64" w:rsidRDefault="00233E64" w:rsidP="00A73451">
      <w:pPr>
        <w:rPr>
          <w:color w:val="000000" w:themeColor="text1"/>
          <w:sz w:val="20"/>
        </w:rPr>
      </w:pPr>
    </w:p>
    <w:p w14:paraId="4CF1BF89" w14:textId="77777777" w:rsidR="003F0A77" w:rsidRDefault="003F0A77" w:rsidP="00A73451">
      <w:pPr>
        <w:rPr>
          <w:color w:val="000000" w:themeColor="text1"/>
          <w:sz w:val="20"/>
        </w:rPr>
      </w:pPr>
    </w:p>
    <w:p w14:paraId="501D5F1A" w14:textId="77777777" w:rsidR="003F0A77" w:rsidRDefault="003F0A77" w:rsidP="00A73451">
      <w:pPr>
        <w:rPr>
          <w:color w:val="000000" w:themeColor="text1"/>
          <w:sz w:val="20"/>
        </w:rPr>
      </w:pPr>
    </w:p>
    <w:p w14:paraId="4612265B" w14:textId="6DC3DB26" w:rsidR="00A73451" w:rsidRDefault="00A73451" w:rsidP="00A73451">
      <w:pPr>
        <w:pStyle w:val="Naslov1"/>
        <w:numPr>
          <w:ilvl w:val="1"/>
          <w:numId w:val="47"/>
        </w:numPr>
        <w:jc w:val="both"/>
      </w:pPr>
      <w:r>
        <w:lastRenderedPageBreak/>
        <w:t xml:space="preserve">  </w:t>
      </w:r>
      <w:r w:rsidR="00F84313">
        <w:t>PRENOS ALARMNIH SPOROČIL</w:t>
      </w:r>
      <w:r w:rsidR="00233E64">
        <w:t xml:space="preserve"> IN DVOSMERNIH KOMUNIKACIJSKIH SREDSTEV</w:t>
      </w:r>
    </w:p>
    <w:p w14:paraId="6A717A90" w14:textId="77777777" w:rsidR="00A73451" w:rsidRPr="00A73451" w:rsidRDefault="00A73451" w:rsidP="00CC22C1"/>
    <w:p w14:paraId="5C9DAF57" w14:textId="77777777" w:rsidR="00EE7509" w:rsidRPr="00093268" w:rsidRDefault="00EE7509" w:rsidP="00EE7509">
      <w:pPr>
        <w:pStyle w:val="pogodbaleni"/>
        <w:numPr>
          <w:ilvl w:val="0"/>
          <w:numId w:val="7"/>
        </w:numPr>
        <w:tabs>
          <w:tab w:val="left" w:pos="357"/>
        </w:tabs>
        <w:spacing w:before="0" w:after="0" w:line="260" w:lineRule="atLeast"/>
        <w:ind w:left="357" w:hanging="357"/>
        <w:rPr>
          <w:rFonts w:cs="Arial"/>
          <w:bCs/>
          <w:szCs w:val="20"/>
        </w:rPr>
      </w:pPr>
      <w:r w:rsidRPr="00093268">
        <w:rPr>
          <w:rFonts w:cs="Arial"/>
          <w:bCs/>
          <w:szCs w:val="20"/>
        </w:rPr>
        <w:t>člen</w:t>
      </w:r>
    </w:p>
    <w:p w14:paraId="4C6D5BE5" w14:textId="77777777" w:rsidR="00EE7509" w:rsidRDefault="00EE7509" w:rsidP="00F5450D">
      <w:pPr>
        <w:spacing w:line="260" w:lineRule="atLeast"/>
        <w:jc w:val="both"/>
        <w:rPr>
          <w:sz w:val="20"/>
        </w:rPr>
      </w:pPr>
    </w:p>
    <w:p w14:paraId="7727EDE3" w14:textId="1B46CA52" w:rsidR="009401B0" w:rsidRDefault="00233E64" w:rsidP="00F5450D">
      <w:pPr>
        <w:spacing w:line="260" w:lineRule="atLeast"/>
        <w:jc w:val="both"/>
        <w:rPr>
          <w:sz w:val="20"/>
        </w:rPr>
      </w:pPr>
      <w:r>
        <w:rPr>
          <w:sz w:val="20"/>
        </w:rPr>
        <w:t>Izvajalec mora urediti vse potrebno za prenos alarmnih sporočil in dvosmernih komunikacijskih sredstev iz varovanih območjih, na katerih izvaja storitve tehničnega varovanja</w:t>
      </w:r>
      <w:r w:rsidR="00062DC9">
        <w:rPr>
          <w:sz w:val="20"/>
        </w:rPr>
        <w:t>,</w:t>
      </w:r>
      <w:r>
        <w:rPr>
          <w:sz w:val="20"/>
        </w:rPr>
        <w:t xml:space="preserve"> </w:t>
      </w:r>
      <w:r w:rsidR="00062DC9">
        <w:rPr>
          <w:sz w:val="20"/>
        </w:rPr>
        <w:t>skladno</w:t>
      </w:r>
      <w:r>
        <w:rPr>
          <w:sz w:val="20"/>
        </w:rPr>
        <w:t xml:space="preserve"> s to pogodbo</w:t>
      </w:r>
      <w:r w:rsidR="00D75AD2">
        <w:rPr>
          <w:sz w:val="20"/>
        </w:rPr>
        <w:t>,</w:t>
      </w:r>
      <w:r w:rsidR="00D75AD2" w:rsidRPr="00D75AD2">
        <w:rPr>
          <w:sz w:val="20"/>
        </w:rPr>
        <w:t xml:space="preserve"> </w:t>
      </w:r>
      <w:r w:rsidR="00D75AD2">
        <w:rPr>
          <w:sz w:val="20"/>
        </w:rPr>
        <w:t>na VNC</w:t>
      </w:r>
      <w:r>
        <w:rPr>
          <w:sz w:val="20"/>
        </w:rPr>
        <w:t>.</w:t>
      </w:r>
    </w:p>
    <w:p w14:paraId="33A3D76E" w14:textId="3B7A9744" w:rsidR="00233E64" w:rsidRDefault="00233E64" w:rsidP="00F5450D">
      <w:pPr>
        <w:spacing w:line="260" w:lineRule="atLeast"/>
        <w:jc w:val="both"/>
        <w:rPr>
          <w:sz w:val="20"/>
        </w:rPr>
      </w:pPr>
    </w:p>
    <w:p w14:paraId="5CC73039" w14:textId="77777777" w:rsidR="00D54EAE" w:rsidRPr="00073475" w:rsidRDefault="00D54EAE" w:rsidP="00D54EAE">
      <w:pPr>
        <w:spacing w:line="260" w:lineRule="atLeast"/>
        <w:jc w:val="both"/>
        <w:rPr>
          <w:rFonts w:cs="Arial"/>
          <w:sz w:val="20"/>
        </w:rPr>
      </w:pPr>
      <w:r w:rsidRPr="00073475">
        <w:rPr>
          <w:rFonts w:cs="Arial"/>
          <w:sz w:val="20"/>
        </w:rPr>
        <w:t>Naročnik izvajalcu ne bo priznaval dodatnih stroškov v primeru alarmov, ki jih sprožijo izvajalčevi zaposleni.</w:t>
      </w:r>
    </w:p>
    <w:p w14:paraId="6909F1D4" w14:textId="77777777" w:rsidR="00D54EAE" w:rsidRDefault="00D54EAE" w:rsidP="00F5450D">
      <w:pPr>
        <w:spacing w:line="260" w:lineRule="atLeast"/>
        <w:jc w:val="both"/>
        <w:rPr>
          <w:sz w:val="20"/>
        </w:rPr>
      </w:pPr>
    </w:p>
    <w:p w14:paraId="423114C2" w14:textId="4019CED5" w:rsidR="00233E64" w:rsidRDefault="00233E64" w:rsidP="00F5450D">
      <w:pPr>
        <w:spacing w:line="260" w:lineRule="atLeast"/>
        <w:jc w:val="both"/>
        <w:rPr>
          <w:sz w:val="20"/>
        </w:rPr>
      </w:pPr>
    </w:p>
    <w:p w14:paraId="7CA92C9B" w14:textId="569620AF" w:rsidR="00233E64" w:rsidRDefault="00233E64" w:rsidP="00233E64">
      <w:pPr>
        <w:pStyle w:val="Naslov1"/>
        <w:numPr>
          <w:ilvl w:val="1"/>
          <w:numId w:val="47"/>
        </w:numPr>
        <w:jc w:val="both"/>
      </w:pPr>
      <w:r>
        <w:t xml:space="preserve">  PRIKLOP IN UREDITEV SISTEMOV TEHNIČNEGA VAROVANJA</w:t>
      </w:r>
    </w:p>
    <w:p w14:paraId="01212B20" w14:textId="77777777" w:rsidR="00233E64" w:rsidRPr="00A73451" w:rsidRDefault="00233E64" w:rsidP="00233E64"/>
    <w:p w14:paraId="548DA51E" w14:textId="77777777" w:rsidR="00EE7509" w:rsidRPr="00093268" w:rsidRDefault="00EE7509" w:rsidP="00EE7509">
      <w:pPr>
        <w:pStyle w:val="pogodbaleni"/>
        <w:numPr>
          <w:ilvl w:val="0"/>
          <w:numId w:val="7"/>
        </w:numPr>
        <w:tabs>
          <w:tab w:val="left" w:pos="357"/>
        </w:tabs>
        <w:spacing w:before="0" w:after="0" w:line="260" w:lineRule="atLeast"/>
        <w:ind w:left="357" w:hanging="357"/>
        <w:rPr>
          <w:rFonts w:cs="Arial"/>
          <w:bCs/>
          <w:szCs w:val="20"/>
        </w:rPr>
      </w:pPr>
      <w:r w:rsidRPr="00093268">
        <w:rPr>
          <w:rFonts w:cs="Arial"/>
          <w:bCs/>
          <w:szCs w:val="20"/>
        </w:rPr>
        <w:t>člen</w:t>
      </w:r>
    </w:p>
    <w:p w14:paraId="59E4F94B" w14:textId="77777777" w:rsidR="00EE7509" w:rsidRDefault="00EE7509" w:rsidP="006E3E3A">
      <w:pPr>
        <w:spacing w:line="260" w:lineRule="atLeast"/>
        <w:jc w:val="both"/>
        <w:rPr>
          <w:sz w:val="20"/>
        </w:rPr>
      </w:pPr>
    </w:p>
    <w:p w14:paraId="666E48B5" w14:textId="174015A4" w:rsidR="00233E64" w:rsidRPr="00B255FD" w:rsidRDefault="00233E64" w:rsidP="00CC22C1">
      <w:pPr>
        <w:spacing w:line="260" w:lineRule="atLeast"/>
        <w:jc w:val="both"/>
        <w:rPr>
          <w:sz w:val="20"/>
        </w:rPr>
      </w:pPr>
      <w:r w:rsidRPr="00B255FD">
        <w:rPr>
          <w:sz w:val="20"/>
        </w:rPr>
        <w:t>Obstoječi sistemi tehničnega varovan</w:t>
      </w:r>
      <w:r w:rsidR="00D75AD2">
        <w:rPr>
          <w:sz w:val="20"/>
        </w:rPr>
        <w:t>j</w:t>
      </w:r>
      <w:r w:rsidRPr="00B255FD">
        <w:rPr>
          <w:sz w:val="20"/>
        </w:rPr>
        <w:t>a na posameznih varovanih območjih so</w:t>
      </w:r>
      <w:r w:rsidR="00B255FD" w:rsidRPr="00B255FD">
        <w:rPr>
          <w:sz w:val="20"/>
        </w:rPr>
        <w:t xml:space="preserve"> informativno</w:t>
      </w:r>
      <w:r w:rsidRPr="00B255FD">
        <w:rPr>
          <w:sz w:val="20"/>
        </w:rPr>
        <w:t xml:space="preserve"> opredeljeni v </w:t>
      </w:r>
      <w:r w:rsidR="00E00DAA">
        <w:rPr>
          <w:sz w:val="20"/>
        </w:rPr>
        <w:t>posameznem</w:t>
      </w:r>
      <w:r w:rsidR="00E00DAA" w:rsidRPr="00B255FD">
        <w:rPr>
          <w:sz w:val="20"/>
        </w:rPr>
        <w:t xml:space="preserve"> </w:t>
      </w:r>
      <w:r w:rsidRPr="00B255FD">
        <w:rPr>
          <w:sz w:val="20"/>
        </w:rPr>
        <w:t>OPIS</w:t>
      </w:r>
      <w:r w:rsidR="00E00DAA">
        <w:rPr>
          <w:sz w:val="20"/>
        </w:rPr>
        <w:t>-u</w:t>
      </w:r>
      <w:r w:rsidRPr="00B255FD">
        <w:rPr>
          <w:sz w:val="20"/>
        </w:rPr>
        <w:t xml:space="preserve">. </w:t>
      </w:r>
    </w:p>
    <w:p w14:paraId="01443F6C" w14:textId="77777777" w:rsidR="00233E64" w:rsidRPr="00B255FD" w:rsidRDefault="00233E64" w:rsidP="00CC22C1">
      <w:pPr>
        <w:spacing w:line="260" w:lineRule="atLeast"/>
        <w:jc w:val="both"/>
        <w:rPr>
          <w:sz w:val="20"/>
        </w:rPr>
      </w:pPr>
    </w:p>
    <w:p w14:paraId="129A0BFF" w14:textId="2C66EF89" w:rsidR="00BA5010" w:rsidRPr="00B255FD" w:rsidRDefault="00E47231" w:rsidP="00BA5010">
      <w:pPr>
        <w:spacing w:line="260" w:lineRule="atLeast"/>
        <w:jc w:val="both"/>
        <w:rPr>
          <w:sz w:val="20"/>
        </w:rPr>
      </w:pPr>
      <w:r w:rsidRPr="00B255FD">
        <w:rPr>
          <w:sz w:val="20"/>
        </w:rPr>
        <w:t>Izvajalec mora ob sklenitvi te pogodbe preveriti alarmne centrale varovanih območij v sklopu</w:t>
      </w:r>
      <w:r w:rsidR="00E00DAA">
        <w:rPr>
          <w:sz w:val="20"/>
        </w:rPr>
        <w:t>,</w:t>
      </w:r>
      <w:r w:rsidRPr="00B255FD">
        <w:rPr>
          <w:sz w:val="20"/>
        </w:rPr>
        <w:t xml:space="preserve"> za katerega ima sklenjeno pogodbo</w:t>
      </w:r>
      <w:r>
        <w:rPr>
          <w:sz w:val="20"/>
        </w:rPr>
        <w:t>.</w:t>
      </w:r>
      <w:r w:rsidRPr="00B255FD">
        <w:rPr>
          <w:sz w:val="20"/>
        </w:rPr>
        <w:t xml:space="preserve"> </w:t>
      </w:r>
      <w:r>
        <w:rPr>
          <w:sz w:val="20"/>
        </w:rPr>
        <w:t>V</w:t>
      </w:r>
      <w:r w:rsidRPr="00B255FD">
        <w:rPr>
          <w:sz w:val="20"/>
        </w:rPr>
        <w:t xml:space="preserve"> primeru, da obstoječe tehnične rešitve ne omogočajo prenosa alarm</w:t>
      </w:r>
      <w:r>
        <w:rPr>
          <w:sz w:val="20"/>
        </w:rPr>
        <w:t>nih signalov</w:t>
      </w:r>
      <w:r w:rsidRPr="00B255FD">
        <w:rPr>
          <w:sz w:val="20"/>
        </w:rPr>
        <w:t xml:space="preserve"> na VNC skladno z zakonodajo področja varovanja tajnih podatkov (npr. skladno s prilogo 2 </w:t>
      </w:r>
      <w:r w:rsidRPr="00246383">
        <w:rPr>
          <w:sz w:val="20"/>
        </w:rPr>
        <w:t>Uredbe o varovanju tajnih podatkov</w:t>
      </w:r>
      <w:r w:rsidR="00246383">
        <w:rPr>
          <w:sz w:val="20"/>
        </w:rPr>
        <w:t xml:space="preserve"> (</w:t>
      </w:r>
      <w:r w:rsidRPr="00246383">
        <w:rPr>
          <w:sz w:val="20"/>
        </w:rPr>
        <w:t xml:space="preserve">Uradni list RS, št. 50/22), mora urediti vse potrebno, da bo prenos alarmnih signalov </w:t>
      </w:r>
      <w:r w:rsidR="00E00DAA">
        <w:rPr>
          <w:sz w:val="20"/>
        </w:rPr>
        <w:t>iz</w:t>
      </w:r>
      <w:r w:rsidR="00E00DAA" w:rsidRPr="00246383">
        <w:rPr>
          <w:sz w:val="20"/>
        </w:rPr>
        <w:t xml:space="preserve"> </w:t>
      </w:r>
      <w:r w:rsidRPr="00246383">
        <w:rPr>
          <w:sz w:val="20"/>
        </w:rPr>
        <w:t>vseh varovanih območjih na VNC izvajalca potekal skladno z zahtevami,</w:t>
      </w:r>
      <w:r w:rsidRPr="00B255FD">
        <w:rPr>
          <w:sz w:val="20"/>
        </w:rPr>
        <w:t xml:space="preserve"> določenimi v predmetni uredbi</w:t>
      </w:r>
      <w:r>
        <w:rPr>
          <w:sz w:val="20"/>
        </w:rPr>
        <w:t>, glede na zahteve konkretnega varovanega območja</w:t>
      </w:r>
      <w:r w:rsidR="00BA5010">
        <w:rPr>
          <w:sz w:val="20"/>
        </w:rPr>
        <w:t xml:space="preserve"> oziroma skladno s </w:t>
      </w:r>
      <w:r w:rsidR="00BA5010" w:rsidRPr="008A3807">
        <w:rPr>
          <w:sz w:val="20"/>
        </w:rPr>
        <w:t>Pravilnik</w:t>
      </w:r>
      <w:r w:rsidR="00BA5010">
        <w:rPr>
          <w:sz w:val="20"/>
        </w:rPr>
        <w:t>om, če ta določa strožje pogoje glede prenosa alarmnih signalov</w:t>
      </w:r>
      <w:r w:rsidR="00BA5010" w:rsidRPr="00B255FD">
        <w:rPr>
          <w:sz w:val="20"/>
        </w:rPr>
        <w:t xml:space="preserve">. </w:t>
      </w:r>
    </w:p>
    <w:p w14:paraId="5CA949C5" w14:textId="039DBB9B" w:rsidR="00E47231" w:rsidRPr="00B255FD" w:rsidRDefault="00E47231" w:rsidP="00E47231">
      <w:pPr>
        <w:spacing w:line="260" w:lineRule="atLeast"/>
        <w:jc w:val="both"/>
        <w:rPr>
          <w:sz w:val="20"/>
        </w:rPr>
      </w:pPr>
      <w:r w:rsidRPr="00B255FD">
        <w:rPr>
          <w:sz w:val="20"/>
        </w:rPr>
        <w:t xml:space="preserve"> </w:t>
      </w:r>
    </w:p>
    <w:p w14:paraId="06772693" w14:textId="7ECCFE94" w:rsidR="00BA5010" w:rsidRPr="00B255FD" w:rsidRDefault="00E47231" w:rsidP="00BA5010">
      <w:pPr>
        <w:spacing w:line="260" w:lineRule="atLeast"/>
        <w:jc w:val="both"/>
        <w:rPr>
          <w:sz w:val="20"/>
        </w:rPr>
      </w:pPr>
      <w:r w:rsidRPr="00B255FD">
        <w:rPr>
          <w:sz w:val="20"/>
        </w:rPr>
        <w:t xml:space="preserve">V kolikor na posameznem varovanem območju trenutno ne izhajajo potrebe po urejanju </w:t>
      </w:r>
      <w:r>
        <w:rPr>
          <w:sz w:val="20"/>
        </w:rPr>
        <w:t xml:space="preserve">prenosa </w:t>
      </w:r>
      <w:r w:rsidRPr="00B255FD">
        <w:rPr>
          <w:sz w:val="20"/>
        </w:rPr>
        <w:t xml:space="preserve">alarmnih signalov skladno z Uredbo o varovanju tajnih podatkov (npr. </w:t>
      </w:r>
      <w:r>
        <w:rPr>
          <w:sz w:val="20"/>
        </w:rPr>
        <w:t>varovano območje nima</w:t>
      </w:r>
      <w:r w:rsidRPr="00B255FD">
        <w:rPr>
          <w:sz w:val="20"/>
        </w:rPr>
        <w:t xml:space="preserve"> upravnega ali varnostnega območja), izvajalec vzpostavi način prenosa alarmnih signalov </w:t>
      </w:r>
      <w:r>
        <w:rPr>
          <w:sz w:val="20"/>
        </w:rPr>
        <w:t>na</w:t>
      </w:r>
      <w:r w:rsidRPr="00B255FD">
        <w:rPr>
          <w:sz w:val="20"/>
        </w:rPr>
        <w:t xml:space="preserve"> VNC skladno s splošnimi standardi prenosa alarmnih signalov, ki veljajo na področju zasebnega varovanja</w:t>
      </w:r>
      <w:r w:rsidR="00BA5010">
        <w:rPr>
          <w:sz w:val="20"/>
        </w:rPr>
        <w:t xml:space="preserve"> oziroma skladno s </w:t>
      </w:r>
      <w:r w:rsidR="00BA5010" w:rsidRPr="008A3807">
        <w:rPr>
          <w:sz w:val="20"/>
        </w:rPr>
        <w:t>Pravilnik</w:t>
      </w:r>
      <w:r w:rsidR="00BA5010">
        <w:rPr>
          <w:sz w:val="20"/>
        </w:rPr>
        <w:t>om, če ta določa strožje pogoje glede prenosa alarmnih signalov</w:t>
      </w:r>
      <w:r w:rsidR="00BA5010" w:rsidRPr="00B255FD">
        <w:rPr>
          <w:sz w:val="20"/>
        </w:rPr>
        <w:t xml:space="preserve">. </w:t>
      </w:r>
    </w:p>
    <w:p w14:paraId="657FF75C" w14:textId="5532D105" w:rsidR="00E47231" w:rsidRPr="00B255FD" w:rsidRDefault="00E47231" w:rsidP="00E47231">
      <w:pPr>
        <w:spacing w:line="260" w:lineRule="atLeast"/>
        <w:jc w:val="both"/>
        <w:rPr>
          <w:sz w:val="20"/>
        </w:rPr>
      </w:pPr>
      <w:r w:rsidRPr="00B255FD">
        <w:rPr>
          <w:sz w:val="20"/>
        </w:rPr>
        <w:t xml:space="preserve"> </w:t>
      </w:r>
    </w:p>
    <w:p w14:paraId="2C77B5E0" w14:textId="77777777" w:rsidR="006E3E3A" w:rsidRPr="00B255FD" w:rsidRDefault="006E3E3A" w:rsidP="00CC22C1">
      <w:pPr>
        <w:spacing w:line="260" w:lineRule="atLeast"/>
        <w:jc w:val="both"/>
        <w:rPr>
          <w:sz w:val="20"/>
        </w:rPr>
      </w:pPr>
    </w:p>
    <w:p w14:paraId="13DC4DD4" w14:textId="1C3BB33C" w:rsidR="00B2045F" w:rsidRDefault="006E3E3A" w:rsidP="00CC22C1">
      <w:pPr>
        <w:spacing w:line="260" w:lineRule="atLeast"/>
        <w:jc w:val="both"/>
        <w:rPr>
          <w:sz w:val="20"/>
        </w:rPr>
      </w:pPr>
      <w:r w:rsidRPr="00B255FD">
        <w:rPr>
          <w:sz w:val="20"/>
        </w:rPr>
        <w:t>V kolikor se zahteve na varovanem območju</w:t>
      </w:r>
      <w:r w:rsidR="00EE7509" w:rsidRPr="00B255FD">
        <w:rPr>
          <w:sz w:val="20"/>
        </w:rPr>
        <w:t xml:space="preserve"> </w:t>
      </w:r>
      <w:r w:rsidRPr="00B255FD">
        <w:rPr>
          <w:sz w:val="20"/>
        </w:rPr>
        <w:t xml:space="preserve">spremenijo na način, da je potrebno vzpostaviti način prenosa </w:t>
      </w:r>
      <w:r w:rsidR="001B4204">
        <w:rPr>
          <w:sz w:val="20"/>
        </w:rPr>
        <w:t xml:space="preserve">alarmnega </w:t>
      </w:r>
      <w:r w:rsidRPr="00B255FD">
        <w:rPr>
          <w:sz w:val="20"/>
        </w:rPr>
        <w:t>signala skladno z drugim odstavkom tega člena, mora izvajalec</w:t>
      </w:r>
      <w:r w:rsidR="00E00DAA">
        <w:rPr>
          <w:sz w:val="20"/>
        </w:rPr>
        <w:t>,</w:t>
      </w:r>
      <w:r w:rsidRPr="00B255FD">
        <w:rPr>
          <w:sz w:val="20"/>
        </w:rPr>
        <w:t xml:space="preserve"> v roku 14 dni od prejetja zahteve</w:t>
      </w:r>
      <w:r w:rsidR="00E00DAA">
        <w:rPr>
          <w:sz w:val="20"/>
        </w:rPr>
        <w:t>,</w:t>
      </w:r>
      <w:r w:rsidRPr="00B255FD">
        <w:rPr>
          <w:sz w:val="20"/>
        </w:rPr>
        <w:t xml:space="preserve"> urediti način prenosa podatkov</w:t>
      </w:r>
      <w:r w:rsidR="00EE7509" w:rsidRPr="00B255FD">
        <w:rPr>
          <w:sz w:val="20"/>
        </w:rPr>
        <w:t xml:space="preserve"> </w:t>
      </w:r>
      <w:r w:rsidR="001B4204">
        <w:rPr>
          <w:sz w:val="20"/>
        </w:rPr>
        <w:t>na</w:t>
      </w:r>
      <w:r w:rsidR="001B4204" w:rsidRPr="00B255FD">
        <w:rPr>
          <w:sz w:val="20"/>
        </w:rPr>
        <w:t xml:space="preserve"> </w:t>
      </w:r>
      <w:r w:rsidR="00EE7509" w:rsidRPr="00B255FD">
        <w:rPr>
          <w:sz w:val="20"/>
        </w:rPr>
        <w:t>VNC</w:t>
      </w:r>
      <w:r w:rsidRPr="00B255FD">
        <w:rPr>
          <w:sz w:val="20"/>
        </w:rPr>
        <w:t xml:space="preserve"> skladno z zahtevami zakonodaje s področja varovanja tajnih podatkov</w:t>
      </w:r>
      <w:r w:rsidR="00BA5010" w:rsidRPr="00BA5010">
        <w:rPr>
          <w:sz w:val="20"/>
        </w:rPr>
        <w:t xml:space="preserve"> </w:t>
      </w:r>
      <w:r w:rsidR="00BA5010">
        <w:rPr>
          <w:sz w:val="20"/>
        </w:rPr>
        <w:t>oziroma s področja požarnega varovanja</w:t>
      </w:r>
      <w:r w:rsidRPr="00B255FD">
        <w:rPr>
          <w:sz w:val="20"/>
        </w:rPr>
        <w:t>.</w:t>
      </w:r>
    </w:p>
    <w:p w14:paraId="4DD08992" w14:textId="77777777" w:rsidR="00D43FEA" w:rsidRDefault="00D43FEA" w:rsidP="00CC22C1">
      <w:pPr>
        <w:spacing w:line="260" w:lineRule="atLeast"/>
        <w:jc w:val="both"/>
        <w:rPr>
          <w:sz w:val="20"/>
        </w:rPr>
      </w:pPr>
    </w:p>
    <w:p w14:paraId="66C93570" w14:textId="685335F2" w:rsidR="0000597B" w:rsidRDefault="00C406C1" w:rsidP="00CC22C1">
      <w:pPr>
        <w:spacing w:line="260" w:lineRule="atLeast"/>
        <w:jc w:val="both"/>
        <w:rPr>
          <w:sz w:val="20"/>
        </w:rPr>
      </w:pPr>
      <w:r>
        <w:rPr>
          <w:sz w:val="20"/>
        </w:rPr>
        <w:t>I</w:t>
      </w:r>
      <w:r w:rsidR="00D43FEA">
        <w:rPr>
          <w:sz w:val="20"/>
        </w:rPr>
        <w:t>zvajalec</w:t>
      </w:r>
      <w:r>
        <w:rPr>
          <w:sz w:val="20"/>
        </w:rPr>
        <w:t xml:space="preserve"> </w:t>
      </w:r>
      <w:r w:rsidR="00D43FEA">
        <w:rPr>
          <w:sz w:val="20"/>
        </w:rPr>
        <w:t xml:space="preserve">mora, po ureditvi sistemov tehničnega varovanja in prenosne poti </w:t>
      </w:r>
      <w:r w:rsidR="001B4204">
        <w:rPr>
          <w:sz w:val="20"/>
        </w:rPr>
        <w:t xml:space="preserve">na </w:t>
      </w:r>
      <w:r w:rsidR="00D43FEA">
        <w:rPr>
          <w:sz w:val="20"/>
        </w:rPr>
        <w:t>VNC</w:t>
      </w:r>
      <w:r w:rsidR="00E47231">
        <w:rPr>
          <w:sz w:val="20"/>
        </w:rPr>
        <w:t>,</w:t>
      </w:r>
      <w:r w:rsidR="00D43FEA">
        <w:rPr>
          <w:sz w:val="20"/>
        </w:rPr>
        <w:t xml:space="preserve"> podati izjavo, da se alarmni signali </w:t>
      </w:r>
      <w:r w:rsidR="001B4204">
        <w:rPr>
          <w:sz w:val="20"/>
        </w:rPr>
        <w:t xml:space="preserve">na </w:t>
      </w:r>
      <w:r w:rsidR="00D43FEA">
        <w:rPr>
          <w:sz w:val="20"/>
        </w:rPr>
        <w:t xml:space="preserve">VNC iz </w:t>
      </w:r>
      <w:r w:rsidR="00E00DAA">
        <w:rPr>
          <w:sz w:val="20"/>
        </w:rPr>
        <w:t xml:space="preserve">konkretnega </w:t>
      </w:r>
      <w:r w:rsidR="00D43FEA">
        <w:rPr>
          <w:sz w:val="20"/>
        </w:rPr>
        <w:t xml:space="preserve">varovanega območja prenašajo skladno z zahtevami, ki veljajo za </w:t>
      </w:r>
      <w:r w:rsidR="00E00DAA">
        <w:rPr>
          <w:sz w:val="20"/>
        </w:rPr>
        <w:t>t</w:t>
      </w:r>
      <w:r w:rsidR="00D43FEA">
        <w:rPr>
          <w:sz w:val="20"/>
        </w:rPr>
        <w:t>o varovan</w:t>
      </w:r>
      <w:r w:rsidR="00E00DAA">
        <w:rPr>
          <w:sz w:val="20"/>
        </w:rPr>
        <w:t>o</w:t>
      </w:r>
      <w:r w:rsidR="00D43FEA">
        <w:rPr>
          <w:sz w:val="20"/>
        </w:rPr>
        <w:t xml:space="preserve"> območj</w:t>
      </w:r>
      <w:r w:rsidR="00E00DAA">
        <w:rPr>
          <w:sz w:val="20"/>
        </w:rPr>
        <w:t>e</w:t>
      </w:r>
      <w:r w:rsidR="00D43FEA" w:rsidRPr="00C5363E">
        <w:rPr>
          <w:sz w:val="20"/>
        </w:rPr>
        <w:t>.</w:t>
      </w:r>
      <w:r w:rsidR="00733B4F" w:rsidRPr="00C5363E">
        <w:rPr>
          <w:sz w:val="20"/>
        </w:rPr>
        <w:t xml:space="preserve"> Prejete izjave o skladnosti naročnik ali uporabnik lahko poda v preverjanje nacionalnem varnostnemu organu.</w:t>
      </w:r>
      <w:r w:rsidR="0000597B">
        <w:rPr>
          <w:sz w:val="20"/>
        </w:rPr>
        <w:t xml:space="preserve"> </w:t>
      </w:r>
    </w:p>
    <w:p w14:paraId="2ACF4CE2" w14:textId="77777777" w:rsidR="0000597B" w:rsidRDefault="0000597B" w:rsidP="00CC22C1">
      <w:pPr>
        <w:spacing w:line="260" w:lineRule="atLeast"/>
        <w:jc w:val="both"/>
        <w:rPr>
          <w:sz w:val="20"/>
        </w:rPr>
      </w:pPr>
    </w:p>
    <w:p w14:paraId="5B290857" w14:textId="391AE927" w:rsidR="00D43FEA" w:rsidRDefault="00E00DAA" w:rsidP="00CC22C1">
      <w:pPr>
        <w:spacing w:line="260" w:lineRule="atLeast"/>
        <w:jc w:val="both"/>
        <w:rPr>
          <w:sz w:val="20"/>
        </w:rPr>
      </w:pPr>
      <w:r w:rsidRPr="00F06962">
        <w:rPr>
          <w:sz w:val="20"/>
        </w:rPr>
        <w:t>Izjava o sposobnosti ureditve prenosa alarmnih signalov</w:t>
      </w:r>
      <w:r w:rsidR="0000597B" w:rsidRPr="00F06962">
        <w:rPr>
          <w:sz w:val="20"/>
        </w:rPr>
        <w:t xml:space="preserve"> je </w:t>
      </w:r>
      <w:r w:rsidR="00F06962" w:rsidRPr="00F06962">
        <w:rPr>
          <w:sz w:val="20"/>
        </w:rPr>
        <w:t>P</w:t>
      </w:r>
      <w:r w:rsidR="0000597B" w:rsidRPr="00F06962">
        <w:rPr>
          <w:sz w:val="20"/>
        </w:rPr>
        <w:t>riloga 8 te pogodbe.</w:t>
      </w:r>
    </w:p>
    <w:p w14:paraId="0321017F" w14:textId="77777777" w:rsidR="005D4EF1" w:rsidRDefault="005D4EF1" w:rsidP="00CC22C1">
      <w:pPr>
        <w:spacing w:line="260" w:lineRule="atLeast"/>
        <w:jc w:val="both"/>
        <w:rPr>
          <w:sz w:val="20"/>
        </w:rPr>
      </w:pPr>
    </w:p>
    <w:p w14:paraId="6C4C0FAB" w14:textId="77777777" w:rsidR="00EE7509" w:rsidRPr="00093268" w:rsidRDefault="00EE7509" w:rsidP="00EE7509">
      <w:pPr>
        <w:pStyle w:val="pogodbaleni"/>
        <w:numPr>
          <w:ilvl w:val="0"/>
          <w:numId w:val="7"/>
        </w:numPr>
        <w:tabs>
          <w:tab w:val="left" w:pos="357"/>
        </w:tabs>
        <w:spacing w:before="0" w:after="0" w:line="260" w:lineRule="atLeast"/>
        <w:ind w:left="357" w:hanging="357"/>
        <w:rPr>
          <w:rFonts w:cs="Arial"/>
          <w:bCs/>
          <w:szCs w:val="20"/>
        </w:rPr>
      </w:pPr>
      <w:r w:rsidRPr="00093268">
        <w:rPr>
          <w:rFonts w:cs="Arial"/>
          <w:bCs/>
          <w:szCs w:val="20"/>
        </w:rPr>
        <w:t>člen</w:t>
      </w:r>
    </w:p>
    <w:p w14:paraId="5E6A0E06" w14:textId="77777777" w:rsidR="00EE7509" w:rsidRDefault="00EE7509" w:rsidP="006E3E3A">
      <w:pPr>
        <w:spacing w:line="260" w:lineRule="atLeast"/>
        <w:jc w:val="both"/>
        <w:rPr>
          <w:color w:val="FF0000"/>
          <w:sz w:val="20"/>
        </w:rPr>
      </w:pPr>
    </w:p>
    <w:p w14:paraId="7A8523C4" w14:textId="7857DC33" w:rsidR="00E47231" w:rsidRDefault="00E47231" w:rsidP="00E47231">
      <w:pPr>
        <w:spacing w:line="260" w:lineRule="atLeast"/>
        <w:jc w:val="both"/>
        <w:rPr>
          <w:sz w:val="20"/>
        </w:rPr>
      </w:pPr>
      <w:r w:rsidRPr="00B255FD">
        <w:rPr>
          <w:sz w:val="20"/>
        </w:rPr>
        <w:t xml:space="preserve">Izvajalec po potrebi nadomesti dele sistemov tehničnega varovanja (npr. sprejemno oddajni modul) in </w:t>
      </w:r>
      <w:bookmarkStart w:id="11" w:name="_Hlk163631700"/>
      <w:r w:rsidRPr="00B255FD">
        <w:rPr>
          <w:sz w:val="20"/>
        </w:rPr>
        <w:t>uredi primeren medij prenosa signala, da zadosti</w:t>
      </w:r>
      <w:r>
        <w:rPr>
          <w:sz w:val="20"/>
        </w:rPr>
        <w:t xml:space="preserve"> tehničnim</w:t>
      </w:r>
      <w:r w:rsidRPr="00B255FD">
        <w:rPr>
          <w:sz w:val="20"/>
        </w:rPr>
        <w:t xml:space="preserve"> zahtevam iz Uredbe o varovanju tajnih podatkov</w:t>
      </w:r>
      <w:r w:rsidR="00BA5010" w:rsidRPr="00BA5010">
        <w:rPr>
          <w:sz w:val="20"/>
        </w:rPr>
        <w:t xml:space="preserve"> </w:t>
      </w:r>
      <w:r w:rsidR="00BA5010">
        <w:rPr>
          <w:sz w:val="20"/>
        </w:rPr>
        <w:t xml:space="preserve">oziroma skladno s </w:t>
      </w:r>
      <w:r w:rsidR="00BA5010" w:rsidRPr="008A3807">
        <w:rPr>
          <w:sz w:val="20"/>
        </w:rPr>
        <w:t>Pravilnik</w:t>
      </w:r>
      <w:r w:rsidR="00BA5010">
        <w:rPr>
          <w:sz w:val="20"/>
        </w:rPr>
        <w:t>om, če ta določa strožje pogoje glede prenosa alarmnih signalov</w:t>
      </w:r>
      <w:r w:rsidRPr="00B255FD">
        <w:rPr>
          <w:sz w:val="20"/>
        </w:rPr>
        <w:t xml:space="preserve">. </w:t>
      </w:r>
    </w:p>
    <w:bookmarkEnd w:id="11"/>
    <w:p w14:paraId="4EF1A005" w14:textId="77777777" w:rsidR="00062DC9" w:rsidRDefault="00062DC9" w:rsidP="00CC22C1">
      <w:pPr>
        <w:spacing w:line="260" w:lineRule="atLeast"/>
        <w:jc w:val="both"/>
        <w:rPr>
          <w:sz w:val="20"/>
        </w:rPr>
      </w:pPr>
    </w:p>
    <w:p w14:paraId="053DCD78" w14:textId="11D64163" w:rsidR="00E00DAA" w:rsidRPr="00B255FD" w:rsidRDefault="006E3E3A" w:rsidP="006E3E3A">
      <w:pPr>
        <w:spacing w:line="260" w:lineRule="atLeast"/>
        <w:jc w:val="both"/>
        <w:rPr>
          <w:sz w:val="20"/>
        </w:rPr>
      </w:pPr>
      <w:r w:rsidRPr="00B255FD">
        <w:rPr>
          <w:sz w:val="20"/>
        </w:rPr>
        <w:t xml:space="preserve">Po </w:t>
      </w:r>
      <w:r w:rsidR="007879AA">
        <w:rPr>
          <w:sz w:val="20"/>
        </w:rPr>
        <w:t>izteku</w:t>
      </w:r>
      <w:r w:rsidR="007879AA" w:rsidRPr="00B255FD">
        <w:rPr>
          <w:sz w:val="20"/>
        </w:rPr>
        <w:t xml:space="preserve"> </w:t>
      </w:r>
      <w:r w:rsidR="007879AA">
        <w:rPr>
          <w:sz w:val="20"/>
        </w:rPr>
        <w:t xml:space="preserve">veljavnosti </w:t>
      </w:r>
      <w:r w:rsidR="007879AA" w:rsidRPr="00B255FD">
        <w:rPr>
          <w:sz w:val="20"/>
        </w:rPr>
        <w:t xml:space="preserve"> </w:t>
      </w:r>
      <w:r w:rsidRPr="00B255FD">
        <w:rPr>
          <w:sz w:val="20"/>
        </w:rPr>
        <w:t>te pogodbe</w:t>
      </w:r>
      <w:r w:rsidR="00E00DAA">
        <w:rPr>
          <w:sz w:val="20"/>
        </w:rPr>
        <w:t xml:space="preserve"> izvajalec</w:t>
      </w:r>
      <w:r w:rsidRPr="00B255FD">
        <w:rPr>
          <w:sz w:val="20"/>
        </w:rPr>
        <w:t xml:space="preserve"> na varovanih območjih povrne sisteme tehničnega varovanja v prvotno stanje.</w:t>
      </w:r>
    </w:p>
    <w:p w14:paraId="6EDC4274" w14:textId="77777777" w:rsidR="00EE7509" w:rsidRPr="00B255FD" w:rsidRDefault="00EE7509" w:rsidP="00EE7509">
      <w:pPr>
        <w:pStyle w:val="pogodbaleni"/>
        <w:numPr>
          <w:ilvl w:val="0"/>
          <w:numId w:val="7"/>
        </w:numPr>
        <w:tabs>
          <w:tab w:val="left" w:pos="357"/>
        </w:tabs>
        <w:spacing w:before="0" w:after="0" w:line="260" w:lineRule="atLeast"/>
        <w:ind w:left="357" w:hanging="357"/>
        <w:rPr>
          <w:rFonts w:cs="Arial"/>
          <w:bCs/>
          <w:szCs w:val="20"/>
        </w:rPr>
      </w:pPr>
      <w:r w:rsidRPr="00B255FD">
        <w:rPr>
          <w:rFonts w:cs="Arial"/>
          <w:bCs/>
          <w:szCs w:val="20"/>
        </w:rPr>
        <w:lastRenderedPageBreak/>
        <w:t>člen</w:t>
      </w:r>
    </w:p>
    <w:p w14:paraId="596891B7" w14:textId="48466933" w:rsidR="00EE7509" w:rsidRDefault="00EE7509" w:rsidP="006E3E3A">
      <w:pPr>
        <w:spacing w:line="260" w:lineRule="atLeast"/>
        <w:jc w:val="both"/>
        <w:rPr>
          <w:sz w:val="20"/>
        </w:rPr>
      </w:pPr>
    </w:p>
    <w:p w14:paraId="26928150" w14:textId="20FAD676" w:rsidR="009D365C" w:rsidRPr="00246383" w:rsidRDefault="009D365C" w:rsidP="006E3E3A">
      <w:pPr>
        <w:spacing w:line="260" w:lineRule="atLeast"/>
        <w:jc w:val="both"/>
        <w:rPr>
          <w:sz w:val="20"/>
        </w:rPr>
      </w:pPr>
      <w:r w:rsidRPr="00246383">
        <w:rPr>
          <w:color w:val="000000" w:themeColor="text1"/>
          <w:sz w:val="20"/>
        </w:rPr>
        <w:t xml:space="preserve">Vsi stroški priklopa alarmnih central sistemov tehničnega varovanja na VNC izvajalca in morebitni drugi nastali stroški ob začetku izvajanja varovanja na podlagi te pogodbe, </w:t>
      </w:r>
      <w:r w:rsidR="007879AA">
        <w:rPr>
          <w:color w:val="000000" w:themeColor="text1"/>
          <w:sz w:val="20"/>
        </w:rPr>
        <w:t>so</w:t>
      </w:r>
      <w:r w:rsidRPr="00246383">
        <w:rPr>
          <w:color w:val="000000" w:themeColor="text1"/>
          <w:sz w:val="20"/>
        </w:rPr>
        <w:t xml:space="preserve"> vključeni </w:t>
      </w:r>
      <w:r w:rsidRPr="00AB1E55">
        <w:rPr>
          <w:color w:val="000000" w:themeColor="text1"/>
          <w:sz w:val="20"/>
        </w:rPr>
        <w:t>v ponudbeni ceni.</w:t>
      </w:r>
    </w:p>
    <w:p w14:paraId="4FA8AB5B" w14:textId="77777777" w:rsidR="009D365C" w:rsidRPr="00246383" w:rsidRDefault="009D365C" w:rsidP="006E3E3A">
      <w:pPr>
        <w:spacing w:line="260" w:lineRule="atLeast"/>
        <w:jc w:val="both"/>
        <w:rPr>
          <w:sz w:val="20"/>
        </w:rPr>
      </w:pPr>
    </w:p>
    <w:p w14:paraId="695C3C32" w14:textId="2D2DD9C5" w:rsidR="009D365C" w:rsidRPr="00246383" w:rsidRDefault="009D365C" w:rsidP="009D365C">
      <w:pPr>
        <w:spacing w:line="260" w:lineRule="atLeast"/>
        <w:rPr>
          <w:color w:val="000000" w:themeColor="text1"/>
          <w:sz w:val="20"/>
        </w:rPr>
      </w:pPr>
      <w:r w:rsidRPr="00246383">
        <w:rPr>
          <w:color w:val="000000" w:themeColor="text1"/>
          <w:sz w:val="20"/>
        </w:rPr>
        <w:t>Izvajalec na varovanih območjih v času trajanja pogodbenega razmerja krije vse nastale stroške v zvezi z:</w:t>
      </w:r>
    </w:p>
    <w:p w14:paraId="127E3BE9" w14:textId="77777777" w:rsidR="009D365C" w:rsidRPr="00246383" w:rsidRDefault="009D365C" w:rsidP="009D365C">
      <w:pPr>
        <w:pStyle w:val="Odstavekseznama"/>
        <w:widowControl/>
        <w:numPr>
          <w:ilvl w:val="0"/>
          <w:numId w:val="48"/>
        </w:numPr>
        <w:autoSpaceDE/>
        <w:autoSpaceDN/>
        <w:adjustRightInd/>
        <w:spacing w:line="260" w:lineRule="atLeast"/>
        <w:jc w:val="both"/>
        <w:rPr>
          <w:color w:val="000000" w:themeColor="text1"/>
          <w:sz w:val="20"/>
        </w:rPr>
      </w:pPr>
      <w:r w:rsidRPr="00246383">
        <w:rPr>
          <w:color w:val="000000" w:themeColor="text1"/>
          <w:sz w:val="20"/>
        </w:rPr>
        <w:t>odklopi alarmnih central;</w:t>
      </w:r>
    </w:p>
    <w:p w14:paraId="0FCD02C9" w14:textId="77777777" w:rsidR="009D365C" w:rsidRPr="00246383" w:rsidRDefault="009D365C" w:rsidP="009D365C">
      <w:pPr>
        <w:pStyle w:val="Odstavekseznama"/>
        <w:widowControl/>
        <w:numPr>
          <w:ilvl w:val="0"/>
          <w:numId w:val="48"/>
        </w:numPr>
        <w:autoSpaceDE/>
        <w:autoSpaceDN/>
        <w:adjustRightInd/>
        <w:spacing w:line="260" w:lineRule="atLeast"/>
        <w:jc w:val="both"/>
        <w:rPr>
          <w:color w:val="000000" w:themeColor="text1"/>
          <w:sz w:val="20"/>
        </w:rPr>
      </w:pPr>
      <w:r w:rsidRPr="00246383">
        <w:rPr>
          <w:color w:val="000000" w:themeColor="text1"/>
          <w:sz w:val="20"/>
        </w:rPr>
        <w:t>priklopi dodatnih alarmnih central (razširitve sistemov tehničnega varovanja);</w:t>
      </w:r>
    </w:p>
    <w:p w14:paraId="46F081C8" w14:textId="77777777" w:rsidR="009D365C" w:rsidRPr="00246383" w:rsidRDefault="009D365C" w:rsidP="009D365C">
      <w:pPr>
        <w:pStyle w:val="Odstavekseznama"/>
        <w:widowControl/>
        <w:numPr>
          <w:ilvl w:val="0"/>
          <w:numId w:val="48"/>
        </w:numPr>
        <w:autoSpaceDE/>
        <w:autoSpaceDN/>
        <w:adjustRightInd/>
        <w:spacing w:line="260" w:lineRule="atLeast"/>
        <w:jc w:val="both"/>
        <w:rPr>
          <w:color w:val="000000" w:themeColor="text1"/>
          <w:sz w:val="20"/>
        </w:rPr>
      </w:pPr>
      <w:r w:rsidRPr="00246383">
        <w:rPr>
          <w:color w:val="000000" w:themeColor="text1"/>
          <w:sz w:val="20"/>
        </w:rPr>
        <w:t xml:space="preserve">priklopi ob zamenjavi alarmnih central; </w:t>
      </w:r>
    </w:p>
    <w:p w14:paraId="13AFA84E" w14:textId="74DA647C" w:rsidR="009D365C" w:rsidRPr="00246383" w:rsidRDefault="009D365C" w:rsidP="009D365C">
      <w:pPr>
        <w:pStyle w:val="Odstavekseznama"/>
        <w:widowControl/>
        <w:numPr>
          <w:ilvl w:val="0"/>
          <w:numId w:val="48"/>
        </w:numPr>
        <w:autoSpaceDE/>
        <w:autoSpaceDN/>
        <w:adjustRightInd/>
        <w:spacing w:line="260" w:lineRule="atLeast"/>
        <w:jc w:val="both"/>
        <w:rPr>
          <w:color w:val="000000" w:themeColor="text1"/>
          <w:sz w:val="20"/>
        </w:rPr>
      </w:pPr>
      <w:r w:rsidRPr="00246383">
        <w:rPr>
          <w:color w:val="000000" w:themeColor="text1"/>
          <w:sz w:val="20"/>
        </w:rPr>
        <w:t>stroški preklopa alarmnih central med različnimi VNC-ji</w:t>
      </w:r>
      <w:r w:rsidR="00DD759D">
        <w:rPr>
          <w:color w:val="000000" w:themeColor="text1"/>
          <w:sz w:val="20"/>
        </w:rPr>
        <w:t>;</w:t>
      </w:r>
    </w:p>
    <w:p w14:paraId="54D87939" w14:textId="77777777" w:rsidR="009D365C" w:rsidRPr="00246383" w:rsidRDefault="009D365C" w:rsidP="009D365C">
      <w:pPr>
        <w:pStyle w:val="Odstavekseznama"/>
        <w:widowControl/>
        <w:numPr>
          <w:ilvl w:val="0"/>
          <w:numId w:val="48"/>
        </w:numPr>
        <w:autoSpaceDE/>
        <w:autoSpaceDN/>
        <w:adjustRightInd/>
        <w:spacing w:line="260" w:lineRule="atLeast"/>
        <w:jc w:val="both"/>
        <w:rPr>
          <w:color w:val="000000" w:themeColor="text1"/>
          <w:sz w:val="20"/>
        </w:rPr>
      </w:pPr>
      <w:r w:rsidRPr="00246383">
        <w:rPr>
          <w:color w:val="000000" w:themeColor="text1"/>
          <w:sz w:val="20"/>
        </w:rPr>
        <w:t>spremembe alarmne prenosne poti.</w:t>
      </w:r>
    </w:p>
    <w:p w14:paraId="36FB7FA2" w14:textId="77777777" w:rsidR="009D365C" w:rsidRDefault="009D365C" w:rsidP="00CC22C1">
      <w:pPr>
        <w:spacing w:line="260" w:lineRule="atLeast"/>
        <w:jc w:val="both"/>
        <w:rPr>
          <w:sz w:val="20"/>
        </w:rPr>
      </w:pPr>
    </w:p>
    <w:p w14:paraId="79451BAB" w14:textId="77777777" w:rsidR="00483476" w:rsidRPr="00BA2176" w:rsidRDefault="00483476" w:rsidP="00483476">
      <w:pPr>
        <w:pStyle w:val="pogodbaleni"/>
        <w:numPr>
          <w:ilvl w:val="0"/>
          <w:numId w:val="7"/>
        </w:numPr>
        <w:tabs>
          <w:tab w:val="left" w:pos="357"/>
        </w:tabs>
        <w:spacing w:before="0" w:after="0" w:line="260" w:lineRule="atLeast"/>
        <w:ind w:left="357" w:hanging="357"/>
        <w:rPr>
          <w:rFonts w:cs="Arial"/>
          <w:bCs/>
          <w:szCs w:val="20"/>
        </w:rPr>
      </w:pPr>
      <w:r w:rsidRPr="00BA2176">
        <w:rPr>
          <w:rFonts w:cs="Arial"/>
          <w:bCs/>
          <w:szCs w:val="20"/>
        </w:rPr>
        <w:t>člen</w:t>
      </w:r>
    </w:p>
    <w:p w14:paraId="160EE623" w14:textId="77777777" w:rsidR="009D365C" w:rsidRDefault="009D365C" w:rsidP="00CC22C1">
      <w:pPr>
        <w:spacing w:line="260" w:lineRule="atLeast"/>
        <w:jc w:val="both"/>
        <w:rPr>
          <w:sz w:val="20"/>
        </w:rPr>
      </w:pPr>
    </w:p>
    <w:p w14:paraId="3B2B85C9" w14:textId="3187CD82" w:rsidR="00E47231" w:rsidRPr="00BA2176" w:rsidRDefault="00E47231" w:rsidP="00E47231">
      <w:pPr>
        <w:spacing w:line="260" w:lineRule="atLeast"/>
        <w:jc w:val="both"/>
        <w:rPr>
          <w:sz w:val="20"/>
        </w:rPr>
      </w:pPr>
      <w:r>
        <w:rPr>
          <w:sz w:val="20"/>
        </w:rPr>
        <w:t>S</w:t>
      </w:r>
      <w:r w:rsidRPr="00BA2176">
        <w:rPr>
          <w:sz w:val="20"/>
        </w:rPr>
        <w:t xml:space="preserve">trošek ureditve </w:t>
      </w:r>
      <w:r>
        <w:rPr>
          <w:sz w:val="20"/>
        </w:rPr>
        <w:t xml:space="preserve">prenosa </w:t>
      </w:r>
      <w:r w:rsidRPr="00B255FD">
        <w:rPr>
          <w:sz w:val="20"/>
        </w:rPr>
        <w:t>alarmnih signalov skladno z Uredbo o varovanju tajnih podatkov</w:t>
      </w:r>
      <w:r>
        <w:rPr>
          <w:sz w:val="20"/>
        </w:rPr>
        <w:t>,</w:t>
      </w:r>
      <w:r w:rsidRPr="00BA2176">
        <w:rPr>
          <w:sz w:val="20"/>
        </w:rPr>
        <w:t xml:space="preserve"> za varovana območja, ki </w:t>
      </w:r>
      <w:r>
        <w:rPr>
          <w:sz w:val="20"/>
        </w:rPr>
        <w:t xml:space="preserve">so kot taka </w:t>
      </w:r>
      <w:r w:rsidR="00B16142" w:rsidRPr="00BA2176">
        <w:rPr>
          <w:sz w:val="20"/>
        </w:rPr>
        <w:t>do</w:t>
      </w:r>
      <w:r w:rsidR="00B16142">
        <w:rPr>
          <w:sz w:val="20"/>
        </w:rPr>
        <w:t xml:space="preserve">ločena </w:t>
      </w:r>
      <w:r>
        <w:rPr>
          <w:sz w:val="20"/>
        </w:rPr>
        <w:t xml:space="preserve">v OPIS-u </w:t>
      </w:r>
      <w:r w:rsidRPr="00BA2176">
        <w:rPr>
          <w:sz w:val="20"/>
        </w:rPr>
        <w:t>ob podpisu te pogodbe</w:t>
      </w:r>
      <w:r w:rsidR="00BA5010" w:rsidRPr="00BA5010">
        <w:rPr>
          <w:sz w:val="20"/>
        </w:rPr>
        <w:t xml:space="preserve"> </w:t>
      </w:r>
      <w:r w:rsidR="00BA5010">
        <w:rPr>
          <w:sz w:val="20"/>
        </w:rPr>
        <w:t xml:space="preserve">oziroma skladno s </w:t>
      </w:r>
      <w:r w:rsidR="00BA5010" w:rsidRPr="008A3807">
        <w:rPr>
          <w:sz w:val="20"/>
        </w:rPr>
        <w:t>Pravilnik</w:t>
      </w:r>
      <w:r w:rsidR="00BA5010">
        <w:rPr>
          <w:sz w:val="20"/>
        </w:rPr>
        <w:t>om, če ta določa strožje pogoje glede prenosa alarmnih signalov</w:t>
      </w:r>
      <w:r>
        <w:rPr>
          <w:sz w:val="20"/>
        </w:rPr>
        <w:t>,</w:t>
      </w:r>
      <w:r w:rsidRPr="00466CD0">
        <w:rPr>
          <w:sz w:val="20"/>
        </w:rPr>
        <w:t xml:space="preserve"> </w:t>
      </w:r>
      <w:r w:rsidRPr="00BA2176">
        <w:rPr>
          <w:sz w:val="20"/>
        </w:rPr>
        <w:t>nosi izvajalec.</w:t>
      </w:r>
    </w:p>
    <w:p w14:paraId="052293B1" w14:textId="6379EB9E" w:rsidR="009D365C" w:rsidRDefault="009D365C" w:rsidP="00CC22C1">
      <w:pPr>
        <w:spacing w:line="260" w:lineRule="atLeast"/>
        <w:jc w:val="both"/>
        <w:rPr>
          <w:sz w:val="20"/>
        </w:rPr>
      </w:pPr>
    </w:p>
    <w:p w14:paraId="11E8F8C3" w14:textId="77777777" w:rsidR="009D365C" w:rsidRPr="00BA2176" w:rsidRDefault="009D365C" w:rsidP="00CC22C1">
      <w:pPr>
        <w:spacing w:line="260" w:lineRule="atLeast"/>
        <w:jc w:val="both"/>
        <w:rPr>
          <w:sz w:val="20"/>
        </w:rPr>
      </w:pPr>
    </w:p>
    <w:p w14:paraId="495AD607" w14:textId="77777777" w:rsidR="00C7794F" w:rsidRPr="00BA2176" w:rsidRDefault="00C7794F" w:rsidP="00C7794F">
      <w:pPr>
        <w:pStyle w:val="pogodbaleni"/>
        <w:numPr>
          <w:ilvl w:val="0"/>
          <w:numId w:val="7"/>
        </w:numPr>
        <w:tabs>
          <w:tab w:val="left" w:pos="357"/>
        </w:tabs>
        <w:spacing w:before="0" w:after="0" w:line="260" w:lineRule="atLeast"/>
        <w:ind w:left="357" w:hanging="357"/>
        <w:rPr>
          <w:rFonts w:cs="Arial"/>
          <w:bCs/>
          <w:szCs w:val="20"/>
        </w:rPr>
      </w:pPr>
      <w:r w:rsidRPr="00BA2176">
        <w:rPr>
          <w:rFonts w:cs="Arial"/>
          <w:bCs/>
          <w:szCs w:val="20"/>
        </w:rPr>
        <w:t>člen</w:t>
      </w:r>
    </w:p>
    <w:p w14:paraId="4528C3F0" w14:textId="77777777" w:rsidR="00C7794F" w:rsidRDefault="00C7794F" w:rsidP="00CC22C1">
      <w:pPr>
        <w:spacing w:line="260" w:lineRule="atLeast"/>
        <w:jc w:val="both"/>
        <w:rPr>
          <w:sz w:val="20"/>
        </w:rPr>
      </w:pPr>
    </w:p>
    <w:p w14:paraId="37A423C5" w14:textId="3ACD3566" w:rsidR="00E47231" w:rsidRDefault="00E47231" w:rsidP="00E47231">
      <w:pPr>
        <w:spacing w:line="260" w:lineRule="atLeast"/>
        <w:jc w:val="both"/>
        <w:rPr>
          <w:sz w:val="20"/>
        </w:rPr>
      </w:pPr>
      <w:r>
        <w:rPr>
          <w:sz w:val="20"/>
        </w:rPr>
        <w:t>S</w:t>
      </w:r>
      <w:r w:rsidRPr="00BA2176">
        <w:rPr>
          <w:sz w:val="20"/>
        </w:rPr>
        <w:t xml:space="preserve">trošek ureditve </w:t>
      </w:r>
      <w:r>
        <w:rPr>
          <w:sz w:val="20"/>
        </w:rPr>
        <w:t xml:space="preserve">prenosa </w:t>
      </w:r>
      <w:r w:rsidRPr="00B255FD">
        <w:rPr>
          <w:sz w:val="20"/>
        </w:rPr>
        <w:t>alarmnih signalov skladno z Uredbo o varovanju tajnih podatkov</w:t>
      </w:r>
      <w:r>
        <w:rPr>
          <w:sz w:val="20"/>
        </w:rPr>
        <w:t>,</w:t>
      </w:r>
      <w:r w:rsidRPr="00BA2176">
        <w:rPr>
          <w:sz w:val="20"/>
        </w:rPr>
        <w:t xml:space="preserve"> za varovana območja, ki </w:t>
      </w:r>
      <w:r>
        <w:rPr>
          <w:sz w:val="20"/>
        </w:rPr>
        <w:t xml:space="preserve">niso </w:t>
      </w:r>
      <w:r w:rsidR="00B16142" w:rsidRPr="00BA2176">
        <w:rPr>
          <w:sz w:val="20"/>
        </w:rPr>
        <w:t>do</w:t>
      </w:r>
      <w:r w:rsidR="00B16142">
        <w:rPr>
          <w:sz w:val="20"/>
        </w:rPr>
        <w:t xml:space="preserve">ločena </w:t>
      </w:r>
      <w:r>
        <w:rPr>
          <w:sz w:val="20"/>
        </w:rPr>
        <w:t xml:space="preserve">kot taka </w:t>
      </w:r>
      <w:r w:rsidRPr="00BA2176">
        <w:rPr>
          <w:sz w:val="20"/>
        </w:rPr>
        <w:t>ob podpisu te pogodbe</w:t>
      </w:r>
      <w:r w:rsidR="00BA5010" w:rsidRPr="00BA5010">
        <w:rPr>
          <w:sz w:val="20"/>
        </w:rPr>
        <w:t xml:space="preserve"> </w:t>
      </w:r>
      <w:r w:rsidR="00BA5010">
        <w:rPr>
          <w:sz w:val="20"/>
        </w:rPr>
        <w:t xml:space="preserve">oziroma skladno s </w:t>
      </w:r>
      <w:r w:rsidR="00BA5010" w:rsidRPr="008A3807">
        <w:rPr>
          <w:sz w:val="20"/>
        </w:rPr>
        <w:t>Pravilnik</w:t>
      </w:r>
      <w:r w:rsidR="00BA5010">
        <w:rPr>
          <w:sz w:val="20"/>
        </w:rPr>
        <w:t>om, če ta določa strožje pogoje glede prenosa alarmnih signalov</w:t>
      </w:r>
      <w:r>
        <w:rPr>
          <w:sz w:val="20"/>
        </w:rPr>
        <w:t>,</w:t>
      </w:r>
      <w:r w:rsidRPr="00466CD0">
        <w:rPr>
          <w:sz w:val="20"/>
        </w:rPr>
        <w:t xml:space="preserve"> </w:t>
      </w:r>
      <w:r>
        <w:rPr>
          <w:sz w:val="20"/>
        </w:rPr>
        <w:t xml:space="preserve">izvajalec </w:t>
      </w:r>
      <w:r w:rsidRPr="00BA2176">
        <w:rPr>
          <w:sz w:val="20"/>
        </w:rPr>
        <w:t xml:space="preserve">obračuna skladno s </w:t>
      </w:r>
      <w:r>
        <w:rPr>
          <w:sz w:val="20"/>
        </w:rPr>
        <w:t>C</w:t>
      </w:r>
      <w:r w:rsidRPr="00BA2176">
        <w:rPr>
          <w:sz w:val="20"/>
        </w:rPr>
        <w:t>enikom</w:t>
      </w:r>
      <w:r>
        <w:rPr>
          <w:sz w:val="20"/>
        </w:rPr>
        <w:t xml:space="preserve"> predračuna za posamezen sklop – V</w:t>
      </w:r>
      <w:r w:rsidRPr="00BA2176">
        <w:rPr>
          <w:sz w:val="20"/>
        </w:rPr>
        <w:t>zpostavit</w:t>
      </w:r>
      <w:r>
        <w:rPr>
          <w:sz w:val="20"/>
        </w:rPr>
        <w:t>e</w:t>
      </w:r>
      <w:r w:rsidRPr="00BA2176">
        <w:rPr>
          <w:sz w:val="20"/>
        </w:rPr>
        <w:t>v prenosa alarmnih signalov</w:t>
      </w:r>
      <w:r>
        <w:rPr>
          <w:sz w:val="20"/>
        </w:rPr>
        <w:t xml:space="preserve"> po ZTP. </w:t>
      </w:r>
    </w:p>
    <w:p w14:paraId="2BBD2881" w14:textId="77777777" w:rsidR="00E64C97" w:rsidRDefault="00E64C97" w:rsidP="00CC22C1">
      <w:pPr>
        <w:spacing w:line="260" w:lineRule="atLeast"/>
        <w:jc w:val="both"/>
        <w:rPr>
          <w:sz w:val="20"/>
        </w:rPr>
      </w:pPr>
    </w:p>
    <w:p w14:paraId="68E400EE" w14:textId="5D0F36FB" w:rsidR="00466CD0" w:rsidRDefault="00466CD0" w:rsidP="00CC22C1">
      <w:pPr>
        <w:spacing w:line="260" w:lineRule="atLeast"/>
        <w:jc w:val="both"/>
        <w:rPr>
          <w:sz w:val="20"/>
        </w:rPr>
      </w:pPr>
      <w:r w:rsidRPr="00BA2176">
        <w:rPr>
          <w:sz w:val="20"/>
        </w:rPr>
        <w:t>Navedeno velja tako na obstoječem varovanem območju ob spremembi načina varovanja kot za novo varovano območje.</w:t>
      </w:r>
    </w:p>
    <w:p w14:paraId="052E6478" w14:textId="77777777" w:rsidR="00B52617" w:rsidRPr="00B255FD" w:rsidRDefault="00B52617" w:rsidP="00CC22C1">
      <w:pPr>
        <w:spacing w:line="260" w:lineRule="atLeast"/>
        <w:jc w:val="both"/>
        <w:rPr>
          <w:sz w:val="20"/>
        </w:rPr>
      </w:pPr>
    </w:p>
    <w:p w14:paraId="4DB53614" w14:textId="13F5EC61" w:rsidR="00233E64" w:rsidRDefault="00233E64" w:rsidP="006E3E3A">
      <w:pPr>
        <w:spacing w:line="260" w:lineRule="atLeast"/>
        <w:jc w:val="both"/>
        <w:rPr>
          <w:sz w:val="20"/>
        </w:rPr>
      </w:pPr>
    </w:p>
    <w:p w14:paraId="4FE01A12" w14:textId="461EC5FE" w:rsidR="00EE7509" w:rsidRDefault="00EE7509" w:rsidP="00EE7509">
      <w:pPr>
        <w:pStyle w:val="Naslov1"/>
        <w:numPr>
          <w:ilvl w:val="1"/>
          <w:numId w:val="47"/>
        </w:numPr>
        <w:jc w:val="both"/>
      </w:pPr>
      <w:r>
        <w:t xml:space="preserve">  PRIKLOP DODATNIH</w:t>
      </w:r>
      <w:r w:rsidR="001144DC">
        <w:t xml:space="preserve"> ALARMNIH</w:t>
      </w:r>
      <w:r>
        <w:t xml:space="preserve"> CENTRAL</w:t>
      </w:r>
    </w:p>
    <w:p w14:paraId="5C7A0261" w14:textId="06FA40D4" w:rsidR="00EE7509" w:rsidRDefault="00EE7509" w:rsidP="006E3E3A">
      <w:pPr>
        <w:spacing w:line="260" w:lineRule="atLeast"/>
        <w:jc w:val="both"/>
        <w:rPr>
          <w:sz w:val="20"/>
        </w:rPr>
      </w:pPr>
    </w:p>
    <w:p w14:paraId="5662C424" w14:textId="77777777" w:rsidR="00312A11" w:rsidRPr="00093268" w:rsidRDefault="00312A11" w:rsidP="00312A11">
      <w:pPr>
        <w:pStyle w:val="pogodbaleni"/>
        <w:numPr>
          <w:ilvl w:val="0"/>
          <w:numId w:val="7"/>
        </w:numPr>
        <w:tabs>
          <w:tab w:val="left" w:pos="357"/>
        </w:tabs>
        <w:spacing w:before="0" w:after="0" w:line="260" w:lineRule="atLeast"/>
        <w:ind w:left="357" w:hanging="357"/>
        <w:rPr>
          <w:rFonts w:cs="Arial"/>
          <w:bCs/>
          <w:szCs w:val="20"/>
        </w:rPr>
      </w:pPr>
      <w:r w:rsidRPr="00093268">
        <w:rPr>
          <w:rFonts w:cs="Arial"/>
          <w:bCs/>
          <w:szCs w:val="20"/>
        </w:rPr>
        <w:t>člen</w:t>
      </w:r>
    </w:p>
    <w:p w14:paraId="4995C468" w14:textId="18E8604A" w:rsidR="00312A11" w:rsidRDefault="00312A11" w:rsidP="006E3E3A">
      <w:pPr>
        <w:spacing w:line="260" w:lineRule="atLeast"/>
        <w:jc w:val="both"/>
        <w:rPr>
          <w:sz w:val="20"/>
        </w:rPr>
      </w:pPr>
    </w:p>
    <w:p w14:paraId="758DEC36" w14:textId="35A522A1" w:rsidR="00EE7509" w:rsidRDefault="002C2D5A" w:rsidP="006E3E3A">
      <w:pPr>
        <w:spacing w:line="260" w:lineRule="atLeast"/>
        <w:jc w:val="both"/>
        <w:rPr>
          <w:sz w:val="20"/>
        </w:rPr>
      </w:pPr>
      <w:r>
        <w:rPr>
          <w:sz w:val="20"/>
        </w:rPr>
        <w:t>Na podlagi pisnega naročila naročnika i</w:t>
      </w:r>
      <w:r w:rsidR="00EE7509">
        <w:rPr>
          <w:sz w:val="20"/>
        </w:rPr>
        <w:t>zvajalec za</w:t>
      </w:r>
      <w:r>
        <w:rPr>
          <w:sz w:val="20"/>
        </w:rPr>
        <w:t xml:space="preserve"> </w:t>
      </w:r>
      <w:r w:rsidR="00EE7509">
        <w:rPr>
          <w:sz w:val="20"/>
        </w:rPr>
        <w:t xml:space="preserve">čas trajanja te pogodbe na lastne stroške uredi priklop dodatnih alarmnih central </w:t>
      </w:r>
      <w:r w:rsidR="00436590">
        <w:rPr>
          <w:sz w:val="20"/>
        </w:rPr>
        <w:t xml:space="preserve">na VNC </w:t>
      </w:r>
      <w:r w:rsidR="00EE7509">
        <w:rPr>
          <w:sz w:val="20"/>
        </w:rPr>
        <w:t>v varovanih območjih iz te pogodbe.</w:t>
      </w:r>
      <w:r w:rsidR="00683A9C">
        <w:rPr>
          <w:sz w:val="20"/>
        </w:rPr>
        <w:t xml:space="preserve"> </w:t>
      </w:r>
    </w:p>
    <w:p w14:paraId="55356CB1" w14:textId="77777777" w:rsidR="00436590" w:rsidRDefault="00436590" w:rsidP="006E3E3A">
      <w:pPr>
        <w:spacing w:line="260" w:lineRule="atLeast"/>
        <w:jc w:val="both"/>
        <w:rPr>
          <w:sz w:val="20"/>
        </w:rPr>
      </w:pPr>
    </w:p>
    <w:p w14:paraId="4A4AA4BE" w14:textId="4EC01529" w:rsidR="00EE7509" w:rsidRDefault="00EE7509" w:rsidP="00295465">
      <w:pPr>
        <w:pStyle w:val="Naslov1"/>
        <w:numPr>
          <w:ilvl w:val="1"/>
          <w:numId w:val="47"/>
        </w:numPr>
        <w:jc w:val="both"/>
      </w:pPr>
      <w:r>
        <w:t xml:space="preserve">  ODKLOP ALARMNIH CENTRAL</w:t>
      </w:r>
    </w:p>
    <w:p w14:paraId="39F8AD85" w14:textId="34B6F0F9" w:rsidR="00EE7509" w:rsidRDefault="00EE7509" w:rsidP="00EE7509"/>
    <w:p w14:paraId="054603D0" w14:textId="77777777" w:rsidR="00312A11" w:rsidRPr="00093268" w:rsidRDefault="00312A11" w:rsidP="00312A11">
      <w:pPr>
        <w:pStyle w:val="pogodbaleni"/>
        <w:numPr>
          <w:ilvl w:val="0"/>
          <w:numId w:val="7"/>
        </w:numPr>
        <w:tabs>
          <w:tab w:val="left" w:pos="357"/>
        </w:tabs>
        <w:spacing w:before="0" w:after="0" w:line="260" w:lineRule="atLeast"/>
        <w:ind w:left="357" w:hanging="357"/>
        <w:rPr>
          <w:rFonts w:cs="Arial"/>
          <w:bCs/>
          <w:szCs w:val="20"/>
        </w:rPr>
      </w:pPr>
      <w:r w:rsidRPr="00093268">
        <w:rPr>
          <w:rFonts w:cs="Arial"/>
          <w:bCs/>
          <w:szCs w:val="20"/>
        </w:rPr>
        <w:t>člen</w:t>
      </w:r>
    </w:p>
    <w:p w14:paraId="1159CEDF" w14:textId="77777777" w:rsidR="00312A11" w:rsidRDefault="00312A11" w:rsidP="00EE7509"/>
    <w:p w14:paraId="1BF534EF" w14:textId="2920D53B" w:rsidR="002C2D5A" w:rsidRDefault="002C2D5A" w:rsidP="002C2D5A">
      <w:pPr>
        <w:spacing w:line="260" w:lineRule="atLeast"/>
        <w:jc w:val="both"/>
        <w:rPr>
          <w:sz w:val="20"/>
        </w:rPr>
      </w:pPr>
      <w:r>
        <w:rPr>
          <w:sz w:val="20"/>
        </w:rPr>
        <w:t xml:space="preserve">Na podlagi pisnega naročila naročnika izvajalec za čas trajanja te pogodbe na lastne stroške uredi </w:t>
      </w:r>
      <w:r w:rsidR="00312A11">
        <w:rPr>
          <w:sz w:val="20"/>
        </w:rPr>
        <w:t>odklop</w:t>
      </w:r>
      <w:r>
        <w:rPr>
          <w:sz w:val="20"/>
        </w:rPr>
        <w:t xml:space="preserve"> alarmnih central </w:t>
      </w:r>
      <w:r w:rsidR="00436590">
        <w:rPr>
          <w:sz w:val="20"/>
        </w:rPr>
        <w:t xml:space="preserve">z VNC </w:t>
      </w:r>
      <w:r>
        <w:rPr>
          <w:sz w:val="20"/>
        </w:rPr>
        <w:t>v varovanih območjih iz te pogodbe.</w:t>
      </w:r>
    </w:p>
    <w:p w14:paraId="38D3A794" w14:textId="461D9740" w:rsidR="002C2D5A" w:rsidRDefault="002C2D5A" w:rsidP="002C2D5A">
      <w:pPr>
        <w:spacing w:line="260" w:lineRule="atLeast"/>
        <w:jc w:val="both"/>
        <w:rPr>
          <w:sz w:val="20"/>
        </w:rPr>
      </w:pPr>
      <w:r>
        <w:rPr>
          <w:sz w:val="20"/>
        </w:rPr>
        <w:t xml:space="preserve">  </w:t>
      </w:r>
    </w:p>
    <w:p w14:paraId="7D4DCB7E" w14:textId="7117FF14" w:rsidR="00EE7509" w:rsidRDefault="00EE7509" w:rsidP="00EE7509">
      <w:pPr>
        <w:pStyle w:val="Naslov1"/>
        <w:numPr>
          <w:ilvl w:val="1"/>
          <w:numId w:val="47"/>
        </w:numPr>
        <w:jc w:val="both"/>
      </w:pPr>
      <w:r>
        <w:t>PRIKLOP IN UREDITEV NOVEGA VAROVANEGA OBMOČJA</w:t>
      </w:r>
    </w:p>
    <w:p w14:paraId="37C96FB0" w14:textId="4339D67A" w:rsidR="00EE7509" w:rsidRDefault="00EE7509" w:rsidP="006E3E3A">
      <w:pPr>
        <w:spacing w:line="260" w:lineRule="atLeast"/>
        <w:jc w:val="both"/>
        <w:rPr>
          <w:sz w:val="20"/>
        </w:rPr>
      </w:pPr>
    </w:p>
    <w:p w14:paraId="02DAFF72" w14:textId="77777777" w:rsidR="00312A11" w:rsidRPr="00093268" w:rsidRDefault="00312A11" w:rsidP="00312A11">
      <w:pPr>
        <w:pStyle w:val="pogodbaleni"/>
        <w:numPr>
          <w:ilvl w:val="0"/>
          <w:numId w:val="7"/>
        </w:numPr>
        <w:tabs>
          <w:tab w:val="left" w:pos="357"/>
        </w:tabs>
        <w:spacing w:before="0" w:after="0" w:line="260" w:lineRule="atLeast"/>
        <w:ind w:left="357" w:hanging="357"/>
        <w:rPr>
          <w:rFonts w:cs="Arial"/>
          <w:bCs/>
          <w:szCs w:val="20"/>
        </w:rPr>
      </w:pPr>
      <w:r w:rsidRPr="00093268">
        <w:rPr>
          <w:rFonts w:cs="Arial"/>
          <w:bCs/>
          <w:szCs w:val="20"/>
        </w:rPr>
        <w:t>člen</w:t>
      </w:r>
    </w:p>
    <w:p w14:paraId="1CE5D42C" w14:textId="2B406D47" w:rsidR="00312A11" w:rsidRDefault="00312A11" w:rsidP="006E3E3A">
      <w:pPr>
        <w:spacing w:line="260" w:lineRule="atLeast"/>
        <w:jc w:val="both"/>
        <w:rPr>
          <w:sz w:val="20"/>
        </w:rPr>
      </w:pPr>
    </w:p>
    <w:p w14:paraId="2EA72ADF" w14:textId="201FED22" w:rsidR="00E47231" w:rsidRDefault="00E47231" w:rsidP="00E47231">
      <w:pPr>
        <w:spacing w:line="260" w:lineRule="atLeast"/>
        <w:jc w:val="both"/>
        <w:rPr>
          <w:sz w:val="20"/>
        </w:rPr>
      </w:pPr>
      <w:r>
        <w:rPr>
          <w:sz w:val="20"/>
        </w:rPr>
        <w:t xml:space="preserve">Na podlagi pisnega naročila naročnika izvajalec za čas trajanja te pogodbe uredi priklop alarmnih central na VNC v novih varovanih območjih skladno s Cenikom storitev za nova varovana območja predračuna </w:t>
      </w:r>
      <w:r w:rsidRPr="00CA4BAD">
        <w:rPr>
          <w:sz w:val="20"/>
        </w:rPr>
        <w:t>posameznega sklopa ob</w:t>
      </w:r>
      <w:r>
        <w:rPr>
          <w:sz w:val="20"/>
        </w:rPr>
        <w:t xml:space="preserve"> upoštevanju </w:t>
      </w:r>
      <w:r w:rsidRPr="00F96D53">
        <w:rPr>
          <w:sz w:val="20"/>
        </w:rPr>
        <w:t xml:space="preserve">določb </w:t>
      </w:r>
      <w:r w:rsidR="00B16142" w:rsidRPr="00F96D53">
        <w:rPr>
          <w:sz w:val="20"/>
        </w:rPr>
        <w:t>poglav</w:t>
      </w:r>
      <w:r w:rsidR="00AB1E55" w:rsidRPr="00F96D53">
        <w:rPr>
          <w:sz w:val="20"/>
        </w:rPr>
        <w:t>i</w:t>
      </w:r>
      <w:r w:rsidR="00B16142" w:rsidRPr="00F96D53">
        <w:rPr>
          <w:sz w:val="20"/>
        </w:rPr>
        <w:t>j 4.6.</w:t>
      </w:r>
      <w:r w:rsidR="00AB1E55" w:rsidRPr="00F96D53">
        <w:rPr>
          <w:sz w:val="20"/>
        </w:rPr>
        <w:t xml:space="preserve"> in 4.7.</w:t>
      </w:r>
      <w:r w:rsidR="00B16142" w:rsidRPr="00F96D53">
        <w:rPr>
          <w:sz w:val="20"/>
        </w:rPr>
        <w:t xml:space="preserve"> te</w:t>
      </w:r>
      <w:r w:rsidRPr="00F96D53">
        <w:rPr>
          <w:sz w:val="20"/>
        </w:rPr>
        <w:t xml:space="preserve"> pogodbe.</w:t>
      </w:r>
      <w:r>
        <w:rPr>
          <w:sz w:val="20"/>
        </w:rPr>
        <w:t xml:space="preserve"> </w:t>
      </w:r>
    </w:p>
    <w:p w14:paraId="3454254B" w14:textId="77777777" w:rsidR="001144DC" w:rsidRDefault="001144DC" w:rsidP="00312A11">
      <w:pPr>
        <w:spacing w:line="260" w:lineRule="atLeast"/>
        <w:jc w:val="both"/>
        <w:rPr>
          <w:sz w:val="20"/>
        </w:rPr>
      </w:pPr>
    </w:p>
    <w:p w14:paraId="67754E5C" w14:textId="029442FE" w:rsidR="00312A11" w:rsidRDefault="00312A11" w:rsidP="00312A11">
      <w:pPr>
        <w:spacing w:line="260" w:lineRule="atLeast"/>
        <w:jc w:val="both"/>
        <w:rPr>
          <w:sz w:val="20"/>
        </w:rPr>
      </w:pPr>
      <w:r>
        <w:rPr>
          <w:sz w:val="20"/>
        </w:rPr>
        <w:lastRenderedPageBreak/>
        <w:t xml:space="preserve">Za novo varovano območje se šteje varovano območje, </w:t>
      </w:r>
      <w:r w:rsidR="001144DC">
        <w:rPr>
          <w:sz w:val="20"/>
        </w:rPr>
        <w:t>v katerem se vzpostavi</w:t>
      </w:r>
      <w:r w:rsidR="00436590">
        <w:rPr>
          <w:sz w:val="20"/>
        </w:rPr>
        <w:t>jo</w:t>
      </w:r>
      <w:r w:rsidR="001144DC">
        <w:rPr>
          <w:sz w:val="20"/>
        </w:rPr>
        <w:t xml:space="preserve"> storitve varovanja </w:t>
      </w:r>
      <w:r>
        <w:rPr>
          <w:sz w:val="20"/>
        </w:rPr>
        <w:t>po pričetku izvajanja varovanja po tej pogodbi</w:t>
      </w:r>
      <w:r w:rsidR="00436590">
        <w:rPr>
          <w:sz w:val="20"/>
        </w:rPr>
        <w:t xml:space="preserve"> in t</w:t>
      </w:r>
      <w:r w:rsidR="003E16E6">
        <w:rPr>
          <w:sz w:val="20"/>
        </w:rPr>
        <w:t>o varovano območje</w:t>
      </w:r>
      <w:r w:rsidR="00436590">
        <w:rPr>
          <w:sz w:val="20"/>
        </w:rPr>
        <w:t xml:space="preserve"> ni bil</w:t>
      </w:r>
      <w:r w:rsidR="003E16E6">
        <w:rPr>
          <w:sz w:val="20"/>
        </w:rPr>
        <w:t>o</w:t>
      </w:r>
      <w:r w:rsidR="00436590">
        <w:rPr>
          <w:sz w:val="20"/>
        </w:rPr>
        <w:t xml:space="preserve"> vključen</w:t>
      </w:r>
      <w:r w:rsidR="003E16E6">
        <w:rPr>
          <w:sz w:val="20"/>
        </w:rPr>
        <w:t>o</w:t>
      </w:r>
      <w:r w:rsidR="00436590">
        <w:rPr>
          <w:sz w:val="20"/>
        </w:rPr>
        <w:t xml:space="preserve"> v posamezen sklop ob sklenitvi te pogodbe</w:t>
      </w:r>
      <w:r>
        <w:rPr>
          <w:sz w:val="20"/>
        </w:rPr>
        <w:t xml:space="preserve">. </w:t>
      </w:r>
    </w:p>
    <w:p w14:paraId="37ADE9A4" w14:textId="77777777" w:rsidR="00EE7509" w:rsidRPr="00C5363E" w:rsidRDefault="00EE7509" w:rsidP="006E3E3A">
      <w:pPr>
        <w:spacing w:line="260" w:lineRule="atLeast"/>
        <w:jc w:val="both"/>
        <w:rPr>
          <w:sz w:val="20"/>
        </w:rPr>
      </w:pPr>
    </w:p>
    <w:p w14:paraId="41EBC5C7" w14:textId="72183346" w:rsidR="00683A9C" w:rsidRPr="00C5363E" w:rsidRDefault="00A2006C" w:rsidP="000C0AED">
      <w:pPr>
        <w:pStyle w:val="Naslov1"/>
        <w:numPr>
          <w:ilvl w:val="1"/>
          <w:numId w:val="47"/>
        </w:numPr>
        <w:jc w:val="both"/>
      </w:pPr>
      <w:r w:rsidRPr="00C5363E">
        <w:t>FINANČNA SREDSTVA OB PRENEHANJU IZVAJANJA VSEH STORITEV NA VAROVANEM OBMOČJU</w:t>
      </w:r>
    </w:p>
    <w:p w14:paraId="29FBAE41" w14:textId="77777777" w:rsidR="006055EC" w:rsidRPr="00C5363E" w:rsidRDefault="006055EC" w:rsidP="00683A9C"/>
    <w:p w14:paraId="41695A13" w14:textId="77777777" w:rsidR="00E47231" w:rsidRPr="00093268" w:rsidRDefault="00E47231" w:rsidP="00E47231">
      <w:pPr>
        <w:pStyle w:val="pogodbaleni"/>
        <w:numPr>
          <w:ilvl w:val="0"/>
          <w:numId w:val="7"/>
        </w:numPr>
        <w:tabs>
          <w:tab w:val="left" w:pos="357"/>
        </w:tabs>
        <w:spacing w:before="0" w:after="0" w:line="260" w:lineRule="atLeast"/>
        <w:ind w:left="357" w:hanging="357"/>
        <w:rPr>
          <w:rFonts w:cs="Arial"/>
          <w:bCs/>
          <w:szCs w:val="20"/>
        </w:rPr>
      </w:pPr>
      <w:r w:rsidRPr="00093268">
        <w:rPr>
          <w:rFonts w:cs="Arial"/>
          <w:bCs/>
          <w:szCs w:val="20"/>
        </w:rPr>
        <w:t>člen</w:t>
      </w:r>
    </w:p>
    <w:p w14:paraId="0A853E01" w14:textId="77777777" w:rsidR="0049060C" w:rsidRDefault="0049060C" w:rsidP="00683A9C">
      <w:pPr>
        <w:spacing w:line="260" w:lineRule="atLeast"/>
        <w:jc w:val="both"/>
        <w:rPr>
          <w:sz w:val="20"/>
        </w:rPr>
      </w:pPr>
    </w:p>
    <w:p w14:paraId="61AC30E1" w14:textId="7C51D044" w:rsidR="00E47231" w:rsidRDefault="00E47231" w:rsidP="00E47231">
      <w:pPr>
        <w:spacing w:line="260" w:lineRule="atLeast"/>
        <w:jc w:val="both"/>
        <w:rPr>
          <w:sz w:val="20"/>
        </w:rPr>
      </w:pPr>
      <w:r w:rsidRPr="00246383">
        <w:rPr>
          <w:sz w:val="20"/>
        </w:rPr>
        <w:t>Na varovanem območju, kjer se prenehajo izvajati storitve varovanja, se neporabljena in do izteka pogodbe za to varovano območje predvidena finančna sredstva uporabijo za povečanje višine sredstev za izvajanja storitev varovanja novega varovanega območja na istem sklopu (Cenik storitev za nova varovana območja na sklopu).</w:t>
      </w:r>
    </w:p>
    <w:p w14:paraId="403D6A6F" w14:textId="01949DD7" w:rsidR="00A2006C" w:rsidRDefault="00A2006C" w:rsidP="00683A9C">
      <w:pPr>
        <w:spacing w:line="260" w:lineRule="atLeast"/>
        <w:jc w:val="both"/>
        <w:rPr>
          <w:sz w:val="20"/>
        </w:rPr>
      </w:pPr>
    </w:p>
    <w:p w14:paraId="6E98FB91" w14:textId="40955A45" w:rsidR="00683A9C" w:rsidRPr="00683A9C" w:rsidRDefault="00683A9C" w:rsidP="00683A9C">
      <w:pPr>
        <w:spacing w:line="260" w:lineRule="atLeast"/>
        <w:jc w:val="both"/>
        <w:rPr>
          <w:sz w:val="20"/>
        </w:rPr>
      </w:pPr>
      <w:r>
        <w:rPr>
          <w:sz w:val="20"/>
        </w:rPr>
        <w:t xml:space="preserve"> </w:t>
      </w:r>
    </w:p>
    <w:p w14:paraId="1AE0710B" w14:textId="087DE63F" w:rsidR="003656C0" w:rsidRPr="00280D8C" w:rsidRDefault="00312A11" w:rsidP="00CC22C1">
      <w:pPr>
        <w:pStyle w:val="Naslov1"/>
        <w:jc w:val="both"/>
      </w:pPr>
      <w:r w:rsidRPr="00280D8C">
        <w:t xml:space="preserve">VAROVANJE Z </w:t>
      </w:r>
      <w:r w:rsidR="003656C0" w:rsidRPr="00280D8C">
        <w:t>VARNOSTN</w:t>
      </w:r>
      <w:r w:rsidRPr="00280D8C">
        <w:t>IM</w:t>
      </w:r>
      <w:r w:rsidR="003656C0" w:rsidRPr="00280D8C">
        <w:t xml:space="preserve"> OSEBJE</w:t>
      </w:r>
      <w:r w:rsidRPr="00280D8C">
        <w:t>M</w:t>
      </w:r>
    </w:p>
    <w:p w14:paraId="2419215C" w14:textId="79D23C72" w:rsidR="003656C0" w:rsidRDefault="003656C0" w:rsidP="00EB108F">
      <w:pPr>
        <w:spacing w:line="260" w:lineRule="atLeast"/>
        <w:jc w:val="both"/>
        <w:rPr>
          <w:rFonts w:cs="Arial"/>
          <w:sz w:val="20"/>
        </w:rPr>
      </w:pPr>
    </w:p>
    <w:p w14:paraId="0C92DFA6" w14:textId="77777777" w:rsidR="00436590" w:rsidRPr="00093268" w:rsidRDefault="00436590" w:rsidP="00436590">
      <w:pPr>
        <w:pStyle w:val="pogodbaleni"/>
        <w:numPr>
          <w:ilvl w:val="0"/>
          <w:numId w:val="7"/>
        </w:numPr>
        <w:tabs>
          <w:tab w:val="left" w:pos="357"/>
        </w:tabs>
        <w:spacing w:before="0" w:after="0" w:line="260" w:lineRule="atLeast"/>
        <w:ind w:left="357" w:hanging="357"/>
        <w:rPr>
          <w:rFonts w:cs="Arial"/>
          <w:bCs/>
          <w:szCs w:val="20"/>
        </w:rPr>
      </w:pPr>
      <w:r w:rsidRPr="00093268">
        <w:rPr>
          <w:rFonts w:cs="Arial"/>
          <w:bCs/>
          <w:szCs w:val="20"/>
        </w:rPr>
        <w:t>člen</w:t>
      </w:r>
    </w:p>
    <w:p w14:paraId="1DB5D524" w14:textId="77777777" w:rsidR="00436590" w:rsidRDefault="00436590" w:rsidP="00EB108F">
      <w:pPr>
        <w:spacing w:line="260" w:lineRule="atLeast"/>
        <w:jc w:val="both"/>
        <w:rPr>
          <w:rFonts w:cs="Arial"/>
          <w:sz w:val="20"/>
        </w:rPr>
      </w:pPr>
    </w:p>
    <w:p w14:paraId="3E95C4AE" w14:textId="49BE36F3" w:rsidR="001144DC" w:rsidRDefault="001144DC" w:rsidP="00EB108F">
      <w:pPr>
        <w:spacing w:line="260" w:lineRule="atLeast"/>
        <w:jc w:val="both"/>
        <w:rPr>
          <w:rFonts w:cs="Arial"/>
          <w:sz w:val="20"/>
        </w:rPr>
      </w:pPr>
      <w:r>
        <w:rPr>
          <w:rFonts w:cs="Arial"/>
          <w:sz w:val="20"/>
        </w:rPr>
        <w:t xml:space="preserve">Izvajalec skladno s to pogodbo z varnostnim osebjem </w:t>
      </w:r>
      <w:r w:rsidRPr="001144DC">
        <w:rPr>
          <w:rFonts w:cs="Arial"/>
          <w:sz w:val="20"/>
        </w:rPr>
        <w:t xml:space="preserve">neposredno opravlja naloge zasebnega varovanja in lahko pri tem izvaja ukrepe in dolžnosti v skladu </w:t>
      </w:r>
      <w:r>
        <w:rPr>
          <w:rFonts w:cs="Arial"/>
          <w:sz w:val="20"/>
        </w:rPr>
        <w:t>z</w:t>
      </w:r>
      <w:r w:rsidRPr="001144DC">
        <w:rPr>
          <w:rFonts w:cs="Arial"/>
          <w:sz w:val="20"/>
        </w:rPr>
        <w:t xml:space="preserve"> zakonom</w:t>
      </w:r>
      <w:r>
        <w:rPr>
          <w:rFonts w:cs="Arial"/>
          <w:sz w:val="20"/>
        </w:rPr>
        <w:t>, ki ureja področje zasebnega varovanja.</w:t>
      </w:r>
    </w:p>
    <w:p w14:paraId="4716D89C" w14:textId="2D52208F" w:rsidR="001144DC" w:rsidRDefault="001144DC" w:rsidP="00EB108F">
      <w:pPr>
        <w:spacing w:line="260" w:lineRule="atLeast"/>
        <w:jc w:val="both"/>
        <w:rPr>
          <w:rFonts w:cs="Arial"/>
          <w:sz w:val="20"/>
        </w:rPr>
      </w:pPr>
    </w:p>
    <w:p w14:paraId="42B7D37C" w14:textId="77777777" w:rsidR="00D54EAE" w:rsidRDefault="00D54EAE" w:rsidP="00EB108F">
      <w:pPr>
        <w:spacing w:line="260" w:lineRule="atLeast"/>
        <w:jc w:val="both"/>
        <w:rPr>
          <w:rFonts w:cs="Arial"/>
          <w:sz w:val="20"/>
        </w:rPr>
      </w:pPr>
    </w:p>
    <w:p w14:paraId="724902E3" w14:textId="2B3C1501" w:rsidR="001144DC" w:rsidRDefault="001144DC" w:rsidP="00671A73">
      <w:pPr>
        <w:pStyle w:val="Naslov1"/>
        <w:numPr>
          <w:ilvl w:val="1"/>
          <w:numId w:val="52"/>
        </w:numPr>
        <w:jc w:val="both"/>
      </w:pPr>
      <w:r>
        <w:t xml:space="preserve"> VARNOSTNO OSEBJE </w:t>
      </w:r>
    </w:p>
    <w:p w14:paraId="108CB246" w14:textId="77777777" w:rsidR="001144DC" w:rsidRPr="00DC15A9" w:rsidRDefault="001144DC" w:rsidP="00EB108F">
      <w:pPr>
        <w:spacing w:line="260" w:lineRule="atLeast"/>
        <w:jc w:val="both"/>
        <w:rPr>
          <w:rFonts w:cs="Arial"/>
          <w:sz w:val="20"/>
        </w:rPr>
      </w:pPr>
    </w:p>
    <w:p w14:paraId="1C636AF6" w14:textId="77777777" w:rsidR="0006632E" w:rsidRPr="00093268" w:rsidRDefault="0006632E" w:rsidP="00EB108F">
      <w:pPr>
        <w:pStyle w:val="pogodbaleni"/>
        <w:numPr>
          <w:ilvl w:val="0"/>
          <w:numId w:val="7"/>
        </w:numPr>
        <w:tabs>
          <w:tab w:val="left" w:pos="357"/>
        </w:tabs>
        <w:spacing w:before="0" w:after="0" w:line="260" w:lineRule="atLeast"/>
        <w:ind w:left="357" w:hanging="357"/>
        <w:rPr>
          <w:rFonts w:cs="Arial"/>
          <w:bCs/>
          <w:szCs w:val="20"/>
        </w:rPr>
      </w:pPr>
      <w:r w:rsidRPr="00093268">
        <w:rPr>
          <w:rFonts w:cs="Arial"/>
          <w:bCs/>
          <w:szCs w:val="20"/>
        </w:rPr>
        <w:t>člen</w:t>
      </w:r>
    </w:p>
    <w:p w14:paraId="2F784594" w14:textId="77777777" w:rsidR="00EB108F" w:rsidRPr="00093268" w:rsidRDefault="00EB108F" w:rsidP="00EB108F">
      <w:pPr>
        <w:spacing w:line="260" w:lineRule="atLeast"/>
        <w:jc w:val="both"/>
        <w:rPr>
          <w:rFonts w:cs="Arial"/>
          <w:sz w:val="20"/>
        </w:rPr>
      </w:pPr>
    </w:p>
    <w:p w14:paraId="6EE14B5F" w14:textId="67540F55" w:rsidR="007B689D" w:rsidRDefault="003E2D35" w:rsidP="00EB108F">
      <w:pPr>
        <w:spacing w:line="260" w:lineRule="atLeast"/>
        <w:jc w:val="both"/>
        <w:rPr>
          <w:rFonts w:cs="Arial"/>
          <w:sz w:val="20"/>
        </w:rPr>
      </w:pPr>
      <w:r>
        <w:rPr>
          <w:rFonts w:cs="Arial"/>
          <w:sz w:val="20"/>
        </w:rPr>
        <w:t>I</w:t>
      </w:r>
      <w:r w:rsidR="007B689D">
        <w:rPr>
          <w:rFonts w:cs="Arial"/>
          <w:sz w:val="20"/>
        </w:rPr>
        <w:t xml:space="preserve">zvajalec </w:t>
      </w:r>
      <w:r w:rsidR="00436590">
        <w:rPr>
          <w:rFonts w:cs="Arial"/>
          <w:sz w:val="20"/>
        </w:rPr>
        <w:t xml:space="preserve">je </w:t>
      </w:r>
      <w:r w:rsidR="007B689D">
        <w:rPr>
          <w:rFonts w:cs="Arial"/>
          <w:sz w:val="20"/>
        </w:rPr>
        <w:t>za izvajanje te pogodbe dolžan zagotoviti</w:t>
      </w:r>
      <w:r w:rsidR="00CC22C1">
        <w:rPr>
          <w:rFonts w:cs="Arial"/>
          <w:sz w:val="20"/>
        </w:rPr>
        <w:t xml:space="preserve"> primerno število</w:t>
      </w:r>
      <w:r w:rsidR="000E6B56">
        <w:rPr>
          <w:rFonts w:cs="Arial"/>
          <w:sz w:val="20"/>
        </w:rPr>
        <w:t xml:space="preserve"> usposobljenega</w:t>
      </w:r>
      <w:r w:rsidR="00CC22C1">
        <w:rPr>
          <w:rFonts w:cs="Arial"/>
          <w:sz w:val="20"/>
        </w:rPr>
        <w:t xml:space="preserve"> </w:t>
      </w:r>
      <w:r w:rsidR="007B689D">
        <w:rPr>
          <w:rFonts w:cs="Arial"/>
          <w:sz w:val="20"/>
        </w:rPr>
        <w:t>kadr</w:t>
      </w:r>
      <w:r w:rsidR="00CC22C1">
        <w:rPr>
          <w:rFonts w:cs="Arial"/>
          <w:sz w:val="20"/>
        </w:rPr>
        <w:t>a</w:t>
      </w:r>
      <w:r w:rsidR="007B689D">
        <w:rPr>
          <w:rFonts w:cs="Arial"/>
          <w:sz w:val="20"/>
        </w:rPr>
        <w:t xml:space="preserve"> za izvajanje storitev</w:t>
      </w:r>
      <w:r w:rsidR="001144DC">
        <w:rPr>
          <w:rFonts w:cs="Arial"/>
          <w:sz w:val="20"/>
        </w:rPr>
        <w:t xml:space="preserve"> varovanja</w:t>
      </w:r>
      <w:r w:rsidR="007B689D">
        <w:rPr>
          <w:rFonts w:cs="Arial"/>
          <w:sz w:val="20"/>
        </w:rPr>
        <w:t xml:space="preserve"> skladno z</w:t>
      </w:r>
      <w:r w:rsidR="0050406D">
        <w:rPr>
          <w:rFonts w:cs="Arial"/>
          <w:sz w:val="20"/>
        </w:rPr>
        <w:t xml:space="preserve"> OPIS-om,</w:t>
      </w:r>
      <w:r w:rsidR="007B689D">
        <w:rPr>
          <w:rFonts w:cs="Arial"/>
          <w:sz w:val="20"/>
        </w:rPr>
        <w:t xml:space="preserve"> </w:t>
      </w:r>
      <w:r w:rsidR="0050406D">
        <w:rPr>
          <w:rFonts w:cs="Arial"/>
          <w:sz w:val="20"/>
        </w:rPr>
        <w:t xml:space="preserve">načrti varovanja in drugimi akti, </w:t>
      </w:r>
      <w:r w:rsidR="007B689D">
        <w:rPr>
          <w:rFonts w:cs="Arial"/>
          <w:sz w:val="20"/>
        </w:rPr>
        <w:t xml:space="preserve">zahtevami uporabnikov </w:t>
      </w:r>
      <w:r w:rsidR="00E401BE">
        <w:rPr>
          <w:rFonts w:cs="Arial"/>
          <w:sz w:val="20"/>
        </w:rPr>
        <w:t>varovan</w:t>
      </w:r>
      <w:r>
        <w:rPr>
          <w:rFonts w:cs="Arial"/>
          <w:sz w:val="20"/>
        </w:rPr>
        <w:t>ih</w:t>
      </w:r>
      <w:r w:rsidR="00E401BE">
        <w:rPr>
          <w:rFonts w:cs="Arial"/>
          <w:sz w:val="20"/>
        </w:rPr>
        <w:t xml:space="preserve"> območ</w:t>
      </w:r>
      <w:r>
        <w:rPr>
          <w:rFonts w:cs="Arial"/>
          <w:sz w:val="20"/>
        </w:rPr>
        <w:t>i</w:t>
      </w:r>
      <w:r w:rsidR="00E401BE">
        <w:rPr>
          <w:rFonts w:cs="Arial"/>
          <w:sz w:val="20"/>
        </w:rPr>
        <w:t>j</w:t>
      </w:r>
      <w:r w:rsidR="0050406D">
        <w:rPr>
          <w:rFonts w:cs="Arial"/>
          <w:sz w:val="20"/>
        </w:rPr>
        <w:t xml:space="preserve"> in</w:t>
      </w:r>
      <w:r w:rsidR="00E401BE">
        <w:rPr>
          <w:rFonts w:cs="Arial"/>
          <w:sz w:val="20"/>
        </w:rPr>
        <w:t xml:space="preserve"> </w:t>
      </w:r>
      <w:r w:rsidR="007B689D">
        <w:rPr>
          <w:rFonts w:cs="Arial"/>
          <w:sz w:val="20"/>
        </w:rPr>
        <w:t>področn</w:t>
      </w:r>
      <w:r w:rsidR="0050406D">
        <w:rPr>
          <w:rFonts w:cs="Arial"/>
          <w:sz w:val="20"/>
        </w:rPr>
        <w:t>e</w:t>
      </w:r>
      <w:r w:rsidR="007B689D">
        <w:rPr>
          <w:rFonts w:cs="Arial"/>
          <w:sz w:val="20"/>
        </w:rPr>
        <w:t xml:space="preserve"> zakonodaj</w:t>
      </w:r>
      <w:r w:rsidR="0050406D">
        <w:rPr>
          <w:rFonts w:cs="Arial"/>
          <w:sz w:val="20"/>
        </w:rPr>
        <w:t>e</w:t>
      </w:r>
      <w:r w:rsidR="00AF6365">
        <w:rPr>
          <w:rFonts w:cs="Arial"/>
          <w:sz w:val="20"/>
        </w:rPr>
        <w:t xml:space="preserve"> (</w:t>
      </w:r>
      <w:r w:rsidR="001144DC">
        <w:rPr>
          <w:rFonts w:cs="Arial"/>
          <w:sz w:val="20"/>
        </w:rPr>
        <w:t>ZzasV-1, ZTP, UUP</w:t>
      </w:r>
      <w:r w:rsidR="00AF6365">
        <w:rPr>
          <w:rFonts w:cs="Arial"/>
          <w:sz w:val="20"/>
        </w:rPr>
        <w:t>)</w:t>
      </w:r>
      <w:r w:rsidR="0050406D">
        <w:rPr>
          <w:rFonts w:cs="Arial"/>
          <w:sz w:val="20"/>
        </w:rPr>
        <w:t>.</w:t>
      </w:r>
      <w:r w:rsidR="007B689D">
        <w:rPr>
          <w:rFonts w:cs="Arial"/>
          <w:sz w:val="20"/>
        </w:rPr>
        <w:t xml:space="preserve"> </w:t>
      </w:r>
    </w:p>
    <w:p w14:paraId="54832C78" w14:textId="4067968C" w:rsidR="007B689D" w:rsidRDefault="007B689D" w:rsidP="00EB108F">
      <w:pPr>
        <w:spacing w:line="260" w:lineRule="atLeast"/>
        <w:jc w:val="both"/>
        <w:rPr>
          <w:rFonts w:cs="Arial"/>
          <w:sz w:val="20"/>
        </w:rPr>
      </w:pPr>
    </w:p>
    <w:p w14:paraId="51065DD1" w14:textId="1EDD1183" w:rsidR="00D32AD1" w:rsidRDefault="003E2D35" w:rsidP="00EB108F">
      <w:pPr>
        <w:spacing w:line="260" w:lineRule="atLeast"/>
        <w:jc w:val="both"/>
        <w:rPr>
          <w:rFonts w:cs="Arial"/>
          <w:sz w:val="20"/>
        </w:rPr>
      </w:pPr>
      <w:r>
        <w:rPr>
          <w:rFonts w:cs="Arial"/>
          <w:sz w:val="20"/>
        </w:rPr>
        <w:t>I</w:t>
      </w:r>
      <w:r w:rsidR="0006632E" w:rsidRPr="00093268">
        <w:rPr>
          <w:rFonts w:cs="Arial"/>
          <w:sz w:val="20"/>
        </w:rPr>
        <w:t xml:space="preserve">zvajalec </w:t>
      </w:r>
      <w:r>
        <w:rPr>
          <w:rFonts w:cs="Arial"/>
          <w:sz w:val="20"/>
        </w:rPr>
        <w:t xml:space="preserve">je </w:t>
      </w:r>
      <w:r w:rsidR="0006632E" w:rsidRPr="00093268">
        <w:rPr>
          <w:rFonts w:cs="Arial"/>
          <w:sz w:val="20"/>
        </w:rPr>
        <w:t>dolžan zagotoviti stalnost kadrovske zasedbe</w:t>
      </w:r>
      <w:r>
        <w:rPr>
          <w:rFonts w:cs="Arial"/>
          <w:sz w:val="20"/>
        </w:rPr>
        <w:t>. N</w:t>
      </w:r>
      <w:r w:rsidR="0006632E" w:rsidRPr="00093268">
        <w:rPr>
          <w:rFonts w:cs="Arial"/>
          <w:sz w:val="20"/>
        </w:rPr>
        <w:t>aročnik</w:t>
      </w:r>
      <w:r>
        <w:rPr>
          <w:rFonts w:cs="Arial"/>
          <w:sz w:val="20"/>
        </w:rPr>
        <w:t xml:space="preserve"> ima</w:t>
      </w:r>
      <w:r w:rsidR="0006632E" w:rsidRPr="00093268">
        <w:rPr>
          <w:rFonts w:cs="Arial"/>
          <w:sz w:val="20"/>
        </w:rPr>
        <w:t xml:space="preserve"> </w:t>
      </w:r>
      <w:r w:rsidR="00872DAF" w:rsidRPr="00093268">
        <w:rPr>
          <w:rFonts w:cs="Arial"/>
          <w:sz w:val="20"/>
        </w:rPr>
        <w:t>pravico</w:t>
      </w:r>
      <w:r>
        <w:rPr>
          <w:rFonts w:cs="Arial"/>
          <w:sz w:val="20"/>
        </w:rPr>
        <w:t xml:space="preserve"> brez dodatnih pojasnil</w:t>
      </w:r>
      <w:r w:rsidR="00872DAF" w:rsidRPr="00093268">
        <w:rPr>
          <w:rFonts w:cs="Arial"/>
          <w:sz w:val="20"/>
        </w:rPr>
        <w:t xml:space="preserve"> </w:t>
      </w:r>
      <w:r w:rsidR="0006632E" w:rsidRPr="00093268">
        <w:rPr>
          <w:rFonts w:cs="Arial"/>
          <w:sz w:val="20"/>
        </w:rPr>
        <w:t>zahteva</w:t>
      </w:r>
      <w:r w:rsidR="00872DAF" w:rsidRPr="00093268">
        <w:rPr>
          <w:rFonts w:cs="Arial"/>
          <w:sz w:val="20"/>
        </w:rPr>
        <w:t>ti</w:t>
      </w:r>
      <w:r w:rsidR="0006632E" w:rsidRPr="00093268">
        <w:rPr>
          <w:rFonts w:cs="Arial"/>
          <w:sz w:val="20"/>
        </w:rPr>
        <w:t xml:space="preserve"> zamenjavo posameznega </w:t>
      </w:r>
      <w:r w:rsidR="00B03A49" w:rsidRPr="00093268">
        <w:rPr>
          <w:rFonts w:cs="Arial"/>
          <w:sz w:val="20"/>
        </w:rPr>
        <w:t>kadra</w:t>
      </w:r>
      <w:r>
        <w:rPr>
          <w:rFonts w:cs="Arial"/>
          <w:sz w:val="20"/>
        </w:rPr>
        <w:t xml:space="preserve"> na določenem varovanem območju.</w:t>
      </w:r>
    </w:p>
    <w:p w14:paraId="277DC67D" w14:textId="2EFB4810" w:rsidR="005C4C19" w:rsidRDefault="005C4C19" w:rsidP="00EB108F">
      <w:pPr>
        <w:spacing w:line="260" w:lineRule="atLeast"/>
        <w:jc w:val="both"/>
        <w:rPr>
          <w:rFonts w:cs="Arial"/>
          <w:sz w:val="20"/>
        </w:rPr>
      </w:pPr>
    </w:p>
    <w:p w14:paraId="60A86573" w14:textId="3D4FC309" w:rsidR="003E2D35" w:rsidRDefault="003E2D35" w:rsidP="00671A73">
      <w:pPr>
        <w:pStyle w:val="Naslov1"/>
        <w:numPr>
          <w:ilvl w:val="1"/>
          <w:numId w:val="52"/>
        </w:numPr>
        <w:jc w:val="both"/>
      </w:pPr>
      <w:r>
        <w:t>SEZNAMI VARNOSTNEGA OSEBJA</w:t>
      </w:r>
      <w:r w:rsidR="00CD67C6">
        <w:t xml:space="preserve"> </w:t>
      </w:r>
      <w:r>
        <w:t>IN SPREMEMBE KADRA</w:t>
      </w:r>
    </w:p>
    <w:p w14:paraId="0517715F" w14:textId="73BFFD41" w:rsidR="003E2D35" w:rsidRDefault="003E2D35" w:rsidP="00EB108F">
      <w:pPr>
        <w:spacing w:line="260" w:lineRule="atLeast"/>
        <w:jc w:val="both"/>
        <w:rPr>
          <w:rFonts w:cs="Arial"/>
          <w:sz w:val="20"/>
        </w:rPr>
      </w:pPr>
    </w:p>
    <w:p w14:paraId="5720C539" w14:textId="77777777" w:rsidR="003E2D35" w:rsidRPr="00093268" w:rsidRDefault="003E2D35" w:rsidP="003E2D35">
      <w:pPr>
        <w:pStyle w:val="pogodbaleni"/>
        <w:numPr>
          <w:ilvl w:val="0"/>
          <w:numId w:val="7"/>
        </w:numPr>
        <w:tabs>
          <w:tab w:val="left" w:pos="357"/>
        </w:tabs>
        <w:spacing w:before="0" w:after="0" w:line="260" w:lineRule="atLeast"/>
        <w:ind w:left="357" w:hanging="357"/>
        <w:rPr>
          <w:rFonts w:cs="Arial"/>
          <w:bCs/>
          <w:szCs w:val="20"/>
        </w:rPr>
      </w:pPr>
      <w:r w:rsidRPr="00093268">
        <w:rPr>
          <w:rFonts w:cs="Arial"/>
          <w:bCs/>
          <w:szCs w:val="20"/>
        </w:rPr>
        <w:t>člen</w:t>
      </w:r>
    </w:p>
    <w:p w14:paraId="3086C467" w14:textId="77777777" w:rsidR="003E2D35" w:rsidRDefault="003E2D35" w:rsidP="00EB108F">
      <w:pPr>
        <w:spacing w:line="260" w:lineRule="atLeast"/>
        <w:jc w:val="both"/>
        <w:rPr>
          <w:rFonts w:cs="Arial"/>
          <w:sz w:val="20"/>
        </w:rPr>
      </w:pPr>
    </w:p>
    <w:p w14:paraId="6E5E59BB" w14:textId="2A4DAEBA" w:rsidR="00436590" w:rsidRDefault="005C4C19" w:rsidP="005C4C19">
      <w:pPr>
        <w:spacing w:line="260" w:lineRule="atLeast"/>
        <w:jc w:val="both"/>
        <w:rPr>
          <w:rFonts w:cs="Arial"/>
          <w:sz w:val="20"/>
        </w:rPr>
      </w:pPr>
      <w:r w:rsidRPr="00320FD5">
        <w:rPr>
          <w:rFonts w:cs="Arial"/>
          <w:sz w:val="20"/>
        </w:rPr>
        <w:t xml:space="preserve">Izvajalec mora </w:t>
      </w:r>
      <w:r>
        <w:rPr>
          <w:rFonts w:cs="Arial"/>
          <w:sz w:val="20"/>
        </w:rPr>
        <w:t>najkasneje tri (3) delovne dni pred začetkom izvajanja pogodbe</w:t>
      </w:r>
      <w:r w:rsidR="00CC22C1">
        <w:rPr>
          <w:rFonts w:cs="Arial"/>
          <w:sz w:val="20"/>
        </w:rPr>
        <w:t xml:space="preserve"> naročniku </w:t>
      </w:r>
      <w:r w:rsidRPr="00320FD5">
        <w:rPr>
          <w:rFonts w:cs="Arial"/>
          <w:sz w:val="20"/>
        </w:rPr>
        <w:t xml:space="preserve">izročiti seznam kadrov, ki bodo opravljali </w:t>
      </w:r>
      <w:r>
        <w:rPr>
          <w:rFonts w:cs="Arial"/>
          <w:sz w:val="20"/>
        </w:rPr>
        <w:t>pogodbene storitve</w:t>
      </w:r>
      <w:r w:rsidR="0071619A" w:rsidRPr="0071619A">
        <w:rPr>
          <w:rFonts w:cs="Arial"/>
          <w:sz w:val="20"/>
        </w:rPr>
        <w:t xml:space="preserve"> </w:t>
      </w:r>
      <w:r w:rsidR="0071619A">
        <w:rPr>
          <w:rFonts w:cs="Arial"/>
          <w:sz w:val="20"/>
        </w:rPr>
        <w:t>na konkretnem varovanem območju</w:t>
      </w:r>
      <w:r w:rsidR="00CC22C1">
        <w:rPr>
          <w:rFonts w:cs="Arial"/>
          <w:sz w:val="20"/>
        </w:rPr>
        <w:t xml:space="preserve">. </w:t>
      </w:r>
    </w:p>
    <w:p w14:paraId="03671FC9" w14:textId="77777777" w:rsidR="0071619A" w:rsidRDefault="0071619A" w:rsidP="005C4C19">
      <w:pPr>
        <w:spacing w:line="260" w:lineRule="atLeast"/>
        <w:jc w:val="both"/>
        <w:rPr>
          <w:rFonts w:cs="Arial"/>
          <w:sz w:val="20"/>
        </w:rPr>
      </w:pPr>
    </w:p>
    <w:p w14:paraId="4A27D953" w14:textId="77777777" w:rsidR="00436590" w:rsidRPr="00093268" w:rsidRDefault="00436590" w:rsidP="00436590">
      <w:pPr>
        <w:pStyle w:val="pogodbaleni"/>
        <w:numPr>
          <w:ilvl w:val="0"/>
          <w:numId w:val="7"/>
        </w:numPr>
        <w:tabs>
          <w:tab w:val="left" w:pos="357"/>
        </w:tabs>
        <w:spacing w:before="0" w:after="0" w:line="260" w:lineRule="atLeast"/>
        <w:ind w:left="357" w:hanging="357"/>
        <w:rPr>
          <w:rFonts w:cs="Arial"/>
          <w:bCs/>
          <w:szCs w:val="20"/>
        </w:rPr>
      </w:pPr>
      <w:r w:rsidRPr="00093268">
        <w:rPr>
          <w:rFonts w:cs="Arial"/>
          <w:bCs/>
          <w:szCs w:val="20"/>
        </w:rPr>
        <w:t>člen</w:t>
      </w:r>
    </w:p>
    <w:p w14:paraId="1C4F14AA" w14:textId="77777777" w:rsidR="005C4C19" w:rsidRPr="00DC15A9" w:rsidRDefault="005C4C19" w:rsidP="005C4C19">
      <w:pPr>
        <w:spacing w:line="260" w:lineRule="atLeast"/>
        <w:jc w:val="both"/>
        <w:rPr>
          <w:rFonts w:cs="Arial"/>
          <w:sz w:val="20"/>
        </w:rPr>
      </w:pPr>
    </w:p>
    <w:p w14:paraId="05D95BDC" w14:textId="4706D19C" w:rsidR="00F00117" w:rsidRDefault="005C4C19" w:rsidP="005C4C19">
      <w:pPr>
        <w:spacing w:line="260" w:lineRule="atLeast"/>
        <w:jc w:val="both"/>
        <w:rPr>
          <w:rFonts w:cs="Arial"/>
          <w:sz w:val="20"/>
        </w:rPr>
      </w:pPr>
      <w:r w:rsidRPr="00DC15A9">
        <w:rPr>
          <w:rFonts w:cs="Arial"/>
          <w:sz w:val="20"/>
        </w:rPr>
        <w:t>Izvajalec je dolžan</w:t>
      </w:r>
      <w:r>
        <w:rPr>
          <w:rFonts w:cs="Arial"/>
          <w:sz w:val="20"/>
        </w:rPr>
        <w:t xml:space="preserve"> skrbnika </w:t>
      </w:r>
      <w:r w:rsidRPr="00DC15A9">
        <w:rPr>
          <w:rFonts w:cs="Arial"/>
          <w:sz w:val="20"/>
        </w:rPr>
        <w:t>naročnika</w:t>
      </w:r>
      <w:r w:rsidR="00027717">
        <w:rPr>
          <w:rFonts w:cs="Arial"/>
          <w:sz w:val="20"/>
        </w:rPr>
        <w:t xml:space="preserve"> in uporabnika</w:t>
      </w:r>
      <w:r w:rsidRPr="00DC15A9">
        <w:rPr>
          <w:rFonts w:cs="Arial"/>
          <w:sz w:val="20"/>
        </w:rPr>
        <w:t xml:space="preserve"> </w:t>
      </w:r>
      <w:r w:rsidRPr="00CF79B5">
        <w:rPr>
          <w:rFonts w:cs="Arial"/>
          <w:sz w:val="20"/>
        </w:rPr>
        <w:t>vnaprej</w:t>
      </w:r>
      <w:r w:rsidR="0023703F">
        <w:rPr>
          <w:rFonts w:cs="Arial"/>
          <w:sz w:val="20"/>
        </w:rPr>
        <w:t>, vsaj 15 dni pred spremembo,</w:t>
      </w:r>
      <w:r w:rsidRPr="00CF79B5">
        <w:rPr>
          <w:rFonts w:cs="Arial"/>
          <w:sz w:val="20"/>
        </w:rPr>
        <w:t xml:space="preserve"> pisno obveščati</w:t>
      </w:r>
      <w:r w:rsidRPr="00DC15A9">
        <w:rPr>
          <w:rFonts w:cs="Arial"/>
          <w:sz w:val="20"/>
        </w:rPr>
        <w:t xml:space="preserve"> o vsaki morebitni kadrovski spremembi za izvajanje pogodbenih storitev. Kot sprememba se šteje</w:t>
      </w:r>
      <w:r>
        <w:rPr>
          <w:rFonts w:cs="Arial"/>
          <w:sz w:val="20"/>
        </w:rPr>
        <w:t>jo</w:t>
      </w:r>
      <w:r w:rsidRPr="00DC15A9">
        <w:rPr>
          <w:rFonts w:cs="Arial"/>
          <w:sz w:val="20"/>
        </w:rPr>
        <w:t xml:space="preserve"> morebitni dodatni kadri, ki </w:t>
      </w:r>
      <w:r w:rsidR="0071619A" w:rsidRPr="00DC15A9">
        <w:rPr>
          <w:rFonts w:cs="Arial"/>
          <w:sz w:val="20"/>
        </w:rPr>
        <w:t>b</w:t>
      </w:r>
      <w:r w:rsidR="0071619A">
        <w:rPr>
          <w:rFonts w:cs="Arial"/>
          <w:sz w:val="20"/>
        </w:rPr>
        <w:t>odo</w:t>
      </w:r>
      <w:r w:rsidR="0071619A" w:rsidRPr="00DC15A9">
        <w:rPr>
          <w:rFonts w:cs="Arial"/>
          <w:sz w:val="20"/>
        </w:rPr>
        <w:t xml:space="preserve"> </w:t>
      </w:r>
      <w:r w:rsidRPr="00DC15A9">
        <w:rPr>
          <w:rFonts w:cs="Arial"/>
          <w:sz w:val="20"/>
        </w:rPr>
        <w:t>opravljali storitve</w:t>
      </w:r>
      <w:r w:rsidR="0071619A">
        <w:rPr>
          <w:rFonts w:cs="Arial"/>
          <w:sz w:val="20"/>
        </w:rPr>
        <w:t xml:space="preserve"> varovanja</w:t>
      </w:r>
      <w:r w:rsidRPr="00DC15A9">
        <w:rPr>
          <w:rFonts w:cs="Arial"/>
          <w:sz w:val="20"/>
        </w:rPr>
        <w:t>, kot tudi m</w:t>
      </w:r>
      <w:r>
        <w:rPr>
          <w:rFonts w:cs="Arial"/>
          <w:sz w:val="20"/>
        </w:rPr>
        <w:t>orebitna zamenjava</w:t>
      </w:r>
      <w:r w:rsidRPr="00DC15A9">
        <w:rPr>
          <w:rFonts w:cs="Arial"/>
          <w:sz w:val="20"/>
        </w:rPr>
        <w:t xml:space="preserve"> </w:t>
      </w:r>
      <w:r>
        <w:rPr>
          <w:rFonts w:cs="Arial"/>
          <w:sz w:val="20"/>
        </w:rPr>
        <w:t>kadra.</w:t>
      </w:r>
      <w:r w:rsidR="003E2D35">
        <w:rPr>
          <w:rFonts w:cs="Arial"/>
          <w:sz w:val="20"/>
        </w:rPr>
        <w:t xml:space="preserve"> </w:t>
      </w:r>
    </w:p>
    <w:p w14:paraId="01A4E309" w14:textId="77777777" w:rsidR="00F00117" w:rsidRDefault="00F00117" w:rsidP="005C4C19">
      <w:pPr>
        <w:spacing w:line="260" w:lineRule="atLeast"/>
        <w:jc w:val="both"/>
        <w:rPr>
          <w:rFonts w:cs="Arial"/>
          <w:sz w:val="20"/>
        </w:rPr>
      </w:pPr>
    </w:p>
    <w:p w14:paraId="20D87548" w14:textId="48380A67" w:rsidR="005C4C19" w:rsidRDefault="003E2D35" w:rsidP="005C4C19">
      <w:pPr>
        <w:spacing w:line="260" w:lineRule="atLeast"/>
        <w:jc w:val="both"/>
        <w:rPr>
          <w:rFonts w:cs="Arial"/>
          <w:sz w:val="20"/>
        </w:rPr>
      </w:pPr>
      <w:r>
        <w:rPr>
          <w:rFonts w:cs="Arial"/>
          <w:sz w:val="20"/>
        </w:rPr>
        <w:t>Ob začasni spremembi zaradi nepredvidenih okoliščin (npr. bolniška odsotnost, ipd.) obvesti izvajalec naročnika in uporabnika o spremembi kadra takoj, ko je to</w:t>
      </w:r>
      <w:r w:rsidR="00CD67C6">
        <w:rPr>
          <w:rFonts w:cs="Arial"/>
          <w:sz w:val="20"/>
        </w:rPr>
        <w:t xml:space="preserve"> glede na objektivne </w:t>
      </w:r>
      <w:r w:rsidR="00027544">
        <w:rPr>
          <w:rFonts w:cs="Arial"/>
          <w:sz w:val="20"/>
        </w:rPr>
        <w:t>okoliščine</w:t>
      </w:r>
      <w:r>
        <w:rPr>
          <w:rFonts w:cs="Arial"/>
          <w:sz w:val="20"/>
        </w:rPr>
        <w:t xml:space="preserve"> mogoče. </w:t>
      </w:r>
    </w:p>
    <w:p w14:paraId="2B18157D" w14:textId="77777777" w:rsidR="005C4C19" w:rsidRDefault="005C4C19" w:rsidP="005C4C19">
      <w:pPr>
        <w:spacing w:line="260" w:lineRule="atLeast"/>
        <w:jc w:val="both"/>
        <w:rPr>
          <w:rFonts w:cs="Arial"/>
          <w:sz w:val="20"/>
        </w:rPr>
      </w:pPr>
    </w:p>
    <w:p w14:paraId="74B152A5" w14:textId="77777777" w:rsidR="00436590" w:rsidRPr="00093268" w:rsidRDefault="00436590" w:rsidP="00436590">
      <w:pPr>
        <w:pStyle w:val="pogodbaleni"/>
        <w:numPr>
          <w:ilvl w:val="0"/>
          <w:numId w:val="7"/>
        </w:numPr>
        <w:tabs>
          <w:tab w:val="left" w:pos="357"/>
        </w:tabs>
        <w:spacing w:before="0" w:after="0" w:line="260" w:lineRule="atLeast"/>
        <w:ind w:left="357" w:hanging="357"/>
        <w:rPr>
          <w:rFonts w:cs="Arial"/>
          <w:bCs/>
          <w:szCs w:val="20"/>
        </w:rPr>
      </w:pPr>
      <w:r w:rsidRPr="00093268">
        <w:rPr>
          <w:rFonts w:cs="Arial"/>
          <w:bCs/>
          <w:szCs w:val="20"/>
        </w:rPr>
        <w:t>člen</w:t>
      </w:r>
    </w:p>
    <w:p w14:paraId="18D7DE5D" w14:textId="77777777" w:rsidR="00436590" w:rsidRDefault="00436590" w:rsidP="005C4C19">
      <w:pPr>
        <w:spacing w:line="260" w:lineRule="atLeast"/>
        <w:jc w:val="both"/>
        <w:rPr>
          <w:rFonts w:cs="Arial"/>
          <w:sz w:val="20"/>
        </w:rPr>
      </w:pPr>
    </w:p>
    <w:p w14:paraId="0105EB4A" w14:textId="26ADEAE9" w:rsidR="00CC22C1" w:rsidRDefault="005C4C19" w:rsidP="00CC22C1">
      <w:pPr>
        <w:spacing w:line="260" w:lineRule="atLeast"/>
        <w:jc w:val="both"/>
        <w:rPr>
          <w:rFonts w:cs="Arial"/>
          <w:sz w:val="20"/>
        </w:rPr>
      </w:pPr>
      <w:r w:rsidRPr="00093268">
        <w:rPr>
          <w:rFonts w:cs="Arial"/>
          <w:sz w:val="20"/>
        </w:rPr>
        <w:t xml:space="preserve">Vsak </w:t>
      </w:r>
      <w:r w:rsidR="007D33E8">
        <w:rPr>
          <w:rFonts w:cs="Arial"/>
          <w:sz w:val="20"/>
        </w:rPr>
        <w:t xml:space="preserve">obstoječi, </w:t>
      </w:r>
      <w:r w:rsidRPr="00093268">
        <w:rPr>
          <w:rFonts w:cs="Arial"/>
          <w:sz w:val="20"/>
        </w:rPr>
        <w:t xml:space="preserve">dodatni ali zamenjani kader mora izpolnjevati </w:t>
      </w:r>
      <w:r w:rsidR="00F93294" w:rsidRPr="00093268">
        <w:rPr>
          <w:rFonts w:cs="Arial"/>
          <w:sz w:val="20"/>
        </w:rPr>
        <w:t>vse zahteve</w:t>
      </w:r>
      <w:r w:rsidR="00CC22C1">
        <w:rPr>
          <w:rFonts w:cs="Arial"/>
          <w:sz w:val="20"/>
        </w:rPr>
        <w:t>,</w:t>
      </w:r>
      <w:r w:rsidR="00F93294" w:rsidRPr="00093268">
        <w:rPr>
          <w:rFonts w:cs="Arial"/>
          <w:sz w:val="20"/>
        </w:rPr>
        <w:t xml:space="preserve"> </w:t>
      </w:r>
      <w:r w:rsidR="00CC22C1">
        <w:rPr>
          <w:rFonts w:cs="Arial"/>
          <w:sz w:val="20"/>
        </w:rPr>
        <w:t xml:space="preserve">kot jih za izvajanje nalog v </w:t>
      </w:r>
      <w:r w:rsidR="00CC22C1">
        <w:rPr>
          <w:rFonts w:cs="Arial"/>
          <w:sz w:val="20"/>
        </w:rPr>
        <w:lastRenderedPageBreak/>
        <w:t>določenem varovanem območju določa področna zakonodaja (</w:t>
      </w:r>
      <w:r w:rsidR="0071619A">
        <w:rPr>
          <w:rFonts w:cs="Arial"/>
          <w:sz w:val="20"/>
        </w:rPr>
        <w:t>npr. ZZasV</w:t>
      </w:r>
      <w:r w:rsidR="00CC22C1">
        <w:rPr>
          <w:rFonts w:cs="Arial"/>
          <w:sz w:val="20"/>
        </w:rPr>
        <w:t>-1, ZTP, UUP), načrti varovanja in drugi akti</w:t>
      </w:r>
      <w:r w:rsidR="007D33E8">
        <w:rPr>
          <w:rFonts w:cs="Arial"/>
          <w:sz w:val="20"/>
        </w:rPr>
        <w:t xml:space="preserve"> in</w:t>
      </w:r>
      <w:r w:rsidR="0071619A">
        <w:rPr>
          <w:rFonts w:cs="Arial"/>
          <w:sz w:val="20"/>
        </w:rPr>
        <w:t xml:space="preserve"> mora</w:t>
      </w:r>
      <w:r w:rsidR="007D33E8">
        <w:rPr>
          <w:rFonts w:cs="Arial"/>
          <w:sz w:val="20"/>
        </w:rPr>
        <w:t xml:space="preserve"> biti primerno usposobljen za izvajanje nalog na konkretnem varovanem območju.</w:t>
      </w:r>
    </w:p>
    <w:p w14:paraId="68AB92AA" w14:textId="77777777" w:rsidR="00436590" w:rsidRDefault="00436590" w:rsidP="00093268">
      <w:pPr>
        <w:spacing w:line="260" w:lineRule="atLeast"/>
        <w:jc w:val="both"/>
        <w:rPr>
          <w:rFonts w:cs="Arial"/>
          <w:sz w:val="20"/>
        </w:rPr>
      </w:pPr>
    </w:p>
    <w:p w14:paraId="3B1F8306" w14:textId="509EF548" w:rsidR="00F93294" w:rsidRPr="00093268" w:rsidRDefault="00F93294" w:rsidP="00F93294">
      <w:pPr>
        <w:jc w:val="both"/>
        <w:rPr>
          <w:rFonts w:cs="Arial"/>
          <w:sz w:val="20"/>
        </w:rPr>
      </w:pPr>
      <w:r w:rsidRPr="00093268">
        <w:rPr>
          <w:rFonts w:cs="Arial"/>
          <w:sz w:val="20"/>
        </w:rPr>
        <w:t>Izvajalec je dolžan naročniku</w:t>
      </w:r>
      <w:r w:rsidR="00436590">
        <w:rPr>
          <w:rFonts w:cs="Arial"/>
          <w:sz w:val="20"/>
        </w:rPr>
        <w:t xml:space="preserve"> ali uporabniku</w:t>
      </w:r>
      <w:r w:rsidRPr="00093268">
        <w:rPr>
          <w:rFonts w:cs="Arial"/>
          <w:sz w:val="20"/>
        </w:rPr>
        <w:t xml:space="preserve"> poslati ustrezna dokazila o izpolnjevanju zahtev naročnika iz tega člena najkasneje v roku treh delovnih dni od prejema </w:t>
      </w:r>
      <w:r w:rsidR="00436590">
        <w:rPr>
          <w:rFonts w:cs="Arial"/>
          <w:sz w:val="20"/>
        </w:rPr>
        <w:t xml:space="preserve">pisnega </w:t>
      </w:r>
      <w:r w:rsidRPr="00093268">
        <w:rPr>
          <w:rFonts w:cs="Arial"/>
          <w:sz w:val="20"/>
        </w:rPr>
        <w:t>poziva</w:t>
      </w:r>
      <w:r w:rsidR="00436590">
        <w:rPr>
          <w:rFonts w:cs="Arial"/>
          <w:sz w:val="20"/>
        </w:rPr>
        <w:t>.</w:t>
      </w:r>
    </w:p>
    <w:p w14:paraId="50CF2AB9" w14:textId="477DF81A" w:rsidR="00F93294" w:rsidRDefault="00F93294" w:rsidP="005C4C19">
      <w:pPr>
        <w:spacing w:line="260" w:lineRule="atLeast"/>
        <w:jc w:val="both"/>
        <w:rPr>
          <w:rFonts w:cs="Arial"/>
          <w:sz w:val="20"/>
        </w:rPr>
      </w:pPr>
    </w:p>
    <w:p w14:paraId="46A3D509" w14:textId="4AAB4EEE" w:rsidR="005B7DD3" w:rsidRDefault="005B7DD3" w:rsidP="005C4C19">
      <w:pPr>
        <w:spacing w:line="260" w:lineRule="atLeast"/>
        <w:jc w:val="both"/>
        <w:rPr>
          <w:rFonts w:cs="Arial"/>
          <w:sz w:val="20"/>
        </w:rPr>
      </w:pPr>
    </w:p>
    <w:p w14:paraId="0DC6AA28" w14:textId="449236A0" w:rsidR="00D54EAE" w:rsidRDefault="00D54EAE" w:rsidP="00671A73">
      <w:pPr>
        <w:pStyle w:val="Naslov1"/>
        <w:numPr>
          <w:ilvl w:val="1"/>
          <w:numId w:val="52"/>
        </w:numPr>
        <w:jc w:val="both"/>
      </w:pPr>
      <w:r>
        <w:t>NALOGE IN DOLŽNOSTI VARNOSTNEGA OSEBJA</w:t>
      </w:r>
    </w:p>
    <w:p w14:paraId="38466321" w14:textId="77777777" w:rsidR="00671A73" w:rsidRPr="00671A73" w:rsidRDefault="00671A73" w:rsidP="0080602C"/>
    <w:p w14:paraId="20B1FD58" w14:textId="77777777" w:rsidR="00D54EAE" w:rsidRPr="00D54EAE" w:rsidRDefault="00D54EAE" w:rsidP="00671A73">
      <w:pPr>
        <w:pStyle w:val="pogodbaleni"/>
        <w:numPr>
          <w:ilvl w:val="0"/>
          <w:numId w:val="7"/>
        </w:numPr>
        <w:tabs>
          <w:tab w:val="left" w:pos="357"/>
        </w:tabs>
        <w:spacing w:before="0" w:after="0" w:line="260" w:lineRule="atLeast"/>
        <w:ind w:left="357" w:hanging="357"/>
        <w:rPr>
          <w:rFonts w:cs="Arial"/>
          <w:szCs w:val="20"/>
        </w:rPr>
      </w:pPr>
      <w:r w:rsidRPr="00D54EAE">
        <w:rPr>
          <w:rFonts w:cs="Arial"/>
          <w:szCs w:val="20"/>
        </w:rPr>
        <w:t>člen</w:t>
      </w:r>
    </w:p>
    <w:p w14:paraId="66DE40F5" w14:textId="6E4AF85F" w:rsidR="00D54EAE" w:rsidRDefault="00D54EAE" w:rsidP="00D54EAE"/>
    <w:p w14:paraId="279BD9F5" w14:textId="2825D2A7" w:rsidR="00D54EAE" w:rsidRPr="00671A73" w:rsidRDefault="00D54EAE" w:rsidP="00671A73">
      <w:pPr>
        <w:jc w:val="both"/>
        <w:rPr>
          <w:rFonts w:cs="Arial"/>
          <w:sz w:val="20"/>
        </w:rPr>
      </w:pPr>
      <w:r w:rsidRPr="00671A73">
        <w:rPr>
          <w:rFonts w:cs="Arial"/>
          <w:sz w:val="20"/>
        </w:rPr>
        <w:t xml:space="preserve">Varnostno osebje izvaja naloge in dolžnosti na varovanem območju </w:t>
      </w:r>
      <w:r>
        <w:rPr>
          <w:rFonts w:cs="Arial"/>
          <w:sz w:val="20"/>
        </w:rPr>
        <w:t>skladno s to pogodbo</w:t>
      </w:r>
      <w:r w:rsidR="00671A73">
        <w:rPr>
          <w:rFonts w:cs="Arial"/>
          <w:sz w:val="20"/>
        </w:rPr>
        <w:t xml:space="preserve">, </w:t>
      </w:r>
      <w:r>
        <w:rPr>
          <w:rFonts w:cs="Arial"/>
          <w:sz w:val="20"/>
        </w:rPr>
        <w:t>načrti varovanja in drugimi akti skladno z zakonodajo s področja zasebnega varovanja</w:t>
      </w:r>
      <w:r w:rsidR="00B17291">
        <w:rPr>
          <w:rFonts w:cs="Arial"/>
          <w:sz w:val="20"/>
        </w:rPr>
        <w:t>,</w:t>
      </w:r>
      <w:r>
        <w:rPr>
          <w:rFonts w:cs="Arial"/>
          <w:sz w:val="20"/>
        </w:rPr>
        <w:t xml:space="preserve"> požarnega varovanja</w:t>
      </w:r>
      <w:r w:rsidR="005D55D5">
        <w:rPr>
          <w:rFonts w:cs="Arial"/>
          <w:sz w:val="20"/>
        </w:rPr>
        <w:t xml:space="preserve"> ter zakonodajo s področja varstva tajnih podatkov</w:t>
      </w:r>
      <w:r>
        <w:rPr>
          <w:rFonts w:cs="Arial"/>
          <w:sz w:val="20"/>
        </w:rPr>
        <w:t>.</w:t>
      </w:r>
    </w:p>
    <w:p w14:paraId="63C56F46" w14:textId="67CE1193" w:rsidR="00D54EAE" w:rsidRDefault="00D54EAE" w:rsidP="00D54EAE"/>
    <w:p w14:paraId="678523D2" w14:textId="63284314" w:rsidR="00D54EAE" w:rsidRDefault="00D54EAE" w:rsidP="00D54EAE"/>
    <w:p w14:paraId="7804BC10" w14:textId="13A73266" w:rsidR="005D55D5" w:rsidRDefault="005D55D5" w:rsidP="009D273B">
      <w:pPr>
        <w:pStyle w:val="Naslov1"/>
        <w:jc w:val="both"/>
      </w:pPr>
      <w:r>
        <w:t>DODATNE STORITVE VAROVANJA</w:t>
      </w:r>
    </w:p>
    <w:p w14:paraId="10452616" w14:textId="2BA8D85E" w:rsidR="005D55D5" w:rsidRDefault="005D55D5" w:rsidP="005D55D5"/>
    <w:p w14:paraId="20D11BC7" w14:textId="77777777" w:rsidR="00671A73" w:rsidRPr="00D54EAE" w:rsidRDefault="00671A73" w:rsidP="00671A73">
      <w:pPr>
        <w:pStyle w:val="pogodbaleni"/>
        <w:numPr>
          <w:ilvl w:val="0"/>
          <w:numId w:val="7"/>
        </w:numPr>
        <w:tabs>
          <w:tab w:val="left" w:pos="357"/>
        </w:tabs>
        <w:spacing w:before="0" w:after="0" w:line="260" w:lineRule="atLeast"/>
        <w:ind w:left="357" w:hanging="357"/>
        <w:rPr>
          <w:rFonts w:cs="Arial"/>
          <w:szCs w:val="20"/>
        </w:rPr>
      </w:pPr>
      <w:r w:rsidRPr="00D54EAE">
        <w:rPr>
          <w:rFonts w:cs="Arial"/>
          <w:szCs w:val="20"/>
        </w:rPr>
        <w:t>člen</w:t>
      </w:r>
    </w:p>
    <w:p w14:paraId="0C86214A" w14:textId="77777777" w:rsidR="00671A73" w:rsidRDefault="00671A73" w:rsidP="005D55D5"/>
    <w:p w14:paraId="4B59A81C" w14:textId="1F8EBD44" w:rsidR="005D55D5" w:rsidRDefault="005D55D5" w:rsidP="00436590">
      <w:pPr>
        <w:spacing w:line="260" w:lineRule="atLeast"/>
        <w:jc w:val="both"/>
        <w:rPr>
          <w:sz w:val="20"/>
        </w:rPr>
      </w:pPr>
      <w:r>
        <w:rPr>
          <w:sz w:val="20"/>
        </w:rPr>
        <w:t xml:space="preserve">Dodatne storitve varovanja so storitve varovanja, ki niso opredeljene v </w:t>
      </w:r>
      <w:r w:rsidR="00B17291">
        <w:rPr>
          <w:sz w:val="20"/>
        </w:rPr>
        <w:t>OPIS-u</w:t>
      </w:r>
      <w:r>
        <w:rPr>
          <w:sz w:val="20"/>
        </w:rPr>
        <w:t>. Posledično tudi niso</w:t>
      </w:r>
      <w:r w:rsidR="00436590">
        <w:rPr>
          <w:sz w:val="20"/>
        </w:rPr>
        <w:t xml:space="preserve"> vključene in</w:t>
      </w:r>
      <w:r>
        <w:rPr>
          <w:sz w:val="20"/>
        </w:rPr>
        <w:t xml:space="preserve"> ovrednotene v </w:t>
      </w:r>
      <w:r w:rsidR="007D33E8">
        <w:rPr>
          <w:sz w:val="20"/>
        </w:rPr>
        <w:t xml:space="preserve">mesečni </w:t>
      </w:r>
      <w:r>
        <w:rPr>
          <w:sz w:val="20"/>
        </w:rPr>
        <w:t>pavšalni</w:t>
      </w:r>
      <w:r w:rsidR="007D33E8">
        <w:rPr>
          <w:sz w:val="20"/>
        </w:rPr>
        <w:t xml:space="preserve"> ceni</w:t>
      </w:r>
      <w:r>
        <w:rPr>
          <w:sz w:val="20"/>
        </w:rPr>
        <w:t xml:space="preserve"> storit</w:t>
      </w:r>
      <w:r w:rsidR="007D33E8">
        <w:rPr>
          <w:sz w:val="20"/>
        </w:rPr>
        <w:t>e</w:t>
      </w:r>
      <w:r>
        <w:rPr>
          <w:sz w:val="20"/>
        </w:rPr>
        <w:t>v</w:t>
      </w:r>
      <w:r w:rsidR="007D33E8">
        <w:rPr>
          <w:sz w:val="20"/>
        </w:rPr>
        <w:t xml:space="preserve"> varovanja</w:t>
      </w:r>
      <w:r>
        <w:rPr>
          <w:sz w:val="20"/>
        </w:rPr>
        <w:t xml:space="preserve"> posameznega varovanega območja</w:t>
      </w:r>
      <w:r w:rsidR="001B3724">
        <w:rPr>
          <w:sz w:val="20"/>
        </w:rPr>
        <w:t>.</w:t>
      </w:r>
    </w:p>
    <w:p w14:paraId="29398EB2" w14:textId="02A9E8EE" w:rsidR="005D55D5" w:rsidRDefault="005D55D5" w:rsidP="005D55D5">
      <w:pPr>
        <w:spacing w:line="260" w:lineRule="atLeast"/>
        <w:rPr>
          <w:sz w:val="20"/>
        </w:rPr>
      </w:pPr>
      <w:r>
        <w:rPr>
          <w:sz w:val="20"/>
        </w:rPr>
        <w:t xml:space="preserve"> </w:t>
      </w:r>
    </w:p>
    <w:p w14:paraId="48169A16" w14:textId="0644D374" w:rsidR="003E0F07" w:rsidRDefault="005D55D5" w:rsidP="00436590">
      <w:pPr>
        <w:spacing w:line="260" w:lineRule="atLeast"/>
        <w:jc w:val="both"/>
        <w:rPr>
          <w:sz w:val="20"/>
        </w:rPr>
      </w:pPr>
      <w:r>
        <w:rPr>
          <w:sz w:val="20"/>
        </w:rPr>
        <w:t>Dodatne storitve varovanja se izvajajo na podlagi izrecnega predhodnega naročila naročnika</w:t>
      </w:r>
      <w:r w:rsidR="000E76B2">
        <w:rPr>
          <w:sz w:val="20"/>
        </w:rPr>
        <w:t xml:space="preserve"> oziroma uporabnika</w:t>
      </w:r>
      <w:r>
        <w:rPr>
          <w:sz w:val="20"/>
        </w:rPr>
        <w:t xml:space="preserve"> z navedbo vrste storitve in navedb</w:t>
      </w:r>
      <w:r w:rsidR="00B17291">
        <w:rPr>
          <w:sz w:val="20"/>
        </w:rPr>
        <w:t>o</w:t>
      </w:r>
      <w:r>
        <w:rPr>
          <w:sz w:val="20"/>
        </w:rPr>
        <w:t xml:space="preserve"> pričetka in konca storitve.</w:t>
      </w:r>
      <w:r w:rsidR="000E76B2">
        <w:rPr>
          <w:sz w:val="20"/>
        </w:rPr>
        <w:t xml:space="preserve"> </w:t>
      </w:r>
    </w:p>
    <w:p w14:paraId="60F07DF0" w14:textId="77777777" w:rsidR="003E0F07" w:rsidRDefault="003E0F07" w:rsidP="00436590">
      <w:pPr>
        <w:spacing w:line="260" w:lineRule="atLeast"/>
        <w:jc w:val="both"/>
        <w:rPr>
          <w:sz w:val="20"/>
        </w:rPr>
      </w:pPr>
    </w:p>
    <w:p w14:paraId="26525AE8" w14:textId="6975CE84" w:rsidR="000E76B2" w:rsidRDefault="003E0F07" w:rsidP="00436590">
      <w:pPr>
        <w:spacing w:line="260" w:lineRule="atLeast"/>
        <w:jc w:val="both"/>
        <w:rPr>
          <w:sz w:val="20"/>
        </w:rPr>
      </w:pPr>
      <w:r>
        <w:rPr>
          <w:sz w:val="20"/>
        </w:rPr>
        <w:t>Uporabnik mora pri naročilu dodatnih storitev obvezno o tem seznaniti naročnika.</w:t>
      </w:r>
    </w:p>
    <w:p w14:paraId="2742848C" w14:textId="77777777" w:rsidR="005D55D5" w:rsidRDefault="005D55D5" w:rsidP="00436590">
      <w:pPr>
        <w:spacing w:line="260" w:lineRule="atLeast"/>
        <w:jc w:val="both"/>
        <w:rPr>
          <w:sz w:val="20"/>
        </w:rPr>
      </w:pPr>
    </w:p>
    <w:p w14:paraId="3DE3C015" w14:textId="76792B8C" w:rsidR="005D55D5" w:rsidRDefault="005D55D5" w:rsidP="00436590">
      <w:pPr>
        <w:spacing w:line="260" w:lineRule="atLeast"/>
        <w:jc w:val="both"/>
        <w:rPr>
          <w:sz w:val="20"/>
        </w:rPr>
      </w:pPr>
      <w:r>
        <w:rPr>
          <w:sz w:val="20"/>
        </w:rPr>
        <w:t>Vrste dodatnih storitev po tej pogodbi:</w:t>
      </w:r>
    </w:p>
    <w:p w14:paraId="44D94313" w14:textId="575BA4C4" w:rsidR="00B17291" w:rsidRDefault="00B17291" w:rsidP="00436590">
      <w:pPr>
        <w:spacing w:line="260" w:lineRule="atLeast"/>
        <w:jc w:val="both"/>
        <w:rPr>
          <w:sz w:val="20"/>
        </w:rPr>
      </w:pPr>
    </w:p>
    <w:p w14:paraId="3DA2C74B" w14:textId="2F3B38F2" w:rsidR="00B17291" w:rsidRPr="00280D8C" w:rsidRDefault="00B17291" w:rsidP="00280D8C">
      <w:pPr>
        <w:pStyle w:val="Odstavekseznama"/>
        <w:numPr>
          <w:ilvl w:val="0"/>
          <w:numId w:val="87"/>
        </w:numPr>
        <w:spacing w:line="260" w:lineRule="atLeast"/>
        <w:jc w:val="both"/>
        <w:rPr>
          <w:sz w:val="20"/>
        </w:rPr>
      </w:pPr>
      <w:r w:rsidRPr="00280D8C">
        <w:rPr>
          <w:sz w:val="20"/>
        </w:rPr>
        <w:t xml:space="preserve">24 </w:t>
      </w:r>
      <w:r w:rsidR="001849A6">
        <w:rPr>
          <w:sz w:val="20"/>
        </w:rPr>
        <w:t>–</w:t>
      </w:r>
      <w:r w:rsidRPr="00280D8C">
        <w:rPr>
          <w:sz w:val="20"/>
        </w:rPr>
        <w:t xml:space="preserve"> urno varovanje </w:t>
      </w:r>
    </w:p>
    <w:p w14:paraId="28C46A2E" w14:textId="0E0478FA" w:rsidR="00B17291" w:rsidRPr="00280D8C" w:rsidRDefault="00B17291" w:rsidP="00280D8C">
      <w:pPr>
        <w:pStyle w:val="Odstavekseznama"/>
        <w:numPr>
          <w:ilvl w:val="0"/>
          <w:numId w:val="87"/>
        </w:numPr>
        <w:spacing w:line="260" w:lineRule="atLeast"/>
        <w:jc w:val="both"/>
        <w:rPr>
          <w:sz w:val="20"/>
        </w:rPr>
      </w:pPr>
      <w:r w:rsidRPr="00280D8C">
        <w:rPr>
          <w:sz w:val="20"/>
        </w:rPr>
        <w:t xml:space="preserve">24 </w:t>
      </w:r>
      <w:r w:rsidR="001849A6">
        <w:rPr>
          <w:sz w:val="20"/>
        </w:rPr>
        <w:t>–</w:t>
      </w:r>
      <w:r w:rsidRPr="00280D8C">
        <w:rPr>
          <w:sz w:val="20"/>
        </w:rPr>
        <w:t xml:space="preserve"> urno varovanje </w:t>
      </w:r>
      <w:r>
        <w:rPr>
          <w:sz w:val="20"/>
        </w:rPr>
        <w:t>ZTP</w:t>
      </w:r>
      <w:r w:rsidRPr="00280D8C">
        <w:rPr>
          <w:sz w:val="20"/>
        </w:rPr>
        <w:t xml:space="preserve"> </w:t>
      </w:r>
    </w:p>
    <w:p w14:paraId="122A29B3" w14:textId="19946353" w:rsidR="00B17291" w:rsidRPr="00280D8C" w:rsidRDefault="00B17291" w:rsidP="00280D8C">
      <w:pPr>
        <w:pStyle w:val="Odstavekseznama"/>
        <w:numPr>
          <w:ilvl w:val="0"/>
          <w:numId w:val="87"/>
        </w:numPr>
        <w:spacing w:line="260" w:lineRule="atLeast"/>
        <w:jc w:val="both"/>
        <w:rPr>
          <w:sz w:val="20"/>
        </w:rPr>
      </w:pPr>
      <w:r w:rsidRPr="00280D8C">
        <w:rPr>
          <w:sz w:val="20"/>
        </w:rPr>
        <w:t>Varnostnik</w:t>
      </w:r>
    </w:p>
    <w:p w14:paraId="768E7A56" w14:textId="20E90E3F" w:rsidR="00B17291" w:rsidRPr="00280D8C" w:rsidRDefault="00B17291" w:rsidP="00280D8C">
      <w:pPr>
        <w:pStyle w:val="Odstavekseznama"/>
        <w:numPr>
          <w:ilvl w:val="0"/>
          <w:numId w:val="87"/>
        </w:numPr>
        <w:spacing w:line="260" w:lineRule="atLeast"/>
        <w:jc w:val="both"/>
        <w:rPr>
          <w:sz w:val="20"/>
        </w:rPr>
      </w:pPr>
      <w:r w:rsidRPr="00280D8C">
        <w:rPr>
          <w:sz w:val="20"/>
        </w:rPr>
        <w:t>Varnostnik (nočno varovanje/</w:t>
      </w:r>
      <w:proofErr w:type="spellStart"/>
      <w:r w:rsidRPr="00280D8C">
        <w:rPr>
          <w:sz w:val="20"/>
        </w:rPr>
        <w:t>ned</w:t>
      </w:r>
      <w:proofErr w:type="spellEnd"/>
      <w:r w:rsidRPr="00280D8C">
        <w:rPr>
          <w:sz w:val="20"/>
        </w:rPr>
        <w:t>/prazniki/dela prosti dnevi)</w:t>
      </w:r>
    </w:p>
    <w:p w14:paraId="52F82BEE" w14:textId="30071DA2" w:rsidR="00B17291" w:rsidRPr="00280D8C" w:rsidRDefault="00B17291" w:rsidP="00280D8C">
      <w:pPr>
        <w:pStyle w:val="Odstavekseznama"/>
        <w:numPr>
          <w:ilvl w:val="0"/>
          <w:numId w:val="87"/>
        </w:numPr>
        <w:spacing w:line="260" w:lineRule="atLeast"/>
        <w:jc w:val="both"/>
        <w:rPr>
          <w:sz w:val="20"/>
        </w:rPr>
      </w:pPr>
      <w:r w:rsidRPr="00280D8C">
        <w:rPr>
          <w:sz w:val="20"/>
        </w:rPr>
        <w:t xml:space="preserve">Varnostnik z </w:t>
      </w:r>
      <w:r>
        <w:rPr>
          <w:sz w:val="20"/>
        </w:rPr>
        <w:t>ZTP</w:t>
      </w:r>
    </w:p>
    <w:p w14:paraId="15BA1883" w14:textId="259A09D4" w:rsidR="00B17291" w:rsidRPr="00280D8C" w:rsidRDefault="00B17291" w:rsidP="00280D8C">
      <w:pPr>
        <w:pStyle w:val="Odstavekseznama"/>
        <w:numPr>
          <w:ilvl w:val="0"/>
          <w:numId w:val="87"/>
        </w:numPr>
        <w:spacing w:line="260" w:lineRule="atLeast"/>
        <w:jc w:val="both"/>
        <w:rPr>
          <w:sz w:val="20"/>
        </w:rPr>
      </w:pPr>
      <w:r w:rsidRPr="00280D8C">
        <w:rPr>
          <w:sz w:val="20"/>
        </w:rPr>
        <w:t xml:space="preserve">Varnostnik z </w:t>
      </w:r>
      <w:r>
        <w:rPr>
          <w:sz w:val="20"/>
        </w:rPr>
        <w:t>ZTP</w:t>
      </w:r>
      <w:r w:rsidRPr="00280D8C">
        <w:rPr>
          <w:sz w:val="20"/>
        </w:rPr>
        <w:t xml:space="preserve"> (nočno varovanje/</w:t>
      </w:r>
      <w:proofErr w:type="spellStart"/>
      <w:r w:rsidRPr="00280D8C">
        <w:rPr>
          <w:sz w:val="20"/>
        </w:rPr>
        <w:t>ned</w:t>
      </w:r>
      <w:proofErr w:type="spellEnd"/>
      <w:r w:rsidRPr="00280D8C">
        <w:rPr>
          <w:sz w:val="20"/>
        </w:rPr>
        <w:t>/prazniki/dela prosti dnevi)</w:t>
      </w:r>
    </w:p>
    <w:p w14:paraId="1F4B2545" w14:textId="657BB002" w:rsidR="00B17291" w:rsidRPr="00280D8C" w:rsidRDefault="00B17291" w:rsidP="00280D8C">
      <w:pPr>
        <w:pStyle w:val="Odstavekseznama"/>
        <w:numPr>
          <w:ilvl w:val="0"/>
          <w:numId w:val="87"/>
        </w:numPr>
        <w:spacing w:line="260" w:lineRule="atLeast"/>
        <w:jc w:val="both"/>
        <w:rPr>
          <w:sz w:val="20"/>
        </w:rPr>
      </w:pPr>
      <w:r w:rsidRPr="00280D8C">
        <w:rPr>
          <w:sz w:val="20"/>
        </w:rPr>
        <w:t xml:space="preserve">Vzpostavitev  prenosa alarmnih signalov po </w:t>
      </w:r>
      <w:r>
        <w:rPr>
          <w:sz w:val="20"/>
        </w:rPr>
        <w:t>ZTP</w:t>
      </w:r>
      <w:r w:rsidRPr="00280D8C">
        <w:rPr>
          <w:sz w:val="20"/>
        </w:rPr>
        <w:t xml:space="preserve"> </w:t>
      </w:r>
    </w:p>
    <w:p w14:paraId="20E18D14" w14:textId="5DD1439D" w:rsidR="00B17291" w:rsidRPr="00280D8C" w:rsidRDefault="00B17291" w:rsidP="00280D8C">
      <w:pPr>
        <w:pStyle w:val="Odstavekseznama"/>
        <w:numPr>
          <w:ilvl w:val="0"/>
          <w:numId w:val="87"/>
        </w:numPr>
        <w:spacing w:line="260" w:lineRule="atLeast"/>
        <w:jc w:val="both"/>
        <w:rPr>
          <w:sz w:val="20"/>
        </w:rPr>
      </w:pPr>
      <w:r w:rsidRPr="00280D8C">
        <w:rPr>
          <w:sz w:val="20"/>
        </w:rPr>
        <w:t xml:space="preserve">Mesečni strošek prenosa alarmnih signalov po </w:t>
      </w:r>
      <w:r>
        <w:rPr>
          <w:sz w:val="20"/>
        </w:rPr>
        <w:t>ZTP</w:t>
      </w:r>
      <w:r w:rsidRPr="00280D8C">
        <w:rPr>
          <w:sz w:val="20"/>
        </w:rPr>
        <w:t xml:space="preserve"> </w:t>
      </w:r>
    </w:p>
    <w:p w14:paraId="07EDF6E9" w14:textId="4D6A83A4" w:rsidR="00B17291" w:rsidRPr="00280D8C" w:rsidRDefault="00B17291" w:rsidP="00280D8C">
      <w:pPr>
        <w:pStyle w:val="Odstavekseznama"/>
        <w:numPr>
          <w:ilvl w:val="0"/>
          <w:numId w:val="87"/>
        </w:numPr>
        <w:spacing w:line="260" w:lineRule="atLeast"/>
        <w:jc w:val="both"/>
        <w:rPr>
          <w:sz w:val="20"/>
        </w:rPr>
      </w:pPr>
      <w:r w:rsidRPr="00280D8C">
        <w:rPr>
          <w:sz w:val="20"/>
        </w:rPr>
        <w:t xml:space="preserve">Priklop dvigala in vzpostavitev dvosmerne komunikacije </w:t>
      </w:r>
      <w:r>
        <w:rPr>
          <w:sz w:val="20"/>
        </w:rPr>
        <w:t>z VNC</w:t>
      </w:r>
    </w:p>
    <w:p w14:paraId="4F25F66D" w14:textId="72345036" w:rsidR="00B17291" w:rsidRPr="00280D8C" w:rsidRDefault="00B17291" w:rsidP="00280D8C">
      <w:pPr>
        <w:pStyle w:val="Odstavekseznama"/>
        <w:numPr>
          <w:ilvl w:val="0"/>
          <w:numId w:val="87"/>
        </w:numPr>
        <w:spacing w:line="260" w:lineRule="atLeast"/>
        <w:jc w:val="both"/>
        <w:rPr>
          <w:sz w:val="20"/>
        </w:rPr>
      </w:pPr>
      <w:r w:rsidRPr="00280D8C">
        <w:rPr>
          <w:sz w:val="20"/>
        </w:rPr>
        <w:t>Tehnično varovanje</w:t>
      </w:r>
    </w:p>
    <w:p w14:paraId="7E6B8CC2" w14:textId="09B95F33" w:rsidR="00B17291" w:rsidRPr="00280D8C" w:rsidRDefault="00B17291" w:rsidP="00280D8C">
      <w:pPr>
        <w:pStyle w:val="Odstavekseznama"/>
        <w:numPr>
          <w:ilvl w:val="0"/>
          <w:numId w:val="87"/>
        </w:numPr>
        <w:spacing w:line="260" w:lineRule="atLeast"/>
        <w:jc w:val="both"/>
        <w:rPr>
          <w:sz w:val="20"/>
        </w:rPr>
      </w:pPr>
      <w:r w:rsidRPr="00280D8C">
        <w:rPr>
          <w:sz w:val="20"/>
        </w:rPr>
        <w:t>Obhodi znotraj in izven objekta</w:t>
      </w:r>
    </w:p>
    <w:p w14:paraId="7F03F485" w14:textId="56465A7D" w:rsidR="00B17291" w:rsidRPr="00280D8C" w:rsidRDefault="00B17291" w:rsidP="00280D8C">
      <w:pPr>
        <w:pStyle w:val="Odstavekseznama"/>
        <w:numPr>
          <w:ilvl w:val="0"/>
          <w:numId w:val="87"/>
        </w:numPr>
        <w:spacing w:line="260" w:lineRule="atLeast"/>
        <w:jc w:val="both"/>
        <w:rPr>
          <w:sz w:val="20"/>
        </w:rPr>
      </w:pPr>
      <w:r w:rsidRPr="00280D8C">
        <w:rPr>
          <w:sz w:val="20"/>
        </w:rPr>
        <w:t>Storitve odklepanja in zaklepanja</w:t>
      </w:r>
    </w:p>
    <w:p w14:paraId="0BEB3E4B" w14:textId="7CA0AE49" w:rsidR="00B17291" w:rsidRPr="00280D8C" w:rsidRDefault="00B17291" w:rsidP="00280D8C">
      <w:pPr>
        <w:pStyle w:val="Odstavekseznama"/>
        <w:numPr>
          <w:ilvl w:val="0"/>
          <w:numId w:val="87"/>
        </w:numPr>
        <w:spacing w:line="260" w:lineRule="atLeast"/>
        <w:jc w:val="both"/>
        <w:rPr>
          <w:sz w:val="20"/>
        </w:rPr>
      </w:pPr>
      <w:r w:rsidRPr="00280D8C">
        <w:rPr>
          <w:sz w:val="20"/>
        </w:rPr>
        <w:t>Intervencije</w:t>
      </w:r>
    </w:p>
    <w:p w14:paraId="1377B67A" w14:textId="77777777" w:rsidR="00B17291" w:rsidRDefault="00B17291" w:rsidP="00436590">
      <w:pPr>
        <w:spacing w:line="260" w:lineRule="atLeast"/>
        <w:jc w:val="both"/>
        <w:rPr>
          <w:sz w:val="20"/>
        </w:rPr>
      </w:pPr>
    </w:p>
    <w:p w14:paraId="11E1036E" w14:textId="1BECE4FA" w:rsidR="0035758D" w:rsidRPr="00C5363E" w:rsidRDefault="0035758D" w:rsidP="0035758D">
      <w:pPr>
        <w:spacing w:line="260" w:lineRule="atLeast"/>
        <w:jc w:val="both"/>
        <w:rPr>
          <w:rFonts w:cs="Arial"/>
          <w:sz w:val="20"/>
        </w:rPr>
      </w:pPr>
      <w:r w:rsidRPr="00C5363E">
        <w:rPr>
          <w:rFonts w:cs="Arial"/>
          <w:sz w:val="20"/>
        </w:rPr>
        <w:t>Dodatne storitve varovanja se obračunajo po ceni iz Cenik</w:t>
      </w:r>
      <w:r>
        <w:rPr>
          <w:rFonts w:cs="Arial"/>
          <w:sz w:val="20"/>
        </w:rPr>
        <w:t>ov</w:t>
      </w:r>
      <w:r w:rsidRPr="00C5363E">
        <w:rPr>
          <w:rFonts w:cs="Arial"/>
          <w:sz w:val="20"/>
        </w:rPr>
        <w:t xml:space="preserve"> </w:t>
      </w:r>
      <w:r>
        <w:rPr>
          <w:rFonts w:cs="Arial"/>
          <w:sz w:val="20"/>
        </w:rPr>
        <w:t xml:space="preserve">predračuna za posamezen sklop </w:t>
      </w:r>
      <w:r w:rsidRPr="00C5363E">
        <w:rPr>
          <w:rFonts w:cs="Arial"/>
          <w:sz w:val="20"/>
        </w:rPr>
        <w:t>na podlagi predhodno naročenih in opravljenih storitev.</w:t>
      </w:r>
    </w:p>
    <w:p w14:paraId="004D502E" w14:textId="77777777" w:rsidR="0035758D" w:rsidRPr="00C5363E" w:rsidRDefault="0035758D" w:rsidP="0035758D">
      <w:pPr>
        <w:spacing w:line="260" w:lineRule="atLeast"/>
        <w:jc w:val="both"/>
        <w:rPr>
          <w:rFonts w:cs="Arial"/>
          <w:sz w:val="20"/>
        </w:rPr>
      </w:pPr>
      <w:r w:rsidRPr="00C5363E">
        <w:rPr>
          <w:rFonts w:cs="Arial"/>
          <w:sz w:val="20"/>
        </w:rPr>
        <w:t xml:space="preserve"> </w:t>
      </w:r>
    </w:p>
    <w:p w14:paraId="3109B78C" w14:textId="17EE3F03" w:rsidR="0035758D" w:rsidRPr="00C5363E" w:rsidRDefault="0035758D" w:rsidP="0035758D">
      <w:pPr>
        <w:spacing w:line="260" w:lineRule="atLeast"/>
        <w:jc w:val="both"/>
        <w:rPr>
          <w:rFonts w:cs="Arial"/>
          <w:sz w:val="20"/>
        </w:rPr>
      </w:pPr>
      <w:r w:rsidRPr="00C5363E">
        <w:rPr>
          <w:rFonts w:cs="Arial"/>
          <w:sz w:val="20"/>
        </w:rPr>
        <w:t xml:space="preserve">Cene dodatnih storitev na obstoječih varovanih območjih posameznega sklopa so določena v Ceniku dodatnih storitev za obstoječa varovana območja </w:t>
      </w:r>
      <w:r>
        <w:rPr>
          <w:rFonts w:cs="Arial"/>
          <w:sz w:val="20"/>
        </w:rPr>
        <w:t>predračuna za posamezen sklop</w:t>
      </w:r>
      <w:r w:rsidRPr="00C5363E">
        <w:rPr>
          <w:rFonts w:cs="Arial"/>
          <w:sz w:val="20"/>
        </w:rPr>
        <w:t>.</w:t>
      </w:r>
    </w:p>
    <w:p w14:paraId="5CD35099" w14:textId="77777777" w:rsidR="0035758D" w:rsidRPr="00C5363E" w:rsidRDefault="0035758D" w:rsidP="0035758D">
      <w:pPr>
        <w:spacing w:line="260" w:lineRule="atLeast"/>
        <w:jc w:val="both"/>
        <w:rPr>
          <w:rFonts w:cs="Arial"/>
          <w:sz w:val="20"/>
        </w:rPr>
      </w:pPr>
    </w:p>
    <w:p w14:paraId="71FE86C4" w14:textId="79BCCC97" w:rsidR="005D55D5" w:rsidRPr="003F0A77" w:rsidRDefault="0035758D" w:rsidP="003F0A77">
      <w:pPr>
        <w:spacing w:line="260" w:lineRule="atLeast"/>
        <w:jc w:val="both"/>
        <w:rPr>
          <w:rFonts w:cs="Arial"/>
          <w:sz w:val="20"/>
        </w:rPr>
      </w:pPr>
      <w:r w:rsidRPr="00C5363E">
        <w:rPr>
          <w:rFonts w:cs="Arial"/>
          <w:sz w:val="20"/>
        </w:rPr>
        <w:t xml:space="preserve">Cene dodatnih storitev na novem varovanem območju posameznega sklopa so določena v Ceniku storitev za nova varovana območja </w:t>
      </w:r>
      <w:r>
        <w:rPr>
          <w:rFonts w:cs="Arial"/>
          <w:sz w:val="20"/>
        </w:rPr>
        <w:t>predračuna za posamezen sklop</w:t>
      </w:r>
      <w:r w:rsidR="003F0A77">
        <w:rPr>
          <w:rFonts w:cs="Arial"/>
          <w:sz w:val="20"/>
        </w:rPr>
        <w:t>.</w:t>
      </w:r>
    </w:p>
    <w:p w14:paraId="3580FD1C" w14:textId="77777777" w:rsidR="009F4943" w:rsidRDefault="009F4943" w:rsidP="005D55D5">
      <w:pPr>
        <w:spacing w:line="260" w:lineRule="atLeast"/>
        <w:rPr>
          <w:sz w:val="20"/>
        </w:rPr>
      </w:pPr>
    </w:p>
    <w:p w14:paraId="6A228331" w14:textId="61F616B2" w:rsidR="009F4943" w:rsidRDefault="009F4943" w:rsidP="009F4943">
      <w:pPr>
        <w:pStyle w:val="Naslov1"/>
        <w:jc w:val="both"/>
      </w:pPr>
      <w:r>
        <w:t>PODIZVAJALCI</w:t>
      </w:r>
    </w:p>
    <w:p w14:paraId="6C2A9F3A" w14:textId="4F269D73" w:rsidR="007D33E8" w:rsidRDefault="007879AA" w:rsidP="00912E02">
      <w:pPr>
        <w:jc w:val="both"/>
      </w:pPr>
      <w:r w:rsidRPr="00825FC8">
        <w:rPr>
          <w:rFonts w:cs="Arial"/>
          <w:i/>
          <w:color w:val="000000"/>
          <w:sz w:val="20"/>
        </w:rPr>
        <w:t>(Opomba: Določbe navedene v tem delu bodo vključene v pogodbo le v primeru, če bo izvajalec nastopal skupaj s podizvajalci. V nasprotnem primeru se ta del vzorca pogodbe, ki se nanaša na izvajanje storitev s podizvajalci, črta).</w:t>
      </w:r>
    </w:p>
    <w:p w14:paraId="3AB397F2" w14:textId="77777777" w:rsidR="009F4943" w:rsidRDefault="009F4943" w:rsidP="009F4943">
      <w:pPr>
        <w:pStyle w:val="pogodbaleni"/>
        <w:numPr>
          <w:ilvl w:val="0"/>
          <w:numId w:val="7"/>
        </w:numPr>
        <w:tabs>
          <w:tab w:val="left" w:pos="357"/>
        </w:tabs>
        <w:spacing w:before="0" w:after="0" w:line="260" w:lineRule="atLeast"/>
        <w:ind w:left="357" w:hanging="357"/>
        <w:rPr>
          <w:rFonts w:cs="Arial"/>
          <w:bCs/>
          <w:szCs w:val="20"/>
        </w:rPr>
      </w:pPr>
      <w:r>
        <w:rPr>
          <w:rFonts w:cs="Arial"/>
          <w:bCs/>
          <w:szCs w:val="20"/>
        </w:rPr>
        <w:t>č</w:t>
      </w:r>
      <w:r w:rsidRPr="00410CB2">
        <w:rPr>
          <w:rFonts w:cs="Arial"/>
          <w:bCs/>
          <w:szCs w:val="20"/>
        </w:rPr>
        <w:t>len</w:t>
      </w:r>
    </w:p>
    <w:p w14:paraId="4F405967" w14:textId="77777777" w:rsidR="009F4943" w:rsidRPr="009F4943" w:rsidRDefault="009F4943" w:rsidP="004337E5"/>
    <w:p w14:paraId="2C10070B" w14:textId="20A69F76" w:rsidR="009F4943" w:rsidRPr="001B68DE" w:rsidRDefault="009F4943" w:rsidP="009F4943">
      <w:pPr>
        <w:spacing w:line="260" w:lineRule="atLeast"/>
        <w:jc w:val="both"/>
        <w:rPr>
          <w:rFonts w:cs="Arial"/>
          <w:iCs/>
          <w:sz w:val="20"/>
        </w:rPr>
      </w:pPr>
      <w:r w:rsidRPr="00035267">
        <w:rPr>
          <w:rFonts w:cs="Arial"/>
          <w:iCs/>
          <w:sz w:val="20"/>
        </w:rPr>
        <w:t xml:space="preserve">Izvajalec bo pogodbene storitve izvajal s podizvajalci, navedenimi v izpolnjenem obrazcu Enotni evropski dokument v zvezi z oddajo javnega naročila – v nadaljevanju ESPD), ki je </w:t>
      </w:r>
      <w:r w:rsidRPr="00F06962">
        <w:rPr>
          <w:rFonts w:cs="Arial"/>
          <w:iCs/>
          <w:sz w:val="20"/>
        </w:rPr>
        <w:t>priloga</w:t>
      </w:r>
      <w:r w:rsidR="00027717" w:rsidRPr="00F06962">
        <w:rPr>
          <w:rFonts w:cs="Arial"/>
          <w:iCs/>
          <w:sz w:val="20"/>
        </w:rPr>
        <w:t xml:space="preserve"> </w:t>
      </w:r>
      <w:r w:rsidRPr="00F06962">
        <w:rPr>
          <w:rFonts w:cs="Arial"/>
          <w:iCs/>
          <w:sz w:val="20"/>
        </w:rPr>
        <w:t>te</w:t>
      </w:r>
      <w:r w:rsidRPr="00035267">
        <w:rPr>
          <w:rFonts w:cs="Arial"/>
          <w:iCs/>
          <w:sz w:val="20"/>
        </w:rPr>
        <w:t xml:space="preserve"> pogodbe in njen sestavni del, v obsegu in načinu, ki je določen v tej prilogi.</w:t>
      </w:r>
    </w:p>
    <w:p w14:paraId="7DEAFDDE" w14:textId="77777777" w:rsidR="009F4943" w:rsidRPr="001B68DE" w:rsidRDefault="009F4943" w:rsidP="009F4943">
      <w:pPr>
        <w:spacing w:line="260" w:lineRule="atLeast"/>
        <w:jc w:val="both"/>
        <w:rPr>
          <w:rFonts w:cs="Arial"/>
          <w:iCs/>
          <w:sz w:val="20"/>
        </w:rPr>
      </w:pPr>
    </w:p>
    <w:p w14:paraId="1DE9B5AB" w14:textId="77777777" w:rsidR="009F4943" w:rsidRDefault="009F4943" w:rsidP="009F4943">
      <w:pPr>
        <w:pStyle w:val="pogodbaleni"/>
        <w:numPr>
          <w:ilvl w:val="0"/>
          <w:numId w:val="7"/>
        </w:numPr>
        <w:tabs>
          <w:tab w:val="left" w:pos="357"/>
        </w:tabs>
        <w:spacing w:before="0" w:after="0" w:line="260" w:lineRule="atLeast"/>
        <w:ind w:left="357" w:hanging="357"/>
        <w:rPr>
          <w:rFonts w:cs="Arial"/>
          <w:bCs/>
          <w:szCs w:val="20"/>
        </w:rPr>
      </w:pPr>
      <w:r>
        <w:rPr>
          <w:rFonts w:cs="Arial"/>
          <w:bCs/>
          <w:szCs w:val="20"/>
        </w:rPr>
        <w:t>č</w:t>
      </w:r>
      <w:r w:rsidRPr="00410CB2">
        <w:rPr>
          <w:rFonts w:cs="Arial"/>
          <w:bCs/>
          <w:szCs w:val="20"/>
        </w:rPr>
        <w:t>len</w:t>
      </w:r>
    </w:p>
    <w:p w14:paraId="78747DE2" w14:textId="77777777" w:rsidR="009F4943" w:rsidRPr="001B68DE" w:rsidRDefault="009F4943" w:rsidP="009F4943">
      <w:pPr>
        <w:spacing w:line="260" w:lineRule="atLeast"/>
        <w:jc w:val="both"/>
        <w:rPr>
          <w:rFonts w:cs="Arial"/>
          <w:iCs/>
          <w:sz w:val="20"/>
        </w:rPr>
      </w:pPr>
    </w:p>
    <w:p w14:paraId="280E4E93" w14:textId="4A0F199C" w:rsidR="009F4943" w:rsidRPr="001B68DE" w:rsidRDefault="00D65995" w:rsidP="009F4943">
      <w:pPr>
        <w:spacing w:line="260" w:lineRule="atLeast"/>
        <w:jc w:val="both"/>
        <w:rPr>
          <w:rFonts w:cs="Arial"/>
          <w:iCs/>
          <w:sz w:val="20"/>
        </w:rPr>
      </w:pPr>
      <w:r w:rsidRPr="00D65995">
        <w:rPr>
          <w:rFonts w:cs="Arial"/>
          <w:iCs/>
          <w:sz w:val="20"/>
        </w:rPr>
        <w:t>Izvajalec mora med izvajanjem te pogodbe naročnika obvestiti o spremembah informacij iz drugega odstavka 94. člena ZJN-3 in jim poslati informacije o novih podizvajalcih najkasneje v 5 (petih) dneh po spremembi. V primeru vključitve novih podizvajalcev mora izvajalec v skladu s tretjim odstavkom 94. člena ZJN-3 skupaj z obvestilom naročniku med drugim predložiti podatke in dokumente:</w:t>
      </w:r>
    </w:p>
    <w:p w14:paraId="47E92077" w14:textId="77777777" w:rsidR="009F4943" w:rsidRPr="001B68DE" w:rsidRDefault="009F4943" w:rsidP="004337E5">
      <w:pPr>
        <w:widowControl/>
        <w:numPr>
          <w:ilvl w:val="0"/>
          <w:numId w:val="63"/>
        </w:numPr>
        <w:suppressAutoHyphens/>
        <w:autoSpaceDE/>
        <w:autoSpaceDN/>
        <w:adjustRightInd/>
        <w:spacing w:line="260" w:lineRule="atLeast"/>
        <w:jc w:val="both"/>
        <w:rPr>
          <w:rFonts w:cs="Arial"/>
          <w:iCs/>
          <w:sz w:val="20"/>
        </w:rPr>
      </w:pPr>
      <w:r w:rsidRPr="001B68DE">
        <w:rPr>
          <w:rFonts w:cs="Arial"/>
          <w:iCs/>
          <w:sz w:val="20"/>
        </w:rPr>
        <w:t>kontaktne podatke in zakonite zastopnike novih podizvajalcev;</w:t>
      </w:r>
    </w:p>
    <w:p w14:paraId="558F3E82" w14:textId="77777777" w:rsidR="009F4943" w:rsidRPr="001B68DE" w:rsidRDefault="009F4943" w:rsidP="004337E5">
      <w:pPr>
        <w:widowControl/>
        <w:numPr>
          <w:ilvl w:val="0"/>
          <w:numId w:val="63"/>
        </w:numPr>
        <w:suppressAutoHyphens/>
        <w:autoSpaceDE/>
        <w:autoSpaceDN/>
        <w:adjustRightInd/>
        <w:spacing w:line="260" w:lineRule="atLeast"/>
        <w:jc w:val="both"/>
        <w:rPr>
          <w:rFonts w:cs="Arial"/>
          <w:iCs/>
          <w:sz w:val="20"/>
        </w:rPr>
      </w:pPr>
      <w:r w:rsidRPr="001B68DE">
        <w:rPr>
          <w:rFonts w:cs="Arial"/>
          <w:iCs/>
          <w:sz w:val="20"/>
        </w:rPr>
        <w:t>izpolnjene »ESPD« obrazce novih podizvajalcev v skladu z 79. členom ZJN-3 in</w:t>
      </w:r>
    </w:p>
    <w:p w14:paraId="735DF3CA" w14:textId="77777777" w:rsidR="009F4943" w:rsidRPr="001B68DE" w:rsidRDefault="009F4943" w:rsidP="004337E5">
      <w:pPr>
        <w:widowControl/>
        <w:numPr>
          <w:ilvl w:val="0"/>
          <w:numId w:val="63"/>
        </w:numPr>
        <w:suppressAutoHyphens/>
        <w:autoSpaceDE/>
        <w:autoSpaceDN/>
        <w:adjustRightInd/>
        <w:spacing w:line="260" w:lineRule="atLeast"/>
        <w:jc w:val="both"/>
        <w:rPr>
          <w:rFonts w:cs="Arial"/>
          <w:iCs/>
          <w:sz w:val="20"/>
        </w:rPr>
      </w:pPr>
      <w:r w:rsidRPr="001B68DE">
        <w:rPr>
          <w:rFonts w:cs="Arial"/>
          <w:iCs/>
          <w:sz w:val="20"/>
        </w:rPr>
        <w:t>pisno zahtevo novega podizvajalca za neposredno plačilo, če novi podizvajalec to zahteva.</w:t>
      </w:r>
    </w:p>
    <w:p w14:paraId="765E822B" w14:textId="77777777" w:rsidR="009F4943" w:rsidRDefault="009F4943" w:rsidP="009F4943">
      <w:pPr>
        <w:spacing w:line="260" w:lineRule="atLeast"/>
        <w:jc w:val="both"/>
        <w:rPr>
          <w:rFonts w:cs="Arial"/>
          <w:iCs/>
          <w:sz w:val="20"/>
        </w:rPr>
      </w:pPr>
    </w:p>
    <w:p w14:paraId="03A67E5A" w14:textId="77777777" w:rsidR="007D33E8" w:rsidRDefault="007D33E8" w:rsidP="007D33E8">
      <w:pPr>
        <w:pStyle w:val="pogodbaleni"/>
        <w:numPr>
          <w:ilvl w:val="0"/>
          <w:numId w:val="7"/>
        </w:numPr>
        <w:tabs>
          <w:tab w:val="left" w:pos="357"/>
        </w:tabs>
        <w:spacing w:before="0" w:after="0" w:line="260" w:lineRule="atLeast"/>
        <w:ind w:left="357" w:hanging="357"/>
        <w:rPr>
          <w:rFonts w:cs="Arial"/>
          <w:bCs/>
          <w:szCs w:val="20"/>
        </w:rPr>
      </w:pPr>
      <w:r>
        <w:rPr>
          <w:rFonts w:cs="Arial"/>
          <w:bCs/>
          <w:szCs w:val="20"/>
        </w:rPr>
        <w:t>č</w:t>
      </w:r>
      <w:r w:rsidRPr="00410CB2">
        <w:rPr>
          <w:rFonts w:cs="Arial"/>
          <w:bCs/>
          <w:szCs w:val="20"/>
        </w:rPr>
        <w:t>len</w:t>
      </w:r>
    </w:p>
    <w:p w14:paraId="2549E34B" w14:textId="77777777" w:rsidR="007D33E8" w:rsidRDefault="007D33E8" w:rsidP="007D33E8"/>
    <w:p w14:paraId="1EA16840" w14:textId="77777777" w:rsidR="007D33E8" w:rsidRPr="00A85408" w:rsidRDefault="007D33E8" w:rsidP="007D33E8">
      <w:pPr>
        <w:spacing w:line="260" w:lineRule="atLeast"/>
        <w:jc w:val="both"/>
        <w:rPr>
          <w:rFonts w:cs="Arial"/>
          <w:iCs/>
          <w:sz w:val="20"/>
        </w:rPr>
      </w:pPr>
      <w:r w:rsidRPr="00A85408">
        <w:rPr>
          <w:rFonts w:cs="Arial"/>
          <w:iCs/>
          <w:sz w:val="20"/>
        </w:rPr>
        <w:t>Izvajalec in podizvajalec oziroma kadri izvajalca in podizvajalca morajo izpolnjevati vse zahteve, ki se zahtevajo za izvajanje storitev varovanja konkretnega varovanega področja, kjer</w:t>
      </w:r>
      <w:r>
        <w:rPr>
          <w:rFonts w:cs="Arial"/>
          <w:iCs/>
          <w:sz w:val="20"/>
        </w:rPr>
        <w:t xml:space="preserve"> se</w:t>
      </w:r>
      <w:r w:rsidRPr="00A85408">
        <w:rPr>
          <w:rFonts w:cs="Arial"/>
          <w:iCs/>
          <w:sz w:val="20"/>
        </w:rPr>
        <w:t xml:space="preserve"> izvajajo naloge varovanja</w:t>
      </w:r>
      <w:r>
        <w:rPr>
          <w:rFonts w:cs="Arial"/>
          <w:iCs/>
          <w:sz w:val="20"/>
        </w:rPr>
        <w:t xml:space="preserve"> na podlagi te pogodbe</w:t>
      </w:r>
      <w:r w:rsidRPr="00A85408">
        <w:rPr>
          <w:rFonts w:cs="Arial"/>
          <w:iCs/>
          <w:sz w:val="20"/>
        </w:rPr>
        <w:t xml:space="preserve">. </w:t>
      </w:r>
    </w:p>
    <w:p w14:paraId="182E7492" w14:textId="77777777" w:rsidR="007D33E8" w:rsidRPr="001B68DE" w:rsidRDefault="007D33E8" w:rsidP="009F4943">
      <w:pPr>
        <w:spacing w:line="260" w:lineRule="atLeast"/>
        <w:jc w:val="both"/>
        <w:rPr>
          <w:rFonts w:cs="Arial"/>
          <w:iCs/>
          <w:sz w:val="20"/>
        </w:rPr>
      </w:pPr>
    </w:p>
    <w:p w14:paraId="4599144C" w14:textId="77777777" w:rsidR="009F4943" w:rsidRDefault="009F4943" w:rsidP="009F4943">
      <w:pPr>
        <w:pStyle w:val="pogodbaleni"/>
        <w:numPr>
          <w:ilvl w:val="0"/>
          <w:numId w:val="7"/>
        </w:numPr>
        <w:tabs>
          <w:tab w:val="left" w:pos="357"/>
        </w:tabs>
        <w:spacing w:before="0" w:after="0" w:line="260" w:lineRule="atLeast"/>
        <w:ind w:left="357" w:hanging="357"/>
        <w:rPr>
          <w:rFonts w:cs="Arial"/>
          <w:bCs/>
          <w:szCs w:val="20"/>
        </w:rPr>
      </w:pPr>
      <w:r>
        <w:rPr>
          <w:rFonts w:cs="Arial"/>
          <w:bCs/>
          <w:szCs w:val="20"/>
        </w:rPr>
        <w:t>č</w:t>
      </w:r>
      <w:r w:rsidRPr="00410CB2">
        <w:rPr>
          <w:rFonts w:cs="Arial"/>
          <w:bCs/>
          <w:szCs w:val="20"/>
        </w:rPr>
        <w:t>len</w:t>
      </w:r>
    </w:p>
    <w:p w14:paraId="058A2DED" w14:textId="77777777" w:rsidR="009F4943" w:rsidRPr="001B68DE" w:rsidRDefault="009F4943" w:rsidP="009F4943">
      <w:pPr>
        <w:spacing w:line="260" w:lineRule="atLeast"/>
        <w:jc w:val="both"/>
        <w:rPr>
          <w:rFonts w:cs="Arial"/>
          <w:iCs/>
          <w:sz w:val="20"/>
        </w:rPr>
      </w:pPr>
    </w:p>
    <w:p w14:paraId="21107E38" w14:textId="5633745D" w:rsidR="009F4943" w:rsidRPr="001B68DE" w:rsidRDefault="009F4943" w:rsidP="009F4943">
      <w:pPr>
        <w:spacing w:line="260" w:lineRule="atLeast"/>
        <w:jc w:val="both"/>
        <w:rPr>
          <w:rFonts w:cs="Arial"/>
          <w:iCs/>
          <w:sz w:val="20"/>
        </w:rPr>
      </w:pPr>
      <w:r w:rsidRPr="001B68DE">
        <w:rPr>
          <w:rFonts w:cs="Arial"/>
          <w:iCs/>
          <w:sz w:val="20"/>
        </w:rPr>
        <w:t>V razmerju do naročnika</w:t>
      </w:r>
      <w:r w:rsidR="007D33E8">
        <w:rPr>
          <w:rFonts w:cs="Arial"/>
          <w:iCs/>
          <w:sz w:val="20"/>
        </w:rPr>
        <w:t xml:space="preserve"> oziroma uporabnika</w:t>
      </w:r>
      <w:r w:rsidRPr="001B68DE">
        <w:rPr>
          <w:rFonts w:cs="Arial"/>
          <w:iCs/>
          <w:sz w:val="20"/>
        </w:rPr>
        <w:t xml:space="preserve"> izvajalec v celoti odgovarja za izvedbo storitev, ki so predmet te pogodbe.</w:t>
      </w:r>
    </w:p>
    <w:p w14:paraId="10C6E8C3" w14:textId="77777777" w:rsidR="009F4943" w:rsidRPr="001B68DE" w:rsidRDefault="009F4943" w:rsidP="009F4943">
      <w:pPr>
        <w:spacing w:line="260" w:lineRule="atLeast"/>
        <w:jc w:val="both"/>
        <w:rPr>
          <w:rFonts w:cs="Arial"/>
          <w:iCs/>
          <w:sz w:val="20"/>
        </w:rPr>
      </w:pPr>
    </w:p>
    <w:p w14:paraId="6F3EAFBD" w14:textId="77777777" w:rsidR="009F4943" w:rsidRDefault="009F4943" w:rsidP="009F4943">
      <w:pPr>
        <w:pStyle w:val="pogodbaleni"/>
        <w:numPr>
          <w:ilvl w:val="0"/>
          <w:numId w:val="7"/>
        </w:numPr>
        <w:tabs>
          <w:tab w:val="left" w:pos="357"/>
        </w:tabs>
        <w:spacing w:before="0" w:after="0" w:line="260" w:lineRule="atLeast"/>
        <w:ind w:left="357" w:hanging="357"/>
        <w:rPr>
          <w:rFonts w:cs="Arial"/>
          <w:bCs/>
          <w:szCs w:val="20"/>
        </w:rPr>
      </w:pPr>
      <w:r>
        <w:rPr>
          <w:rFonts w:cs="Arial"/>
          <w:bCs/>
          <w:szCs w:val="20"/>
        </w:rPr>
        <w:t>č</w:t>
      </w:r>
      <w:r w:rsidRPr="00410CB2">
        <w:rPr>
          <w:rFonts w:cs="Arial"/>
          <w:bCs/>
          <w:szCs w:val="20"/>
        </w:rPr>
        <w:t>len</w:t>
      </w:r>
    </w:p>
    <w:p w14:paraId="519324CB" w14:textId="77777777" w:rsidR="009F4943" w:rsidRPr="001B68DE" w:rsidRDefault="009F4943" w:rsidP="009F4943">
      <w:pPr>
        <w:spacing w:line="260" w:lineRule="atLeast"/>
        <w:jc w:val="both"/>
        <w:rPr>
          <w:rFonts w:cs="Arial"/>
          <w:iCs/>
          <w:sz w:val="20"/>
        </w:rPr>
      </w:pPr>
    </w:p>
    <w:p w14:paraId="14F75E4F" w14:textId="627D96B3" w:rsidR="009F4943" w:rsidRPr="001B68DE" w:rsidRDefault="009F4943" w:rsidP="009F4943">
      <w:pPr>
        <w:spacing w:line="260" w:lineRule="atLeast"/>
        <w:jc w:val="both"/>
        <w:rPr>
          <w:rFonts w:cs="Arial"/>
          <w:iCs/>
          <w:sz w:val="20"/>
        </w:rPr>
      </w:pPr>
      <w:r w:rsidRPr="001B68DE">
        <w:rPr>
          <w:rFonts w:cs="Arial"/>
          <w:iCs/>
          <w:sz w:val="20"/>
        </w:rPr>
        <w:t>Če naročnik ugotovi, da storitve izvaja podizvajalec, ki ga izvajalec ni navedel v svoji ponudbi oziroma ni dogovorjen s to pogodbo oziroma izvajalec ni prijavil podizvajalca na način določen v tem poglavju, ima pravico odstopiti od te pogodbe. Naročnik</w:t>
      </w:r>
      <w:r w:rsidR="004337E5">
        <w:rPr>
          <w:rFonts w:cs="Arial"/>
          <w:iCs/>
          <w:sz w:val="20"/>
        </w:rPr>
        <w:t xml:space="preserve"> in uporabnik </w:t>
      </w:r>
      <w:r w:rsidRPr="001B68DE">
        <w:rPr>
          <w:rFonts w:cs="Arial"/>
          <w:iCs/>
          <w:sz w:val="20"/>
        </w:rPr>
        <w:t>si pridržuje</w:t>
      </w:r>
      <w:r w:rsidR="004337E5">
        <w:rPr>
          <w:rFonts w:cs="Arial"/>
          <w:iCs/>
          <w:sz w:val="20"/>
        </w:rPr>
        <w:t>ta</w:t>
      </w:r>
      <w:r w:rsidRPr="001B68DE">
        <w:rPr>
          <w:rFonts w:cs="Arial"/>
          <w:iCs/>
          <w:sz w:val="20"/>
        </w:rPr>
        <w:t xml:space="preserve"> pravico, da lahko na kraju, kjer se storitve izvajajo, kadarkoli preveri delavce kateregakoli od podizvajalcev, ki opravljajo dela. Vsi delavci so naročniku dolžni dati verodostojne podatke.</w:t>
      </w:r>
    </w:p>
    <w:p w14:paraId="70E9B904" w14:textId="77777777" w:rsidR="009F4943" w:rsidRPr="001B68DE" w:rsidRDefault="009F4943" w:rsidP="009F4943">
      <w:pPr>
        <w:spacing w:line="260" w:lineRule="atLeast"/>
        <w:jc w:val="both"/>
        <w:rPr>
          <w:rFonts w:cs="Arial"/>
          <w:iCs/>
          <w:sz w:val="20"/>
        </w:rPr>
      </w:pPr>
    </w:p>
    <w:p w14:paraId="077B451D" w14:textId="77777777" w:rsidR="009F4943" w:rsidRDefault="009F4943" w:rsidP="009F4943">
      <w:pPr>
        <w:pStyle w:val="pogodbaleni"/>
        <w:numPr>
          <w:ilvl w:val="0"/>
          <w:numId w:val="7"/>
        </w:numPr>
        <w:tabs>
          <w:tab w:val="left" w:pos="357"/>
        </w:tabs>
        <w:spacing w:before="0" w:after="0" w:line="260" w:lineRule="atLeast"/>
        <w:ind w:left="357" w:hanging="357"/>
        <w:rPr>
          <w:rFonts w:cs="Arial"/>
          <w:bCs/>
          <w:szCs w:val="20"/>
        </w:rPr>
      </w:pPr>
      <w:r>
        <w:rPr>
          <w:rFonts w:cs="Arial"/>
          <w:bCs/>
          <w:szCs w:val="20"/>
        </w:rPr>
        <w:t>č</w:t>
      </w:r>
      <w:r w:rsidRPr="00410CB2">
        <w:rPr>
          <w:rFonts w:cs="Arial"/>
          <w:bCs/>
          <w:szCs w:val="20"/>
        </w:rPr>
        <w:t>len</w:t>
      </w:r>
    </w:p>
    <w:p w14:paraId="6073A3CA" w14:textId="77777777" w:rsidR="006F574A" w:rsidRDefault="006F574A" w:rsidP="006F574A">
      <w:pPr>
        <w:rPr>
          <w:rFonts w:cs="Arial"/>
          <w:i/>
          <w:color w:val="000000"/>
          <w:sz w:val="20"/>
        </w:rPr>
      </w:pPr>
    </w:p>
    <w:p w14:paraId="1A222C9A" w14:textId="7FEA7411" w:rsidR="006F574A" w:rsidRPr="00F06962" w:rsidRDefault="006F574A" w:rsidP="00F06962">
      <w:pPr>
        <w:jc w:val="both"/>
        <w:rPr>
          <w:rFonts w:cs="Arial"/>
          <w:color w:val="000000"/>
          <w:sz w:val="20"/>
        </w:rPr>
      </w:pPr>
      <w:r w:rsidRPr="00F06962">
        <w:rPr>
          <w:rFonts w:cs="Arial"/>
          <w:i/>
          <w:color w:val="000000"/>
          <w:sz w:val="20"/>
        </w:rPr>
        <w:t>/če bo podizvajalec zahteval neposredna plačila/:</w:t>
      </w:r>
      <w:r w:rsidRPr="00F06962">
        <w:rPr>
          <w:rFonts w:cs="Arial"/>
          <w:color w:val="000000"/>
          <w:sz w:val="20"/>
        </w:rPr>
        <w:t xml:space="preserve">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14:paraId="2B68E84E" w14:textId="77777777" w:rsidR="009F4943" w:rsidRPr="001B68DE" w:rsidRDefault="009F4943" w:rsidP="009F4943">
      <w:pPr>
        <w:spacing w:line="260" w:lineRule="atLeast"/>
        <w:jc w:val="both"/>
        <w:rPr>
          <w:rFonts w:cs="Arial"/>
          <w:iCs/>
          <w:sz w:val="20"/>
        </w:rPr>
      </w:pPr>
    </w:p>
    <w:p w14:paraId="72A4CC67" w14:textId="18AE9B69" w:rsidR="009F4943" w:rsidRPr="001B68DE" w:rsidRDefault="006F574A" w:rsidP="009F4943">
      <w:pPr>
        <w:spacing w:line="260" w:lineRule="atLeast"/>
        <w:jc w:val="both"/>
        <w:rPr>
          <w:rFonts w:cs="Arial"/>
          <w:iCs/>
          <w:sz w:val="20"/>
        </w:rPr>
      </w:pPr>
      <w:r w:rsidRPr="00825FC8">
        <w:rPr>
          <w:rFonts w:cs="Arial"/>
          <w:i/>
          <w:color w:val="000000"/>
          <w:sz w:val="20"/>
        </w:rPr>
        <w:t xml:space="preserve">/če podizvajalec ne bo zahteval neposrednega plačila/: </w:t>
      </w:r>
      <w:r w:rsidR="009F4943" w:rsidRPr="001B68DE">
        <w:rPr>
          <w:rFonts w:cs="Arial"/>
          <w:iCs/>
          <w:sz w:val="20"/>
        </w:rPr>
        <w:t>Izvajalec mora naročniku najpozneje v 60</w:t>
      </w:r>
      <w:r w:rsidR="007879AA">
        <w:rPr>
          <w:rFonts w:cs="Arial"/>
          <w:iCs/>
          <w:sz w:val="20"/>
        </w:rPr>
        <w:t>.</w:t>
      </w:r>
      <w:r w:rsidR="009F4943" w:rsidRPr="001B68DE">
        <w:rPr>
          <w:rFonts w:cs="Arial"/>
          <w:iCs/>
          <w:sz w:val="20"/>
        </w:rPr>
        <w:t xml:space="preserve"> (šestdesetih) dneh od plačila končnega računa poslati svojo pisno izjavo in pisno izjavo podizvajalca, da je podizvajalec prejel plačilo za izvedene storitve, neposredno povezano s predmetom javnega naročila.</w:t>
      </w:r>
    </w:p>
    <w:p w14:paraId="32788732" w14:textId="00C777C2" w:rsidR="005D55D5" w:rsidRDefault="005D55D5" w:rsidP="005D55D5">
      <w:pPr>
        <w:spacing w:line="260" w:lineRule="atLeast"/>
        <w:rPr>
          <w:sz w:val="20"/>
        </w:rPr>
      </w:pPr>
    </w:p>
    <w:p w14:paraId="7F49F170" w14:textId="20F61EAC" w:rsidR="009F4943" w:rsidRDefault="009F4943" w:rsidP="005D55D5">
      <w:pPr>
        <w:spacing w:line="260" w:lineRule="atLeast"/>
        <w:rPr>
          <w:sz w:val="20"/>
        </w:rPr>
      </w:pPr>
    </w:p>
    <w:p w14:paraId="20DB1FC5" w14:textId="77777777" w:rsidR="00912E02" w:rsidRDefault="00912E02" w:rsidP="005D55D5">
      <w:pPr>
        <w:spacing w:line="260" w:lineRule="atLeast"/>
        <w:rPr>
          <w:sz w:val="20"/>
        </w:rPr>
      </w:pPr>
    </w:p>
    <w:p w14:paraId="44E82F42" w14:textId="310D6636" w:rsidR="0080602C" w:rsidRDefault="0080602C" w:rsidP="0080602C">
      <w:pPr>
        <w:pStyle w:val="Naslov1"/>
        <w:jc w:val="both"/>
      </w:pPr>
      <w:r>
        <w:lastRenderedPageBreak/>
        <w:t>IZVAJANJE POGODBE</w:t>
      </w:r>
    </w:p>
    <w:p w14:paraId="47E32035" w14:textId="087C9153" w:rsidR="00671A73" w:rsidRDefault="00671A73" w:rsidP="005D55D5">
      <w:pPr>
        <w:spacing w:line="260" w:lineRule="atLeast"/>
        <w:rPr>
          <w:sz w:val="20"/>
        </w:rPr>
      </w:pPr>
    </w:p>
    <w:p w14:paraId="6739A93E" w14:textId="77777777" w:rsidR="0080602C" w:rsidRDefault="0080602C" w:rsidP="0080602C">
      <w:pPr>
        <w:pStyle w:val="pogodbaleni"/>
        <w:numPr>
          <w:ilvl w:val="0"/>
          <w:numId w:val="7"/>
        </w:numPr>
        <w:tabs>
          <w:tab w:val="left" w:pos="357"/>
        </w:tabs>
        <w:spacing w:before="0" w:after="0" w:line="260" w:lineRule="atLeast"/>
        <w:ind w:left="357" w:hanging="357"/>
        <w:rPr>
          <w:rFonts w:cs="Arial"/>
          <w:bCs/>
          <w:szCs w:val="20"/>
        </w:rPr>
      </w:pPr>
      <w:r>
        <w:rPr>
          <w:rFonts w:cs="Arial"/>
          <w:bCs/>
          <w:szCs w:val="20"/>
        </w:rPr>
        <w:t>č</w:t>
      </w:r>
      <w:r w:rsidRPr="00410CB2">
        <w:rPr>
          <w:rFonts w:cs="Arial"/>
          <w:bCs/>
          <w:szCs w:val="20"/>
        </w:rPr>
        <w:t>len</w:t>
      </w:r>
    </w:p>
    <w:p w14:paraId="2A1E992D" w14:textId="77777777" w:rsidR="0080602C" w:rsidRPr="00AF6365" w:rsidRDefault="0080602C" w:rsidP="0080602C"/>
    <w:p w14:paraId="24A456D3" w14:textId="77777777" w:rsidR="0080602C" w:rsidRPr="00DC15A9" w:rsidRDefault="0080602C" w:rsidP="0080602C">
      <w:pPr>
        <w:spacing w:line="260" w:lineRule="atLeast"/>
        <w:jc w:val="both"/>
        <w:rPr>
          <w:rFonts w:cs="Arial"/>
          <w:sz w:val="20"/>
        </w:rPr>
      </w:pPr>
      <w:r w:rsidRPr="00DC15A9">
        <w:rPr>
          <w:rFonts w:cs="Arial"/>
          <w:sz w:val="20"/>
        </w:rPr>
        <w:t xml:space="preserve">Izvajalec je dolžan </w:t>
      </w:r>
      <w:r>
        <w:rPr>
          <w:rFonts w:cs="Arial"/>
          <w:sz w:val="20"/>
        </w:rPr>
        <w:t xml:space="preserve">ravnati s skrbnostjo dobrega strokovnjaka oziroma gospodarno v prid naročnika in uporabnikov ter ščititi njihove interese. </w:t>
      </w:r>
    </w:p>
    <w:p w14:paraId="4FA3AD33" w14:textId="77777777" w:rsidR="0080602C" w:rsidRDefault="0080602C" w:rsidP="0080602C">
      <w:pPr>
        <w:spacing w:line="260" w:lineRule="atLeast"/>
        <w:jc w:val="both"/>
        <w:rPr>
          <w:rFonts w:cs="Arial"/>
          <w:sz w:val="20"/>
        </w:rPr>
      </w:pPr>
    </w:p>
    <w:p w14:paraId="5538617B" w14:textId="56ACDAA1" w:rsidR="0080602C" w:rsidRDefault="0080602C" w:rsidP="0080602C">
      <w:pPr>
        <w:spacing w:line="260" w:lineRule="atLeast"/>
        <w:jc w:val="both"/>
        <w:rPr>
          <w:rFonts w:cs="Arial"/>
          <w:sz w:val="20"/>
        </w:rPr>
      </w:pPr>
      <w:r>
        <w:rPr>
          <w:rFonts w:cs="Arial"/>
          <w:sz w:val="20"/>
        </w:rPr>
        <w:t xml:space="preserve">Izvajalec mora </w:t>
      </w:r>
      <w:r w:rsidRPr="002A653C">
        <w:rPr>
          <w:rFonts w:cs="Arial"/>
          <w:sz w:val="20"/>
        </w:rPr>
        <w:t>nemudoma</w:t>
      </w:r>
      <w:r>
        <w:rPr>
          <w:rFonts w:cs="Arial"/>
          <w:sz w:val="20"/>
        </w:rPr>
        <w:t xml:space="preserve"> obvestiti naročnika</w:t>
      </w:r>
      <w:r w:rsidRPr="002A653C">
        <w:rPr>
          <w:rFonts w:cs="Arial"/>
          <w:sz w:val="20"/>
        </w:rPr>
        <w:t>, ko ugotovi, d</w:t>
      </w:r>
      <w:r>
        <w:rPr>
          <w:rFonts w:cs="Arial"/>
          <w:sz w:val="20"/>
        </w:rPr>
        <w:t>a je bila</w:t>
      </w:r>
      <w:r w:rsidRPr="002A653C">
        <w:rPr>
          <w:rFonts w:cs="Arial"/>
          <w:sz w:val="20"/>
        </w:rPr>
        <w:t xml:space="preserve"> </w:t>
      </w:r>
      <w:r>
        <w:rPr>
          <w:rFonts w:cs="Arial"/>
          <w:sz w:val="20"/>
        </w:rPr>
        <w:t xml:space="preserve">naročniku ali tretji osebi </w:t>
      </w:r>
      <w:r w:rsidRPr="002A653C">
        <w:rPr>
          <w:rFonts w:cs="Arial"/>
          <w:sz w:val="20"/>
        </w:rPr>
        <w:t>povzročena</w:t>
      </w:r>
      <w:r>
        <w:rPr>
          <w:rFonts w:cs="Arial"/>
          <w:sz w:val="20"/>
        </w:rPr>
        <w:t xml:space="preserve"> škoda, ne glede na to</w:t>
      </w:r>
      <w:r w:rsidR="00DD759D">
        <w:rPr>
          <w:rFonts w:cs="Arial"/>
          <w:sz w:val="20"/>
        </w:rPr>
        <w:t>,</w:t>
      </w:r>
      <w:r>
        <w:rPr>
          <w:rFonts w:cs="Arial"/>
          <w:sz w:val="20"/>
        </w:rPr>
        <w:t xml:space="preserve"> kdo je škodo povzročil.</w:t>
      </w:r>
    </w:p>
    <w:p w14:paraId="6F00915C" w14:textId="77777777" w:rsidR="0080602C" w:rsidRPr="00DC15A9" w:rsidRDefault="0080602C" w:rsidP="0080602C">
      <w:pPr>
        <w:spacing w:line="260" w:lineRule="atLeast"/>
        <w:jc w:val="both"/>
        <w:rPr>
          <w:rFonts w:cs="Arial"/>
          <w:sz w:val="20"/>
        </w:rPr>
      </w:pPr>
    </w:p>
    <w:p w14:paraId="03D562EC" w14:textId="77777777" w:rsidR="0080602C" w:rsidRPr="00410CB2" w:rsidRDefault="0080602C" w:rsidP="0080602C">
      <w:pPr>
        <w:pStyle w:val="Odstavekseznama"/>
        <w:widowControl/>
        <w:numPr>
          <w:ilvl w:val="0"/>
          <w:numId w:val="7"/>
        </w:numPr>
        <w:autoSpaceDE/>
        <w:autoSpaceDN/>
        <w:adjustRightInd/>
        <w:spacing w:line="260" w:lineRule="atLeast"/>
        <w:ind w:left="357" w:hanging="357"/>
        <w:jc w:val="center"/>
        <w:rPr>
          <w:rFonts w:cs="Arial"/>
          <w:bCs/>
          <w:sz w:val="20"/>
        </w:rPr>
      </w:pPr>
      <w:r w:rsidRPr="00410CB2">
        <w:rPr>
          <w:rFonts w:cs="Arial"/>
          <w:bCs/>
          <w:sz w:val="20"/>
        </w:rPr>
        <w:t>člen</w:t>
      </w:r>
    </w:p>
    <w:p w14:paraId="2C40ABD0" w14:textId="77777777" w:rsidR="0080602C" w:rsidRDefault="0080602C" w:rsidP="0080602C">
      <w:pPr>
        <w:spacing w:line="260" w:lineRule="atLeast"/>
        <w:jc w:val="both"/>
        <w:rPr>
          <w:rFonts w:cs="Arial"/>
          <w:sz w:val="20"/>
        </w:rPr>
      </w:pPr>
    </w:p>
    <w:p w14:paraId="480C0741" w14:textId="77777777" w:rsidR="0080602C" w:rsidRPr="00DC15A9" w:rsidRDefault="0080602C" w:rsidP="0080602C">
      <w:pPr>
        <w:spacing w:line="260" w:lineRule="atLeast"/>
        <w:jc w:val="both"/>
        <w:rPr>
          <w:rFonts w:cs="Arial"/>
          <w:sz w:val="20"/>
        </w:rPr>
      </w:pPr>
      <w:r w:rsidRPr="00DC15A9">
        <w:rPr>
          <w:rFonts w:cs="Arial"/>
          <w:sz w:val="20"/>
        </w:rPr>
        <w:t>Izvajalec s podpisom te pogodbe potrjuje, da je v celoti seznanjen z obsegom in zahtevnostjo pogodbenih storitev.</w:t>
      </w:r>
    </w:p>
    <w:p w14:paraId="107F2767" w14:textId="77777777" w:rsidR="0080602C" w:rsidRPr="00DC15A9" w:rsidRDefault="0080602C" w:rsidP="0080602C">
      <w:pPr>
        <w:spacing w:line="260" w:lineRule="atLeast"/>
        <w:jc w:val="both"/>
        <w:rPr>
          <w:rFonts w:cs="Arial"/>
          <w:sz w:val="20"/>
        </w:rPr>
      </w:pPr>
    </w:p>
    <w:p w14:paraId="79174546" w14:textId="77777777" w:rsidR="0080602C" w:rsidRPr="00DC15A9" w:rsidRDefault="0080602C" w:rsidP="0080602C">
      <w:pPr>
        <w:spacing w:line="260" w:lineRule="atLeast"/>
        <w:jc w:val="both"/>
        <w:rPr>
          <w:rFonts w:cs="Arial"/>
          <w:sz w:val="20"/>
        </w:rPr>
      </w:pPr>
      <w:r w:rsidRPr="00DC15A9">
        <w:rPr>
          <w:rFonts w:cs="Arial"/>
          <w:sz w:val="20"/>
        </w:rPr>
        <w:t>Za opravljanje storitev po tej pogodbi je izvajalec dolžan:</w:t>
      </w:r>
    </w:p>
    <w:p w14:paraId="0CC98ABD" w14:textId="77777777" w:rsidR="0080602C" w:rsidRPr="00DC15A9" w:rsidRDefault="0080602C" w:rsidP="0080602C">
      <w:pPr>
        <w:widowControl/>
        <w:numPr>
          <w:ilvl w:val="0"/>
          <w:numId w:val="21"/>
        </w:numPr>
        <w:autoSpaceDE/>
        <w:autoSpaceDN/>
        <w:adjustRightInd/>
        <w:spacing w:line="260" w:lineRule="atLeast"/>
        <w:jc w:val="both"/>
        <w:rPr>
          <w:rFonts w:cs="Arial"/>
          <w:sz w:val="20"/>
        </w:rPr>
      </w:pPr>
      <w:r w:rsidRPr="00DC15A9">
        <w:rPr>
          <w:rFonts w:cs="Arial"/>
          <w:sz w:val="20"/>
        </w:rPr>
        <w:t>svoje pogodbene obveznosti opravljati strokovno, brezhibno in kvalitetno ter na najracionalnejši način v o</w:t>
      </w:r>
      <w:r>
        <w:rPr>
          <w:rFonts w:cs="Arial"/>
          <w:sz w:val="20"/>
        </w:rPr>
        <w:t>kviru naročnikovih specifikacij;</w:t>
      </w:r>
    </w:p>
    <w:p w14:paraId="2ADC3553" w14:textId="77777777" w:rsidR="0080602C" w:rsidRPr="00DC15A9" w:rsidRDefault="0080602C" w:rsidP="0080602C">
      <w:pPr>
        <w:widowControl/>
        <w:numPr>
          <w:ilvl w:val="0"/>
          <w:numId w:val="21"/>
        </w:numPr>
        <w:autoSpaceDE/>
        <w:autoSpaceDN/>
        <w:adjustRightInd/>
        <w:spacing w:line="260" w:lineRule="atLeast"/>
        <w:jc w:val="both"/>
        <w:rPr>
          <w:rFonts w:cs="Arial"/>
          <w:sz w:val="20"/>
        </w:rPr>
      </w:pPr>
      <w:r w:rsidRPr="00DC15A9">
        <w:rPr>
          <w:rFonts w:cs="Arial"/>
          <w:sz w:val="20"/>
        </w:rPr>
        <w:t xml:space="preserve">izvajati svoje pogodbene </w:t>
      </w:r>
      <w:r>
        <w:rPr>
          <w:rFonts w:cs="Arial"/>
          <w:sz w:val="20"/>
        </w:rPr>
        <w:t>obveznosti v dogovorjenih rokih;</w:t>
      </w:r>
    </w:p>
    <w:p w14:paraId="5CF681A0" w14:textId="77777777" w:rsidR="0080602C" w:rsidRPr="00DC15A9" w:rsidRDefault="0080602C" w:rsidP="0080602C">
      <w:pPr>
        <w:widowControl/>
        <w:numPr>
          <w:ilvl w:val="0"/>
          <w:numId w:val="21"/>
        </w:numPr>
        <w:autoSpaceDE/>
        <w:autoSpaceDN/>
        <w:adjustRightInd/>
        <w:spacing w:line="260" w:lineRule="atLeast"/>
        <w:jc w:val="both"/>
        <w:rPr>
          <w:rFonts w:cs="Arial"/>
          <w:sz w:val="20"/>
        </w:rPr>
      </w:pPr>
      <w:r w:rsidRPr="00DC15A9">
        <w:rPr>
          <w:rFonts w:cs="Arial"/>
          <w:sz w:val="20"/>
        </w:rPr>
        <w:t>pri izvajanju pogodbenih obveznosti uporabljati napredne info</w:t>
      </w:r>
      <w:r>
        <w:rPr>
          <w:rFonts w:cs="Arial"/>
          <w:sz w:val="20"/>
        </w:rPr>
        <w:t>rmacijske tehnologije in metode;</w:t>
      </w:r>
    </w:p>
    <w:p w14:paraId="77D7B41C" w14:textId="2753B54E" w:rsidR="0080602C" w:rsidRPr="00DC15A9" w:rsidRDefault="0080602C" w:rsidP="0080602C">
      <w:pPr>
        <w:widowControl/>
        <w:numPr>
          <w:ilvl w:val="0"/>
          <w:numId w:val="21"/>
        </w:numPr>
        <w:autoSpaceDE/>
        <w:autoSpaceDN/>
        <w:adjustRightInd/>
        <w:spacing w:line="260" w:lineRule="atLeast"/>
        <w:jc w:val="both"/>
        <w:rPr>
          <w:rFonts w:cs="Arial"/>
          <w:sz w:val="20"/>
        </w:rPr>
      </w:pPr>
      <w:r w:rsidRPr="00DC15A9">
        <w:rPr>
          <w:rFonts w:cs="Arial"/>
          <w:sz w:val="20"/>
        </w:rPr>
        <w:t>upoštevati zakonske določbe in veljavna naročnikova</w:t>
      </w:r>
      <w:r w:rsidR="004337E5">
        <w:rPr>
          <w:rFonts w:cs="Arial"/>
          <w:sz w:val="20"/>
        </w:rPr>
        <w:t xml:space="preserve"> oziroma uporabnikova</w:t>
      </w:r>
      <w:r w:rsidRPr="00DC15A9">
        <w:rPr>
          <w:rFonts w:cs="Arial"/>
          <w:sz w:val="20"/>
        </w:rPr>
        <w:t xml:space="preserve"> pravila za varovanje in zaščito, s katerimi se je dolžan seznaniti ob podpisu pogodbe.</w:t>
      </w:r>
    </w:p>
    <w:p w14:paraId="29257FF9" w14:textId="6C8EB3D3" w:rsidR="0080602C" w:rsidRDefault="0080602C" w:rsidP="0080602C">
      <w:pPr>
        <w:spacing w:line="260" w:lineRule="atLeast"/>
        <w:jc w:val="both"/>
        <w:rPr>
          <w:rFonts w:cs="Arial"/>
          <w:sz w:val="20"/>
        </w:rPr>
      </w:pPr>
    </w:p>
    <w:p w14:paraId="39958BC8" w14:textId="7CA5B5CC" w:rsidR="0080602C" w:rsidRDefault="0080602C" w:rsidP="0080602C">
      <w:pPr>
        <w:spacing w:line="260" w:lineRule="atLeast"/>
        <w:jc w:val="both"/>
        <w:rPr>
          <w:rFonts w:cs="Arial"/>
          <w:sz w:val="20"/>
        </w:rPr>
      </w:pPr>
    </w:p>
    <w:p w14:paraId="7C3C5B1A" w14:textId="491E733A" w:rsidR="0080602C" w:rsidRPr="0071146D" w:rsidRDefault="0080602C" w:rsidP="0071146D">
      <w:pPr>
        <w:pStyle w:val="Naslov1"/>
        <w:numPr>
          <w:ilvl w:val="1"/>
          <w:numId w:val="59"/>
        </w:numPr>
        <w:jc w:val="both"/>
      </w:pPr>
      <w:r w:rsidRPr="0071146D">
        <w:t>NADZOR</w:t>
      </w:r>
    </w:p>
    <w:p w14:paraId="1EAB3938" w14:textId="77777777" w:rsidR="0080602C" w:rsidRPr="0071146D" w:rsidRDefault="0080602C" w:rsidP="0080602C">
      <w:pPr>
        <w:pStyle w:val="Odstavekseznama"/>
        <w:widowControl/>
        <w:numPr>
          <w:ilvl w:val="0"/>
          <w:numId w:val="7"/>
        </w:numPr>
        <w:autoSpaceDE/>
        <w:autoSpaceDN/>
        <w:adjustRightInd/>
        <w:spacing w:line="260" w:lineRule="atLeast"/>
        <w:ind w:left="357" w:hanging="357"/>
        <w:jc w:val="center"/>
        <w:rPr>
          <w:rFonts w:cs="Arial"/>
          <w:bCs/>
          <w:sz w:val="20"/>
        </w:rPr>
      </w:pPr>
      <w:r w:rsidRPr="0071146D">
        <w:rPr>
          <w:rFonts w:cs="Arial"/>
          <w:bCs/>
          <w:sz w:val="20"/>
        </w:rPr>
        <w:t>člen</w:t>
      </w:r>
    </w:p>
    <w:p w14:paraId="29BED0F1" w14:textId="77777777" w:rsidR="0080602C" w:rsidRPr="0071146D" w:rsidRDefault="0080602C" w:rsidP="0080602C">
      <w:pPr>
        <w:spacing w:line="260" w:lineRule="atLeast"/>
        <w:jc w:val="both"/>
        <w:rPr>
          <w:rFonts w:cs="Arial"/>
          <w:sz w:val="20"/>
        </w:rPr>
      </w:pPr>
    </w:p>
    <w:p w14:paraId="18627EDA" w14:textId="77777777" w:rsidR="0080602C" w:rsidRPr="0071146D" w:rsidRDefault="0080602C" w:rsidP="0080602C">
      <w:pPr>
        <w:spacing w:line="260" w:lineRule="atLeast"/>
        <w:jc w:val="both"/>
        <w:rPr>
          <w:rFonts w:cs="Arial"/>
          <w:sz w:val="20"/>
        </w:rPr>
      </w:pPr>
      <w:r w:rsidRPr="0071146D">
        <w:rPr>
          <w:rFonts w:cs="Arial"/>
          <w:sz w:val="20"/>
        </w:rPr>
        <w:t>Naročnik in uporabnik imata pravico izvajati nadzor nad delom izvajalca po tej pogodbi.</w:t>
      </w:r>
    </w:p>
    <w:p w14:paraId="15A927BF" w14:textId="77777777" w:rsidR="0080602C" w:rsidRPr="0071146D" w:rsidRDefault="0080602C" w:rsidP="0080602C">
      <w:pPr>
        <w:spacing w:line="260" w:lineRule="atLeast"/>
        <w:jc w:val="both"/>
        <w:rPr>
          <w:rFonts w:cs="Arial"/>
          <w:sz w:val="20"/>
        </w:rPr>
      </w:pPr>
    </w:p>
    <w:p w14:paraId="156686DB" w14:textId="5FE07912" w:rsidR="0080602C" w:rsidRPr="0071146D" w:rsidRDefault="0080602C" w:rsidP="0080602C">
      <w:pPr>
        <w:spacing w:line="260" w:lineRule="atLeast"/>
        <w:jc w:val="both"/>
        <w:rPr>
          <w:rFonts w:cs="Arial"/>
          <w:sz w:val="20"/>
        </w:rPr>
      </w:pPr>
      <w:r w:rsidRPr="0071146D">
        <w:rPr>
          <w:rFonts w:cs="Arial"/>
          <w:sz w:val="20"/>
        </w:rPr>
        <w:t xml:space="preserve">Naročnik </w:t>
      </w:r>
      <w:r w:rsidR="004337E5" w:rsidRPr="0071146D">
        <w:rPr>
          <w:rFonts w:cs="Arial"/>
          <w:sz w:val="20"/>
        </w:rPr>
        <w:t>ali</w:t>
      </w:r>
      <w:r w:rsidRPr="0071146D">
        <w:rPr>
          <w:rFonts w:cs="Arial"/>
          <w:sz w:val="20"/>
        </w:rPr>
        <w:t xml:space="preserve"> uporabnik lahko izvede</w:t>
      </w:r>
      <w:r w:rsidR="00E96DAA">
        <w:rPr>
          <w:rFonts w:cs="Arial"/>
          <w:sz w:val="20"/>
        </w:rPr>
        <w:t>ta</w:t>
      </w:r>
      <w:r w:rsidRPr="0071146D">
        <w:rPr>
          <w:rFonts w:cs="Arial"/>
          <w:sz w:val="20"/>
        </w:rPr>
        <w:t xml:space="preserve"> nadzorstveni pregled zaradi preverjanja katerekoli izvajalčeve obveznosti po tej pogodbi, vključno s preverjanjem, ali izvajalec:</w:t>
      </w:r>
    </w:p>
    <w:p w14:paraId="19504971" w14:textId="77777777" w:rsidR="0080602C" w:rsidRPr="0071146D" w:rsidRDefault="0080602C" w:rsidP="0080602C">
      <w:pPr>
        <w:widowControl/>
        <w:numPr>
          <w:ilvl w:val="0"/>
          <w:numId w:val="21"/>
        </w:numPr>
        <w:autoSpaceDE/>
        <w:autoSpaceDN/>
        <w:adjustRightInd/>
        <w:spacing w:line="260" w:lineRule="atLeast"/>
        <w:jc w:val="both"/>
        <w:rPr>
          <w:rFonts w:cs="Arial"/>
          <w:sz w:val="20"/>
        </w:rPr>
      </w:pPr>
      <w:r w:rsidRPr="0071146D">
        <w:rPr>
          <w:rFonts w:cs="Arial"/>
          <w:sz w:val="20"/>
        </w:rPr>
        <w:t>opravlja storitve po tej pogodbi v skladu z zahtevami iz te pogodbe;</w:t>
      </w:r>
    </w:p>
    <w:p w14:paraId="381E2B46" w14:textId="77777777" w:rsidR="0080602C" w:rsidRPr="0071146D" w:rsidRDefault="0080602C" w:rsidP="0080602C">
      <w:pPr>
        <w:widowControl/>
        <w:numPr>
          <w:ilvl w:val="0"/>
          <w:numId w:val="21"/>
        </w:numPr>
        <w:autoSpaceDE/>
        <w:autoSpaceDN/>
        <w:adjustRightInd/>
        <w:spacing w:line="260" w:lineRule="atLeast"/>
        <w:jc w:val="both"/>
        <w:rPr>
          <w:rFonts w:cs="Arial"/>
          <w:sz w:val="20"/>
        </w:rPr>
      </w:pPr>
      <w:r w:rsidRPr="0071146D">
        <w:rPr>
          <w:rFonts w:cs="Arial"/>
          <w:sz w:val="20"/>
        </w:rPr>
        <w:t>izvaja oziroma upošteva tehnične in druge varnostne ukrepe glede varovanja podatkov ali kakovosti izvedenih storitev;</w:t>
      </w:r>
    </w:p>
    <w:p w14:paraId="786EF13F" w14:textId="5A7B97AD" w:rsidR="0080602C" w:rsidRPr="0071146D" w:rsidRDefault="0080602C" w:rsidP="0080602C">
      <w:pPr>
        <w:widowControl/>
        <w:numPr>
          <w:ilvl w:val="0"/>
          <w:numId w:val="21"/>
        </w:numPr>
        <w:autoSpaceDE/>
        <w:autoSpaceDN/>
        <w:adjustRightInd/>
        <w:spacing w:line="260" w:lineRule="atLeast"/>
        <w:jc w:val="both"/>
        <w:rPr>
          <w:rFonts w:cs="Arial"/>
          <w:sz w:val="20"/>
        </w:rPr>
      </w:pPr>
      <w:r w:rsidRPr="0071146D">
        <w:rPr>
          <w:rFonts w:cs="Arial"/>
          <w:sz w:val="20"/>
        </w:rPr>
        <w:t>upošteva predpise, ki se uporabljajo za storitve, ki so predmet te pogodbe.</w:t>
      </w:r>
    </w:p>
    <w:p w14:paraId="5276BDB6" w14:textId="3E48A92A" w:rsidR="0080602C" w:rsidRPr="0071146D" w:rsidRDefault="0080602C" w:rsidP="0080602C">
      <w:pPr>
        <w:widowControl/>
        <w:autoSpaceDE/>
        <w:autoSpaceDN/>
        <w:adjustRightInd/>
        <w:spacing w:line="260" w:lineRule="atLeast"/>
        <w:jc w:val="both"/>
        <w:rPr>
          <w:rFonts w:cs="Arial"/>
          <w:sz w:val="20"/>
        </w:rPr>
      </w:pPr>
    </w:p>
    <w:p w14:paraId="1A1EB320" w14:textId="77777777" w:rsidR="0071146D" w:rsidRPr="0071146D" w:rsidRDefault="0071146D" w:rsidP="0071146D">
      <w:pPr>
        <w:pStyle w:val="Odstavekseznama"/>
        <w:widowControl/>
        <w:numPr>
          <w:ilvl w:val="0"/>
          <w:numId w:val="7"/>
        </w:numPr>
        <w:autoSpaceDE/>
        <w:autoSpaceDN/>
        <w:adjustRightInd/>
        <w:spacing w:line="260" w:lineRule="atLeast"/>
        <w:ind w:left="357" w:hanging="357"/>
        <w:jc w:val="center"/>
        <w:rPr>
          <w:rFonts w:cs="Arial"/>
          <w:bCs/>
          <w:sz w:val="20"/>
        </w:rPr>
      </w:pPr>
      <w:r w:rsidRPr="0071146D">
        <w:rPr>
          <w:rFonts w:cs="Arial"/>
          <w:bCs/>
          <w:sz w:val="20"/>
        </w:rPr>
        <w:t>člen</w:t>
      </w:r>
    </w:p>
    <w:p w14:paraId="25F9F5F6" w14:textId="77777777" w:rsidR="0071146D" w:rsidRPr="0071146D" w:rsidRDefault="0071146D" w:rsidP="0080602C">
      <w:pPr>
        <w:widowControl/>
        <w:autoSpaceDE/>
        <w:autoSpaceDN/>
        <w:adjustRightInd/>
        <w:spacing w:line="260" w:lineRule="atLeast"/>
        <w:jc w:val="both"/>
        <w:rPr>
          <w:rFonts w:cs="Arial"/>
          <w:sz w:val="20"/>
        </w:rPr>
      </w:pPr>
    </w:p>
    <w:p w14:paraId="7039A3B5" w14:textId="317A2349" w:rsidR="0071146D" w:rsidRPr="0071146D" w:rsidRDefault="0071146D" w:rsidP="0071146D">
      <w:pPr>
        <w:spacing w:line="260" w:lineRule="atLeast"/>
        <w:jc w:val="both"/>
        <w:rPr>
          <w:rFonts w:cs="Arial"/>
          <w:sz w:val="20"/>
        </w:rPr>
      </w:pPr>
      <w:r w:rsidRPr="0071146D">
        <w:rPr>
          <w:rFonts w:cs="Arial"/>
          <w:sz w:val="20"/>
        </w:rPr>
        <w:t>Naročnik in uporabnik imata pravico izvajati nadzor nad delom izvajalca po tej pogodbi tudi z uporabo zunanjih izvajalcev in drugih organov.</w:t>
      </w:r>
    </w:p>
    <w:p w14:paraId="7ED60FF2" w14:textId="77777777" w:rsidR="0071146D" w:rsidRPr="0071146D" w:rsidRDefault="0071146D" w:rsidP="0080602C">
      <w:pPr>
        <w:widowControl/>
        <w:autoSpaceDE/>
        <w:autoSpaceDN/>
        <w:adjustRightInd/>
        <w:spacing w:line="260" w:lineRule="atLeast"/>
        <w:jc w:val="both"/>
        <w:rPr>
          <w:rFonts w:cs="Arial"/>
          <w:sz w:val="20"/>
        </w:rPr>
      </w:pPr>
    </w:p>
    <w:p w14:paraId="1C61D51E" w14:textId="77777777" w:rsidR="0071146D" w:rsidRDefault="0071146D" w:rsidP="0080602C">
      <w:pPr>
        <w:widowControl/>
        <w:autoSpaceDE/>
        <w:autoSpaceDN/>
        <w:adjustRightInd/>
        <w:spacing w:line="260" w:lineRule="atLeast"/>
        <w:jc w:val="both"/>
        <w:rPr>
          <w:rFonts w:cs="Arial"/>
          <w:sz w:val="20"/>
        </w:rPr>
      </w:pPr>
    </w:p>
    <w:p w14:paraId="048E7EC9" w14:textId="540B2D6E" w:rsidR="0080602C" w:rsidRDefault="0080602C" w:rsidP="0080602C">
      <w:pPr>
        <w:widowControl/>
        <w:autoSpaceDE/>
        <w:autoSpaceDN/>
        <w:adjustRightInd/>
        <w:spacing w:line="260" w:lineRule="atLeast"/>
        <w:jc w:val="both"/>
        <w:rPr>
          <w:rFonts w:cs="Arial"/>
          <w:sz w:val="20"/>
        </w:rPr>
      </w:pPr>
    </w:p>
    <w:p w14:paraId="540AFBBC" w14:textId="4451B0B7" w:rsidR="006321CE" w:rsidRDefault="006321CE" w:rsidP="009066C8">
      <w:pPr>
        <w:pStyle w:val="Naslov1"/>
        <w:jc w:val="both"/>
      </w:pPr>
      <w:r>
        <w:t>NALOGE IN DOLŽNOSTI UPORABNIKA</w:t>
      </w:r>
    </w:p>
    <w:p w14:paraId="6D91149B" w14:textId="727C9A31" w:rsidR="006321CE" w:rsidRDefault="006321CE" w:rsidP="006321CE"/>
    <w:p w14:paraId="5F7A4A3C" w14:textId="77777777" w:rsidR="00061B30" w:rsidRPr="00410CB2" w:rsidRDefault="00061B30" w:rsidP="00061B30">
      <w:pPr>
        <w:pStyle w:val="Odstavekseznama"/>
        <w:widowControl/>
        <w:numPr>
          <w:ilvl w:val="0"/>
          <w:numId w:val="7"/>
        </w:numPr>
        <w:autoSpaceDE/>
        <w:autoSpaceDN/>
        <w:adjustRightInd/>
        <w:spacing w:line="260" w:lineRule="atLeast"/>
        <w:ind w:left="357" w:hanging="357"/>
        <w:jc w:val="center"/>
        <w:rPr>
          <w:rFonts w:cs="Arial"/>
          <w:bCs/>
          <w:sz w:val="20"/>
        </w:rPr>
      </w:pPr>
      <w:r w:rsidRPr="00410CB2">
        <w:rPr>
          <w:rFonts w:cs="Arial"/>
          <w:bCs/>
          <w:sz w:val="20"/>
        </w:rPr>
        <w:t>člen</w:t>
      </w:r>
    </w:p>
    <w:p w14:paraId="31343626" w14:textId="13829823" w:rsidR="006321CE" w:rsidRDefault="006321CE" w:rsidP="006321CE"/>
    <w:p w14:paraId="7FC216E6" w14:textId="6390C44D" w:rsidR="00061B30" w:rsidRDefault="00061B30" w:rsidP="006321CE">
      <w:pPr>
        <w:rPr>
          <w:rFonts w:cs="Arial"/>
          <w:sz w:val="20"/>
        </w:rPr>
      </w:pPr>
      <w:r>
        <w:rPr>
          <w:rFonts w:cs="Arial"/>
          <w:sz w:val="20"/>
        </w:rPr>
        <w:t xml:space="preserve">Naloge </w:t>
      </w:r>
      <w:r w:rsidR="00035267">
        <w:rPr>
          <w:rFonts w:cs="Arial"/>
          <w:sz w:val="20"/>
        </w:rPr>
        <w:t xml:space="preserve">in dolžnosti </w:t>
      </w:r>
      <w:r w:rsidR="00462EB6">
        <w:rPr>
          <w:rFonts w:cs="Arial"/>
          <w:sz w:val="20"/>
        </w:rPr>
        <w:t>u</w:t>
      </w:r>
      <w:r w:rsidRPr="009066C8">
        <w:rPr>
          <w:rFonts w:cs="Arial"/>
          <w:sz w:val="20"/>
        </w:rPr>
        <w:t>porabnik</w:t>
      </w:r>
      <w:r>
        <w:rPr>
          <w:rFonts w:cs="Arial"/>
          <w:sz w:val="20"/>
        </w:rPr>
        <w:t>a:</w:t>
      </w:r>
    </w:p>
    <w:p w14:paraId="14133043" w14:textId="5C962708" w:rsidR="00061B30" w:rsidRDefault="00061B30" w:rsidP="00061B30">
      <w:pPr>
        <w:pStyle w:val="Odstavekseznama"/>
        <w:numPr>
          <w:ilvl w:val="0"/>
          <w:numId w:val="63"/>
        </w:numPr>
        <w:rPr>
          <w:rFonts w:cs="Arial"/>
          <w:sz w:val="20"/>
        </w:rPr>
      </w:pPr>
      <w:r w:rsidRPr="009066C8">
        <w:rPr>
          <w:rFonts w:cs="Arial"/>
          <w:sz w:val="20"/>
        </w:rPr>
        <w:t>skladno z zakonodajo področja skr</w:t>
      </w:r>
      <w:r>
        <w:rPr>
          <w:rFonts w:cs="Arial"/>
          <w:sz w:val="20"/>
        </w:rPr>
        <w:t>beti za ažurnost načrtov varovanja in drugih aktov;</w:t>
      </w:r>
    </w:p>
    <w:p w14:paraId="45E54D7D" w14:textId="6B938B16" w:rsidR="00061B30" w:rsidRDefault="00061B30" w:rsidP="00061B30">
      <w:pPr>
        <w:pStyle w:val="Odstavekseznama"/>
        <w:numPr>
          <w:ilvl w:val="0"/>
          <w:numId w:val="63"/>
        </w:numPr>
        <w:rPr>
          <w:rFonts w:cs="Arial"/>
          <w:sz w:val="20"/>
        </w:rPr>
      </w:pPr>
      <w:r>
        <w:rPr>
          <w:rFonts w:cs="Arial"/>
          <w:sz w:val="20"/>
        </w:rPr>
        <w:t>mora biti seznanjen z vsebino</w:t>
      </w:r>
      <w:r w:rsidR="0071146D">
        <w:rPr>
          <w:rFonts w:cs="Arial"/>
          <w:sz w:val="20"/>
        </w:rPr>
        <w:t xml:space="preserve"> te</w:t>
      </w:r>
      <w:r>
        <w:rPr>
          <w:rFonts w:cs="Arial"/>
          <w:sz w:val="20"/>
        </w:rPr>
        <w:t xml:space="preserve"> pogodbe </w:t>
      </w:r>
      <w:r w:rsidR="0071146D">
        <w:rPr>
          <w:rFonts w:cs="Arial"/>
          <w:sz w:val="20"/>
        </w:rPr>
        <w:t>ter</w:t>
      </w:r>
      <w:r>
        <w:rPr>
          <w:rFonts w:cs="Arial"/>
          <w:sz w:val="20"/>
        </w:rPr>
        <w:t xml:space="preserve"> nalogami in dolžnostmi, ki se izvajajo na varovanem območju</w:t>
      </w:r>
      <w:r w:rsidR="0071146D">
        <w:rPr>
          <w:rFonts w:cs="Arial"/>
          <w:sz w:val="20"/>
        </w:rPr>
        <w:t xml:space="preserve"> skladno s to pogodbo in drugimi akti</w:t>
      </w:r>
      <w:r>
        <w:rPr>
          <w:rFonts w:cs="Arial"/>
          <w:sz w:val="20"/>
        </w:rPr>
        <w:t>;</w:t>
      </w:r>
    </w:p>
    <w:p w14:paraId="61F225B2" w14:textId="043ABADF" w:rsidR="0071146D" w:rsidRDefault="0071146D" w:rsidP="00061B30">
      <w:pPr>
        <w:pStyle w:val="Odstavekseznama"/>
        <w:numPr>
          <w:ilvl w:val="0"/>
          <w:numId w:val="63"/>
        </w:numPr>
        <w:rPr>
          <w:rFonts w:cs="Arial"/>
          <w:sz w:val="20"/>
        </w:rPr>
      </w:pPr>
      <w:r>
        <w:rPr>
          <w:rFonts w:cs="Arial"/>
          <w:sz w:val="20"/>
        </w:rPr>
        <w:t>skrbeti, da se varovanje izvaja skladno z zahtevami varovanega območja;</w:t>
      </w:r>
    </w:p>
    <w:p w14:paraId="5A17C05B" w14:textId="4D210320" w:rsidR="00165017" w:rsidRPr="00165017" w:rsidRDefault="00165017" w:rsidP="00165017">
      <w:pPr>
        <w:pStyle w:val="Odstavekseznama"/>
        <w:numPr>
          <w:ilvl w:val="0"/>
          <w:numId w:val="63"/>
        </w:numPr>
        <w:spacing w:line="260" w:lineRule="atLeast"/>
        <w:jc w:val="both"/>
        <w:rPr>
          <w:rFonts w:cs="Arial"/>
          <w:sz w:val="20"/>
        </w:rPr>
      </w:pPr>
      <w:r w:rsidRPr="00165017">
        <w:rPr>
          <w:rFonts w:cs="Arial"/>
          <w:sz w:val="20"/>
        </w:rPr>
        <w:t xml:space="preserve">izvajalcu storitev varovanja na </w:t>
      </w:r>
      <w:r w:rsidR="00164C5A">
        <w:rPr>
          <w:rFonts w:cs="Arial"/>
          <w:sz w:val="20"/>
        </w:rPr>
        <w:t>varovanem o</w:t>
      </w:r>
      <w:r w:rsidR="00462EB6">
        <w:rPr>
          <w:rFonts w:cs="Arial"/>
          <w:sz w:val="20"/>
        </w:rPr>
        <w:t>b</w:t>
      </w:r>
      <w:r w:rsidR="00164C5A">
        <w:rPr>
          <w:rFonts w:cs="Arial"/>
          <w:sz w:val="20"/>
        </w:rPr>
        <w:t>močju</w:t>
      </w:r>
      <w:r w:rsidRPr="00165017">
        <w:rPr>
          <w:rFonts w:cs="Arial"/>
          <w:sz w:val="20"/>
        </w:rPr>
        <w:t xml:space="preserve"> na pobudo izvajalca v čim krajšem roku posredovati oziroma omogočiti vpogled v vso dokumentacijo in akte, ki jih izvajalec potrebuje </w:t>
      </w:r>
      <w:r w:rsidRPr="00165017">
        <w:rPr>
          <w:rFonts w:cs="Arial"/>
          <w:sz w:val="20"/>
        </w:rPr>
        <w:lastRenderedPageBreak/>
        <w:t>za izvajanje storitev iz te pogodbe</w:t>
      </w:r>
      <w:r>
        <w:rPr>
          <w:rFonts w:cs="Arial"/>
          <w:sz w:val="20"/>
        </w:rPr>
        <w:t>;</w:t>
      </w:r>
    </w:p>
    <w:p w14:paraId="0C99A3F8" w14:textId="5EBFFC88" w:rsidR="00061B30" w:rsidRDefault="00061B30" w:rsidP="00061B30">
      <w:pPr>
        <w:pStyle w:val="Odstavekseznama"/>
        <w:numPr>
          <w:ilvl w:val="0"/>
          <w:numId w:val="63"/>
        </w:numPr>
        <w:rPr>
          <w:rFonts w:cs="Arial"/>
          <w:sz w:val="20"/>
        </w:rPr>
      </w:pPr>
      <w:r>
        <w:rPr>
          <w:rFonts w:cs="Arial"/>
          <w:sz w:val="20"/>
        </w:rPr>
        <w:t>sodelova</w:t>
      </w:r>
      <w:r w:rsidR="0035758D">
        <w:rPr>
          <w:rFonts w:cs="Arial"/>
          <w:sz w:val="20"/>
        </w:rPr>
        <w:t>ti</w:t>
      </w:r>
      <w:r>
        <w:rPr>
          <w:rFonts w:cs="Arial"/>
          <w:sz w:val="20"/>
        </w:rPr>
        <w:t xml:space="preserve"> z izvajalcem za sprejem potrebnih akt</w:t>
      </w:r>
      <w:r w:rsidR="00655BEE">
        <w:rPr>
          <w:rFonts w:cs="Arial"/>
          <w:sz w:val="20"/>
        </w:rPr>
        <w:t>ov</w:t>
      </w:r>
      <w:r>
        <w:rPr>
          <w:rFonts w:cs="Arial"/>
          <w:sz w:val="20"/>
        </w:rPr>
        <w:t xml:space="preserve"> za ureditev varovanja skladno z ZTP in drugih aktov s področja varovanja</w:t>
      </w:r>
      <w:r w:rsidR="00462EB6">
        <w:rPr>
          <w:rFonts w:cs="Arial"/>
          <w:sz w:val="20"/>
        </w:rPr>
        <w:t xml:space="preserve"> in varovanja pred požarom</w:t>
      </w:r>
      <w:r>
        <w:rPr>
          <w:rFonts w:cs="Arial"/>
          <w:sz w:val="20"/>
        </w:rPr>
        <w:t>;</w:t>
      </w:r>
    </w:p>
    <w:p w14:paraId="5836CF14" w14:textId="50B907D7" w:rsidR="00061B30" w:rsidRDefault="00061B30" w:rsidP="00061B30">
      <w:pPr>
        <w:pStyle w:val="Odstavekseznama"/>
        <w:numPr>
          <w:ilvl w:val="0"/>
          <w:numId w:val="63"/>
        </w:numPr>
        <w:rPr>
          <w:rFonts w:cs="Arial"/>
          <w:sz w:val="20"/>
        </w:rPr>
      </w:pPr>
      <w:r>
        <w:rPr>
          <w:rFonts w:cs="Arial"/>
          <w:sz w:val="20"/>
        </w:rPr>
        <w:t>o</w:t>
      </w:r>
      <w:r w:rsidR="00462EB6">
        <w:rPr>
          <w:rFonts w:cs="Arial"/>
          <w:sz w:val="20"/>
        </w:rPr>
        <w:t>b</w:t>
      </w:r>
      <w:r>
        <w:rPr>
          <w:rFonts w:cs="Arial"/>
          <w:sz w:val="20"/>
        </w:rPr>
        <w:t xml:space="preserve"> spremembah v načinu varovanja </w:t>
      </w:r>
      <w:r w:rsidR="00F34CC8">
        <w:rPr>
          <w:rFonts w:cs="Arial"/>
          <w:sz w:val="20"/>
        </w:rPr>
        <w:t xml:space="preserve">posameznega varovanega območja </w:t>
      </w:r>
      <w:r>
        <w:rPr>
          <w:rFonts w:cs="Arial"/>
          <w:sz w:val="20"/>
        </w:rPr>
        <w:t>obvestiti naročnika in izvajalca</w:t>
      </w:r>
      <w:r w:rsidR="00F34CC8">
        <w:rPr>
          <w:rFonts w:cs="Arial"/>
          <w:sz w:val="20"/>
        </w:rPr>
        <w:t>, da se skladno s spremenjenimi zahtevami spremeni tudi način izvajanja varovanja varovanega ob</w:t>
      </w:r>
      <w:r w:rsidR="00165017">
        <w:rPr>
          <w:rFonts w:cs="Arial"/>
          <w:sz w:val="20"/>
        </w:rPr>
        <w:t>m</w:t>
      </w:r>
      <w:r w:rsidR="00F34CC8">
        <w:rPr>
          <w:rFonts w:cs="Arial"/>
          <w:sz w:val="20"/>
        </w:rPr>
        <w:t>očja</w:t>
      </w:r>
      <w:r>
        <w:rPr>
          <w:rFonts w:cs="Arial"/>
          <w:sz w:val="20"/>
        </w:rPr>
        <w:t>;</w:t>
      </w:r>
    </w:p>
    <w:p w14:paraId="5E715430" w14:textId="0681B01B" w:rsidR="00061B30" w:rsidRDefault="00061B30" w:rsidP="00061B30">
      <w:pPr>
        <w:pStyle w:val="Odstavekseznama"/>
        <w:numPr>
          <w:ilvl w:val="0"/>
          <w:numId w:val="63"/>
        </w:numPr>
        <w:rPr>
          <w:rFonts w:cs="Arial"/>
          <w:sz w:val="20"/>
        </w:rPr>
      </w:pPr>
      <w:r>
        <w:rPr>
          <w:rFonts w:cs="Arial"/>
          <w:sz w:val="20"/>
        </w:rPr>
        <w:t>opravljati notranji nadzor nad izvajanjem varovanja skladno z načrtom varovanja in drugimi akti</w:t>
      </w:r>
      <w:r w:rsidR="00462EB6">
        <w:rPr>
          <w:rFonts w:cs="Arial"/>
          <w:sz w:val="20"/>
        </w:rPr>
        <w:t>;</w:t>
      </w:r>
    </w:p>
    <w:p w14:paraId="4895C5D8" w14:textId="463870E9" w:rsidR="00462EB6" w:rsidRDefault="00462EB6" w:rsidP="00061B30">
      <w:pPr>
        <w:pStyle w:val="Odstavekseznama"/>
        <w:numPr>
          <w:ilvl w:val="0"/>
          <w:numId w:val="63"/>
        </w:numPr>
        <w:rPr>
          <w:rFonts w:cs="Arial"/>
          <w:sz w:val="20"/>
        </w:rPr>
      </w:pPr>
      <w:r>
        <w:rPr>
          <w:rFonts w:cs="Arial"/>
          <w:sz w:val="20"/>
        </w:rPr>
        <w:t>imenovati kontaktno osebo uporabnika za komuniciranje v zvezi z izvajanjem te pogodbe.</w:t>
      </w:r>
    </w:p>
    <w:p w14:paraId="7DF4CC10" w14:textId="77777777" w:rsidR="00CB292D" w:rsidRDefault="00CB292D" w:rsidP="0080602C">
      <w:pPr>
        <w:widowControl/>
        <w:autoSpaceDE/>
        <w:autoSpaceDN/>
        <w:adjustRightInd/>
        <w:spacing w:line="260" w:lineRule="atLeast"/>
        <w:jc w:val="both"/>
        <w:rPr>
          <w:rFonts w:cs="Arial"/>
          <w:sz w:val="20"/>
        </w:rPr>
      </w:pPr>
    </w:p>
    <w:p w14:paraId="7D3E0759" w14:textId="77777777" w:rsidR="00CB292D" w:rsidRPr="00A85408" w:rsidRDefault="00CB292D" w:rsidP="00CB292D">
      <w:pPr>
        <w:pStyle w:val="Odstavekseznama"/>
        <w:widowControl/>
        <w:numPr>
          <w:ilvl w:val="0"/>
          <w:numId w:val="7"/>
        </w:numPr>
        <w:autoSpaceDE/>
        <w:autoSpaceDN/>
        <w:adjustRightInd/>
        <w:spacing w:line="260" w:lineRule="atLeast"/>
        <w:ind w:left="357" w:hanging="357"/>
        <w:jc w:val="center"/>
        <w:rPr>
          <w:rFonts w:cs="Arial"/>
          <w:bCs/>
          <w:sz w:val="20"/>
        </w:rPr>
      </w:pPr>
      <w:r w:rsidRPr="00A85408">
        <w:rPr>
          <w:rFonts w:cs="Arial"/>
          <w:bCs/>
          <w:sz w:val="20"/>
        </w:rPr>
        <w:t>člen</w:t>
      </w:r>
    </w:p>
    <w:p w14:paraId="4FACD4A5" w14:textId="77777777" w:rsidR="00CB292D" w:rsidRPr="001F6908" w:rsidRDefault="00CB292D" w:rsidP="00CB292D">
      <w:pPr>
        <w:spacing w:line="260" w:lineRule="atLeast"/>
        <w:jc w:val="both"/>
        <w:rPr>
          <w:rFonts w:cs="Arial"/>
          <w:color w:val="FF0000"/>
          <w:sz w:val="20"/>
        </w:rPr>
      </w:pPr>
    </w:p>
    <w:p w14:paraId="3466ACC3" w14:textId="47323C8F" w:rsidR="00CB292D" w:rsidRPr="00C5363E" w:rsidRDefault="00730D95" w:rsidP="009066C8">
      <w:pPr>
        <w:jc w:val="both"/>
        <w:rPr>
          <w:sz w:val="20"/>
        </w:rPr>
      </w:pPr>
      <w:r>
        <w:rPr>
          <w:sz w:val="20"/>
        </w:rPr>
        <w:t>K</w:t>
      </w:r>
      <w:r w:rsidR="00CB292D" w:rsidRPr="00C5363E">
        <w:rPr>
          <w:sz w:val="20"/>
        </w:rPr>
        <w:t xml:space="preserve">jer so vzpostavljena </w:t>
      </w:r>
      <w:r w:rsidR="003E0F07" w:rsidRPr="00C5363E">
        <w:rPr>
          <w:sz w:val="20"/>
        </w:rPr>
        <w:t xml:space="preserve">varovana </w:t>
      </w:r>
      <w:r w:rsidR="00CB292D" w:rsidRPr="00C5363E">
        <w:rPr>
          <w:sz w:val="20"/>
        </w:rPr>
        <w:t>območja skladno z ZTP</w:t>
      </w:r>
      <w:r w:rsidR="00462EB6" w:rsidRPr="00C5363E">
        <w:rPr>
          <w:sz w:val="20"/>
        </w:rPr>
        <w:t>,</w:t>
      </w:r>
      <w:r w:rsidR="00CB292D" w:rsidRPr="00C5363E">
        <w:rPr>
          <w:sz w:val="20"/>
        </w:rPr>
        <w:t xml:space="preserve"> so za notranji nadzor nad izvajanjem </w:t>
      </w:r>
      <w:r w:rsidR="00462EB6" w:rsidRPr="00C5363E">
        <w:rPr>
          <w:sz w:val="20"/>
        </w:rPr>
        <w:t xml:space="preserve">ZTP </w:t>
      </w:r>
      <w:r w:rsidR="00CB292D" w:rsidRPr="00C5363E">
        <w:rPr>
          <w:sz w:val="20"/>
        </w:rPr>
        <w:t>in predpisov, sprejetih na njegovi podlagi ter izvajanjem te pogodbe, odgovorni predstojniki organov uporabnika. Organ mora za navedena območja imeti tudi posebni načrt varovanja skladno z ZTP.</w:t>
      </w:r>
    </w:p>
    <w:p w14:paraId="7737D2A7" w14:textId="77777777" w:rsidR="00462EB6" w:rsidRDefault="00462EB6" w:rsidP="009066C8">
      <w:pPr>
        <w:jc w:val="both"/>
        <w:rPr>
          <w:color w:val="FF0000"/>
          <w:sz w:val="20"/>
        </w:rPr>
      </w:pPr>
    </w:p>
    <w:p w14:paraId="329E2D8A" w14:textId="77777777" w:rsidR="00462EB6" w:rsidRDefault="00462EB6" w:rsidP="009066C8">
      <w:pPr>
        <w:jc w:val="both"/>
        <w:rPr>
          <w:color w:val="FF0000"/>
          <w:sz w:val="20"/>
        </w:rPr>
      </w:pPr>
    </w:p>
    <w:p w14:paraId="5EF7917D" w14:textId="75A18089" w:rsidR="00D65995" w:rsidRDefault="00D65995" w:rsidP="009066C8">
      <w:pPr>
        <w:pStyle w:val="Naslov1"/>
        <w:jc w:val="both"/>
      </w:pPr>
      <w:r w:rsidRPr="00DC15A9">
        <w:t>CENA IN PLAČILNI POGOJI</w:t>
      </w:r>
    </w:p>
    <w:p w14:paraId="1075DD86" w14:textId="77777777" w:rsidR="00D65995" w:rsidRPr="00410CB2" w:rsidRDefault="00D65995" w:rsidP="00D65995">
      <w:pPr>
        <w:pStyle w:val="Odstavekseznama"/>
        <w:widowControl/>
        <w:numPr>
          <w:ilvl w:val="0"/>
          <w:numId w:val="7"/>
        </w:numPr>
        <w:autoSpaceDE/>
        <w:autoSpaceDN/>
        <w:adjustRightInd/>
        <w:spacing w:line="260" w:lineRule="atLeast"/>
        <w:ind w:left="357" w:hanging="357"/>
        <w:jc w:val="center"/>
        <w:rPr>
          <w:rFonts w:cs="Arial"/>
          <w:bCs/>
          <w:sz w:val="20"/>
        </w:rPr>
      </w:pPr>
      <w:r w:rsidRPr="00410CB2">
        <w:rPr>
          <w:rFonts w:cs="Arial"/>
          <w:bCs/>
          <w:sz w:val="20"/>
        </w:rPr>
        <w:t>člen</w:t>
      </w:r>
    </w:p>
    <w:p w14:paraId="14C025FD" w14:textId="77777777" w:rsidR="00D65995" w:rsidRDefault="00D65995" w:rsidP="00D65995">
      <w:pPr>
        <w:spacing w:line="260" w:lineRule="atLeast"/>
        <w:jc w:val="both"/>
        <w:rPr>
          <w:rFonts w:cs="Arial"/>
          <w:sz w:val="20"/>
        </w:rPr>
      </w:pPr>
    </w:p>
    <w:p w14:paraId="5903E3B6" w14:textId="4FD7B39C" w:rsidR="0071146D" w:rsidRDefault="00D65995" w:rsidP="00D65995">
      <w:pPr>
        <w:spacing w:line="260" w:lineRule="atLeast"/>
        <w:jc w:val="both"/>
        <w:rPr>
          <w:rFonts w:cs="Arial"/>
          <w:sz w:val="20"/>
        </w:rPr>
      </w:pPr>
      <w:r>
        <w:rPr>
          <w:rFonts w:cs="Arial"/>
          <w:sz w:val="20"/>
        </w:rPr>
        <w:t>Cene</w:t>
      </w:r>
      <w:r w:rsidR="0071146D">
        <w:rPr>
          <w:rFonts w:cs="Arial"/>
          <w:sz w:val="20"/>
        </w:rPr>
        <w:t xml:space="preserve"> storitev varovanja po tej pogodbi</w:t>
      </w:r>
      <w:r>
        <w:rPr>
          <w:rFonts w:cs="Arial"/>
          <w:sz w:val="20"/>
        </w:rPr>
        <w:t xml:space="preserve"> se</w:t>
      </w:r>
      <w:r w:rsidR="007F3B49">
        <w:rPr>
          <w:rFonts w:cs="Arial"/>
          <w:sz w:val="20"/>
        </w:rPr>
        <w:t xml:space="preserve"> za posamezno varovano območje</w:t>
      </w:r>
      <w:r>
        <w:rPr>
          <w:rFonts w:cs="Arial"/>
          <w:sz w:val="20"/>
        </w:rPr>
        <w:t xml:space="preserve"> obračunajo</w:t>
      </w:r>
      <w:r w:rsidR="0071146D">
        <w:rPr>
          <w:rFonts w:cs="Arial"/>
          <w:sz w:val="20"/>
        </w:rPr>
        <w:t>:</w:t>
      </w:r>
    </w:p>
    <w:p w14:paraId="1A7D9578" w14:textId="77777777" w:rsidR="0071146D" w:rsidRDefault="0071146D" w:rsidP="00D65995">
      <w:pPr>
        <w:spacing w:line="260" w:lineRule="atLeast"/>
        <w:jc w:val="both"/>
        <w:rPr>
          <w:rFonts w:cs="Arial"/>
          <w:sz w:val="20"/>
        </w:rPr>
      </w:pPr>
    </w:p>
    <w:p w14:paraId="0CAFAA6E" w14:textId="187F9EC2" w:rsidR="0071146D" w:rsidRPr="002167B6" w:rsidRDefault="0071146D" w:rsidP="0071146D">
      <w:pPr>
        <w:pStyle w:val="Odstavekseznama"/>
        <w:numPr>
          <w:ilvl w:val="0"/>
          <w:numId w:val="67"/>
        </w:numPr>
        <w:spacing w:line="260" w:lineRule="atLeast"/>
        <w:jc w:val="both"/>
        <w:rPr>
          <w:rFonts w:cs="Arial"/>
          <w:sz w:val="20"/>
        </w:rPr>
      </w:pPr>
      <w:r>
        <w:rPr>
          <w:rFonts w:cs="Arial"/>
          <w:sz w:val="20"/>
        </w:rPr>
        <w:t xml:space="preserve">v obliki </w:t>
      </w:r>
      <w:r w:rsidRPr="0071146D">
        <w:rPr>
          <w:rFonts w:cs="Arial"/>
          <w:b/>
          <w:bCs/>
          <w:sz w:val="20"/>
        </w:rPr>
        <w:t>mesečnega pavšala</w:t>
      </w:r>
      <w:r>
        <w:rPr>
          <w:rFonts w:cs="Arial"/>
          <w:sz w:val="20"/>
        </w:rPr>
        <w:t xml:space="preserve"> za vse redne storitve, </w:t>
      </w:r>
      <w:r w:rsidR="00DD759D">
        <w:rPr>
          <w:rFonts w:cs="Arial"/>
          <w:sz w:val="20"/>
        </w:rPr>
        <w:t xml:space="preserve">v skladu s </w:t>
      </w:r>
      <w:r w:rsidR="00F96D53">
        <w:rPr>
          <w:rFonts w:cs="Arial"/>
          <w:sz w:val="20"/>
        </w:rPr>
        <w:t>P</w:t>
      </w:r>
      <w:r w:rsidR="00DD759D">
        <w:rPr>
          <w:rFonts w:cs="Arial"/>
          <w:sz w:val="20"/>
        </w:rPr>
        <w:t>rilogo 4 te pogodbe (predračun za posamezen sklop)</w:t>
      </w:r>
      <w:r w:rsidR="00F96D53">
        <w:rPr>
          <w:rFonts w:cs="Arial"/>
          <w:sz w:val="20"/>
        </w:rPr>
        <w:t xml:space="preserve"> </w:t>
      </w:r>
      <w:r>
        <w:rPr>
          <w:rFonts w:cs="Arial"/>
          <w:sz w:val="20"/>
        </w:rPr>
        <w:t xml:space="preserve">oziroma </w:t>
      </w:r>
      <w:r w:rsidR="00655BEE">
        <w:rPr>
          <w:rFonts w:cs="Arial"/>
          <w:sz w:val="20"/>
        </w:rPr>
        <w:t xml:space="preserve">novo določene višine mesečnega pavšala </w:t>
      </w:r>
      <w:r>
        <w:rPr>
          <w:rFonts w:cs="Arial"/>
          <w:sz w:val="20"/>
        </w:rPr>
        <w:t xml:space="preserve">po sklenitvi pogodbe skladno s </w:t>
      </w:r>
      <w:r w:rsidRPr="002167B6">
        <w:rPr>
          <w:rFonts w:cs="Arial"/>
          <w:sz w:val="20"/>
        </w:rPr>
        <w:t>cenikom</w:t>
      </w:r>
      <w:r w:rsidR="0062509B" w:rsidRPr="002167B6">
        <w:rPr>
          <w:rFonts w:cs="Arial"/>
          <w:sz w:val="20"/>
        </w:rPr>
        <w:t>. Mesečni pavšal za varovanje z varnostnim osebjem in storitve tehničnega varovanja sta ločena</w:t>
      </w:r>
      <w:r w:rsidR="00AA11DC">
        <w:rPr>
          <w:rFonts w:cs="Arial"/>
          <w:sz w:val="20"/>
        </w:rPr>
        <w:t>.</w:t>
      </w:r>
      <w:r w:rsidRPr="002167B6">
        <w:rPr>
          <w:rFonts w:cs="Arial"/>
          <w:sz w:val="20"/>
        </w:rPr>
        <w:t xml:space="preserve"> </w:t>
      </w:r>
    </w:p>
    <w:p w14:paraId="77ACB380" w14:textId="0873DCEF" w:rsidR="0071146D" w:rsidRDefault="0071146D" w:rsidP="0071146D">
      <w:pPr>
        <w:pStyle w:val="Odstavekseznama"/>
        <w:numPr>
          <w:ilvl w:val="0"/>
          <w:numId w:val="67"/>
        </w:numPr>
        <w:spacing w:line="260" w:lineRule="atLeast"/>
        <w:jc w:val="both"/>
        <w:rPr>
          <w:rFonts w:cs="Arial"/>
          <w:sz w:val="20"/>
        </w:rPr>
      </w:pPr>
      <w:r w:rsidRPr="002167B6">
        <w:rPr>
          <w:rFonts w:cs="Arial"/>
          <w:sz w:val="20"/>
        </w:rPr>
        <w:t xml:space="preserve">v obliki skupne vrednosti </w:t>
      </w:r>
      <w:r w:rsidRPr="0071146D">
        <w:rPr>
          <w:rFonts w:cs="Arial"/>
          <w:b/>
          <w:bCs/>
          <w:sz w:val="20"/>
        </w:rPr>
        <w:t>naročenih dodatnih storitev</w:t>
      </w:r>
      <w:r>
        <w:rPr>
          <w:rFonts w:cs="Arial"/>
          <w:b/>
          <w:bCs/>
          <w:sz w:val="20"/>
        </w:rPr>
        <w:t xml:space="preserve"> varovanja</w:t>
      </w:r>
      <w:r>
        <w:rPr>
          <w:rFonts w:cs="Arial"/>
          <w:sz w:val="20"/>
        </w:rPr>
        <w:t xml:space="preserve"> na varovanem območju glede na dejansko izvedene storitve po ceni na enoto izvedenih storitev iz cenika</w:t>
      </w:r>
      <w:r w:rsidR="007F3B49">
        <w:rPr>
          <w:rFonts w:cs="Arial"/>
          <w:sz w:val="20"/>
        </w:rPr>
        <w:t xml:space="preserve"> in se obračunavajo mesečno, skupaj z obračunom mesečnega pavšala</w:t>
      </w:r>
      <w:r w:rsidR="00655BEE">
        <w:rPr>
          <w:rFonts w:cs="Arial"/>
          <w:sz w:val="20"/>
        </w:rPr>
        <w:t xml:space="preserve"> varovanega območja</w:t>
      </w:r>
      <w:r w:rsidR="007F3B49">
        <w:rPr>
          <w:rFonts w:cs="Arial"/>
          <w:sz w:val="20"/>
        </w:rPr>
        <w:t>.</w:t>
      </w:r>
    </w:p>
    <w:p w14:paraId="595CB0E0" w14:textId="77777777" w:rsidR="0071146D" w:rsidRPr="002167B6" w:rsidRDefault="0071146D" w:rsidP="0071146D">
      <w:pPr>
        <w:spacing w:line="260" w:lineRule="atLeast"/>
        <w:jc w:val="both"/>
        <w:rPr>
          <w:rFonts w:cs="Arial"/>
          <w:sz w:val="20"/>
        </w:rPr>
      </w:pPr>
    </w:p>
    <w:p w14:paraId="6D9AD34D" w14:textId="0F6B2A51" w:rsidR="00EC3E93" w:rsidRPr="002167B6" w:rsidRDefault="00EC3E93" w:rsidP="00EC3E93">
      <w:pPr>
        <w:spacing w:line="260" w:lineRule="atLeast"/>
        <w:jc w:val="both"/>
        <w:rPr>
          <w:rFonts w:cs="Arial"/>
          <w:sz w:val="20"/>
        </w:rPr>
      </w:pPr>
      <w:r w:rsidRPr="002167B6">
        <w:rPr>
          <w:rFonts w:cs="Arial"/>
          <w:sz w:val="20"/>
        </w:rPr>
        <w:t>Osnovna vrednost pavšala je vrednost, ki je določena kot vrednost za določeno varovano območje v predračunu</w:t>
      </w:r>
      <w:r w:rsidR="00DD759D">
        <w:rPr>
          <w:rFonts w:cs="Arial"/>
          <w:sz w:val="20"/>
        </w:rPr>
        <w:t xml:space="preserve"> (Priloga 4)</w:t>
      </w:r>
      <w:r w:rsidRPr="002167B6">
        <w:rPr>
          <w:rFonts w:cs="Arial"/>
          <w:sz w:val="20"/>
        </w:rPr>
        <w:t xml:space="preserve"> ali kot nova določena vrednost, ki je izračunana na podlagi tretje ali četrte alineje naslednjega odstavka tega člena.</w:t>
      </w:r>
    </w:p>
    <w:p w14:paraId="34D86B58" w14:textId="77777777" w:rsidR="00EC3E93" w:rsidRPr="002167B6" w:rsidRDefault="00EC3E93" w:rsidP="0071146D">
      <w:pPr>
        <w:spacing w:line="260" w:lineRule="atLeast"/>
        <w:jc w:val="both"/>
        <w:rPr>
          <w:rFonts w:cs="Arial"/>
          <w:sz w:val="20"/>
        </w:rPr>
      </w:pPr>
    </w:p>
    <w:p w14:paraId="12FA4DC1" w14:textId="0287B1CD" w:rsidR="00655BEE" w:rsidRPr="002167B6" w:rsidRDefault="0071146D" w:rsidP="00D65995">
      <w:pPr>
        <w:spacing w:line="260" w:lineRule="atLeast"/>
        <w:jc w:val="both"/>
        <w:rPr>
          <w:rFonts w:cs="Arial"/>
          <w:sz w:val="20"/>
        </w:rPr>
      </w:pPr>
      <w:r w:rsidRPr="00500138">
        <w:rPr>
          <w:rFonts w:cs="Arial"/>
          <w:sz w:val="20"/>
        </w:rPr>
        <w:t xml:space="preserve">Mesečni pavšal </w:t>
      </w:r>
      <w:r w:rsidR="00655BEE" w:rsidRPr="00500138">
        <w:rPr>
          <w:rFonts w:cs="Arial"/>
          <w:sz w:val="20"/>
        </w:rPr>
        <w:t>se</w:t>
      </w:r>
      <w:r w:rsidR="001849A6" w:rsidRPr="00500138">
        <w:rPr>
          <w:rFonts w:cs="Arial"/>
          <w:sz w:val="20"/>
        </w:rPr>
        <w:t xml:space="preserve"> </w:t>
      </w:r>
      <w:r w:rsidR="00655BEE" w:rsidRPr="00500138">
        <w:rPr>
          <w:rFonts w:cs="Arial"/>
          <w:sz w:val="20"/>
        </w:rPr>
        <w:t>določi</w:t>
      </w:r>
      <w:r w:rsidR="00500138" w:rsidRPr="00500138">
        <w:rPr>
          <w:rFonts w:cs="Arial"/>
          <w:sz w:val="20"/>
        </w:rPr>
        <w:t xml:space="preserve"> na enega izmed sledečih načinov</w:t>
      </w:r>
      <w:r w:rsidR="00655BEE" w:rsidRPr="00500138">
        <w:rPr>
          <w:rFonts w:cs="Arial"/>
          <w:sz w:val="20"/>
        </w:rPr>
        <w:t>:</w:t>
      </w:r>
    </w:p>
    <w:p w14:paraId="40AA4905" w14:textId="65C6C88F" w:rsidR="00655BEE" w:rsidRPr="002167B6" w:rsidRDefault="00655BEE" w:rsidP="00655BEE">
      <w:pPr>
        <w:pStyle w:val="Odstavekseznama"/>
        <w:numPr>
          <w:ilvl w:val="0"/>
          <w:numId w:val="63"/>
        </w:numPr>
        <w:spacing w:line="260" w:lineRule="atLeast"/>
        <w:jc w:val="both"/>
        <w:rPr>
          <w:rFonts w:cs="Arial"/>
          <w:sz w:val="20"/>
        </w:rPr>
      </w:pPr>
      <w:r w:rsidRPr="002167B6">
        <w:rPr>
          <w:rFonts w:cs="Arial"/>
          <w:sz w:val="20"/>
        </w:rPr>
        <w:t xml:space="preserve">kot dejanski znesek </w:t>
      </w:r>
      <w:r w:rsidR="007F3B49" w:rsidRPr="002167B6">
        <w:rPr>
          <w:rFonts w:cs="Arial"/>
          <w:sz w:val="20"/>
        </w:rPr>
        <w:t xml:space="preserve">za </w:t>
      </w:r>
      <w:r w:rsidR="0062509B" w:rsidRPr="002167B6">
        <w:rPr>
          <w:rFonts w:cs="Arial"/>
          <w:sz w:val="20"/>
        </w:rPr>
        <w:t>določeno</w:t>
      </w:r>
      <w:r w:rsidR="007F3B49" w:rsidRPr="002167B6">
        <w:rPr>
          <w:rFonts w:cs="Arial"/>
          <w:sz w:val="20"/>
        </w:rPr>
        <w:t xml:space="preserve"> varovano območje na podlagi predračuna, ki obsega naloge skladno z </w:t>
      </w:r>
      <w:r w:rsidR="00CE4AC4" w:rsidRPr="002167B6">
        <w:rPr>
          <w:rFonts w:cs="Arial"/>
          <w:sz w:val="20"/>
        </w:rPr>
        <w:t>OPIS</w:t>
      </w:r>
      <w:r w:rsidR="0062509B" w:rsidRPr="002167B6">
        <w:rPr>
          <w:rFonts w:cs="Arial"/>
          <w:sz w:val="20"/>
        </w:rPr>
        <w:t xml:space="preserve"> (osnovna vrednost pavšala)</w:t>
      </w:r>
      <w:r w:rsidR="00A36D8D" w:rsidRPr="002167B6">
        <w:rPr>
          <w:rFonts w:cs="Arial"/>
          <w:sz w:val="20"/>
        </w:rPr>
        <w:t>;</w:t>
      </w:r>
      <w:r w:rsidR="007F3B49" w:rsidRPr="002167B6">
        <w:rPr>
          <w:rFonts w:cs="Arial"/>
          <w:sz w:val="20"/>
        </w:rPr>
        <w:t xml:space="preserve"> </w:t>
      </w:r>
    </w:p>
    <w:p w14:paraId="55E45EE7" w14:textId="62A9FB31" w:rsidR="00CE4AC4" w:rsidRPr="002167B6" w:rsidRDefault="00CE4AC4" w:rsidP="0062509B">
      <w:pPr>
        <w:pStyle w:val="Odstavekseznama"/>
        <w:numPr>
          <w:ilvl w:val="0"/>
          <w:numId w:val="63"/>
        </w:numPr>
        <w:spacing w:line="260" w:lineRule="atLeast"/>
        <w:jc w:val="both"/>
        <w:rPr>
          <w:rFonts w:cs="Arial"/>
          <w:sz w:val="20"/>
        </w:rPr>
      </w:pPr>
      <w:r w:rsidRPr="002167B6">
        <w:rPr>
          <w:rFonts w:cs="Arial"/>
          <w:sz w:val="20"/>
        </w:rPr>
        <w:t xml:space="preserve">kot dejanski znesek za </w:t>
      </w:r>
      <w:r w:rsidR="0062509B" w:rsidRPr="002167B6">
        <w:rPr>
          <w:rFonts w:cs="Arial"/>
          <w:sz w:val="20"/>
        </w:rPr>
        <w:t>določeno</w:t>
      </w:r>
      <w:r w:rsidRPr="002167B6">
        <w:rPr>
          <w:rFonts w:cs="Arial"/>
          <w:sz w:val="20"/>
        </w:rPr>
        <w:t xml:space="preserve"> varovano območje na podlagi predračuna, ki obsega naloge skladno z OPIS, zmanjšan ali povečan za vrednost </w:t>
      </w:r>
      <w:r w:rsidR="0062509B" w:rsidRPr="002167B6">
        <w:rPr>
          <w:rFonts w:cs="Arial"/>
          <w:sz w:val="20"/>
        </w:rPr>
        <w:t xml:space="preserve">spremenjenega obsega </w:t>
      </w:r>
      <w:r w:rsidRPr="002167B6">
        <w:rPr>
          <w:rFonts w:cs="Arial"/>
          <w:sz w:val="20"/>
        </w:rPr>
        <w:t>storitev</w:t>
      </w:r>
      <w:r w:rsidR="0062509B" w:rsidRPr="002167B6">
        <w:rPr>
          <w:rFonts w:cs="Arial"/>
          <w:sz w:val="20"/>
        </w:rPr>
        <w:t>,</w:t>
      </w:r>
      <w:r w:rsidR="0039634E" w:rsidRPr="002167B6">
        <w:rPr>
          <w:rFonts w:cs="Arial"/>
          <w:sz w:val="20"/>
        </w:rPr>
        <w:t xml:space="preserve"> skladno s Cenikom dodatnih storitev za obstoječa varovana območja</w:t>
      </w:r>
      <w:r w:rsidRPr="002167B6">
        <w:rPr>
          <w:rFonts w:cs="Arial"/>
          <w:sz w:val="20"/>
        </w:rPr>
        <w:t xml:space="preserve">, </w:t>
      </w:r>
      <w:r w:rsidR="0039634E" w:rsidRPr="002167B6">
        <w:rPr>
          <w:rFonts w:cs="Arial"/>
          <w:sz w:val="20"/>
        </w:rPr>
        <w:t xml:space="preserve">če </w:t>
      </w:r>
      <w:r w:rsidR="0062509B" w:rsidRPr="002167B6">
        <w:rPr>
          <w:rFonts w:cs="Arial"/>
          <w:sz w:val="20"/>
        </w:rPr>
        <w:t xml:space="preserve">skupna vrednost </w:t>
      </w:r>
      <w:r w:rsidR="0039634E" w:rsidRPr="002167B6">
        <w:rPr>
          <w:rFonts w:cs="Arial"/>
          <w:sz w:val="20"/>
        </w:rPr>
        <w:t>sprememb</w:t>
      </w:r>
      <w:r w:rsidR="0062509B" w:rsidRPr="002167B6">
        <w:rPr>
          <w:rFonts w:cs="Arial"/>
          <w:sz w:val="20"/>
        </w:rPr>
        <w:t xml:space="preserve"> storitev</w:t>
      </w:r>
      <w:r w:rsidR="0039634E" w:rsidRPr="002167B6">
        <w:rPr>
          <w:rFonts w:cs="Arial"/>
          <w:sz w:val="20"/>
        </w:rPr>
        <w:t xml:space="preserve"> ne presega 10% vrednosti </w:t>
      </w:r>
      <w:r w:rsidR="0062509B" w:rsidRPr="002167B6">
        <w:rPr>
          <w:rFonts w:cs="Arial"/>
          <w:sz w:val="20"/>
        </w:rPr>
        <w:t xml:space="preserve">osnovne vrednosti </w:t>
      </w:r>
      <w:r w:rsidR="0039634E" w:rsidRPr="002167B6">
        <w:rPr>
          <w:rFonts w:cs="Arial"/>
          <w:sz w:val="20"/>
        </w:rPr>
        <w:t>mesečnega pavšala varovanega območja</w:t>
      </w:r>
      <w:r w:rsidR="0062509B" w:rsidRPr="002167B6">
        <w:rPr>
          <w:rFonts w:cs="Arial"/>
          <w:sz w:val="20"/>
        </w:rPr>
        <w:t xml:space="preserve"> (</w:t>
      </w:r>
      <w:bookmarkStart w:id="12" w:name="_Hlk163126415"/>
      <w:r w:rsidR="0062509B" w:rsidRPr="002167B6">
        <w:rPr>
          <w:rFonts w:cs="Arial"/>
          <w:sz w:val="20"/>
        </w:rPr>
        <w:t>spremenjena vrednost pavšala</w:t>
      </w:r>
      <w:bookmarkEnd w:id="12"/>
      <w:r w:rsidR="0062509B" w:rsidRPr="002167B6">
        <w:rPr>
          <w:rFonts w:cs="Arial"/>
          <w:sz w:val="20"/>
        </w:rPr>
        <w:t xml:space="preserve">). </w:t>
      </w:r>
      <w:r w:rsidR="0047662D">
        <w:rPr>
          <w:rFonts w:cs="Arial"/>
          <w:sz w:val="20"/>
        </w:rPr>
        <w:t>V</w:t>
      </w:r>
      <w:r w:rsidR="0062509B" w:rsidRPr="002167B6">
        <w:rPr>
          <w:rFonts w:cs="Arial"/>
          <w:sz w:val="20"/>
        </w:rPr>
        <w:t xml:space="preserve">rednosti sprememb storitev od osnovne vrednosti pavšala </w:t>
      </w:r>
      <w:r w:rsidR="0047662D">
        <w:rPr>
          <w:rFonts w:cs="Arial"/>
          <w:sz w:val="20"/>
        </w:rPr>
        <w:t xml:space="preserve">se </w:t>
      </w:r>
      <w:r w:rsidR="0062509B" w:rsidRPr="002167B6">
        <w:rPr>
          <w:rFonts w:cs="Arial"/>
          <w:sz w:val="20"/>
        </w:rPr>
        <w:t xml:space="preserve">kumulativno seštevajo, </w:t>
      </w:r>
      <w:r w:rsidR="0035758D" w:rsidRPr="002167B6">
        <w:rPr>
          <w:rFonts w:cs="Arial"/>
          <w:sz w:val="20"/>
        </w:rPr>
        <w:t xml:space="preserve">dokler ne </w:t>
      </w:r>
      <w:r w:rsidR="0047662D">
        <w:rPr>
          <w:rFonts w:cs="Arial"/>
          <w:sz w:val="20"/>
        </w:rPr>
        <w:t xml:space="preserve">dosežejo </w:t>
      </w:r>
      <w:r w:rsidR="0035758D" w:rsidRPr="002167B6">
        <w:rPr>
          <w:rFonts w:cs="Arial"/>
          <w:sz w:val="20"/>
        </w:rPr>
        <w:t>10% osnovne vrednosti pavšala</w:t>
      </w:r>
      <w:r w:rsidRPr="002167B6">
        <w:rPr>
          <w:rFonts w:cs="Arial"/>
          <w:sz w:val="20"/>
        </w:rPr>
        <w:t>;</w:t>
      </w:r>
    </w:p>
    <w:p w14:paraId="17CFA627" w14:textId="3DAB717B" w:rsidR="0039634E" w:rsidRPr="002167B6" w:rsidRDefault="0039634E" w:rsidP="0039634E">
      <w:pPr>
        <w:pStyle w:val="Odstavekseznama"/>
        <w:numPr>
          <w:ilvl w:val="0"/>
          <w:numId w:val="63"/>
        </w:numPr>
        <w:spacing w:line="260" w:lineRule="atLeast"/>
        <w:jc w:val="both"/>
        <w:rPr>
          <w:rFonts w:cs="Arial"/>
          <w:sz w:val="20"/>
        </w:rPr>
      </w:pPr>
      <w:r w:rsidRPr="002167B6">
        <w:rPr>
          <w:rFonts w:cs="Arial"/>
          <w:sz w:val="20"/>
        </w:rPr>
        <w:t xml:space="preserve">kot izračunani znesek – nov pavšalni znesek na obstoječem varovanem območju – določen skladno s Cenikom dodatnih storitev za obstoječa varovana območja na podlagi upoštevanja </w:t>
      </w:r>
      <w:r w:rsidR="0062509B" w:rsidRPr="002167B6">
        <w:rPr>
          <w:rFonts w:cs="Arial"/>
          <w:sz w:val="20"/>
        </w:rPr>
        <w:t>spremenjenega obsega in</w:t>
      </w:r>
      <w:r w:rsidRPr="002167B6">
        <w:rPr>
          <w:rFonts w:cs="Arial"/>
          <w:sz w:val="20"/>
        </w:rPr>
        <w:t xml:space="preserve"> nalog obstoječega varovanega območja, ko vrednost spremembe presega 10% vrednosti pavšala obstoječega varovanega območja</w:t>
      </w:r>
      <w:r w:rsidR="0062509B" w:rsidRPr="002167B6">
        <w:rPr>
          <w:rFonts w:cs="Arial"/>
          <w:sz w:val="20"/>
        </w:rPr>
        <w:t xml:space="preserve"> (nova osnovna vrednost pavšala)</w:t>
      </w:r>
      <w:r w:rsidRPr="002167B6">
        <w:rPr>
          <w:rFonts w:cs="Arial"/>
          <w:sz w:val="20"/>
        </w:rPr>
        <w:t>;</w:t>
      </w:r>
    </w:p>
    <w:p w14:paraId="10606027" w14:textId="773BE49C" w:rsidR="00655BEE" w:rsidRPr="002167B6" w:rsidRDefault="00655BEE" w:rsidP="00655BEE">
      <w:pPr>
        <w:pStyle w:val="Odstavekseznama"/>
        <w:numPr>
          <w:ilvl w:val="0"/>
          <w:numId w:val="63"/>
        </w:numPr>
        <w:spacing w:line="260" w:lineRule="atLeast"/>
        <w:jc w:val="both"/>
        <w:rPr>
          <w:rFonts w:cs="Arial"/>
          <w:sz w:val="20"/>
        </w:rPr>
      </w:pPr>
      <w:r w:rsidRPr="002167B6">
        <w:rPr>
          <w:rFonts w:cs="Arial"/>
          <w:sz w:val="20"/>
        </w:rPr>
        <w:t>kot izračunani znesek</w:t>
      </w:r>
      <w:r w:rsidR="0062509B" w:rsidRPr="002167B6">
        <w:rPr>
          <w:rFonts w:cs="Arial"/>
          <w:sz w:val="20"/>
        </w:rPr>
        <w:t xml:space="preserve"> na podlagi upoštevanja obsega in nalog novega varovanega območja</w:t>
      </w:r>
      <w:r w:rsidRPr="002167B6">
        <w:rPr>
          <w:rFonts w:cs="Arial"/>
          <w:sz w:val="20"/>
        </w:rPr>
        <w:t xml:space="preserve"> skladno s </w:t>
      </w:r>
      <w:r w:rsidR="00CE4AC4" w:rsidRPr="002167B6">
        <w:rPr>
          <w:rFonts w:cs="Arial"/>
          <w:sz w:val="20"/>
        </w:rPr>
        <w:t>Cenikom storitev za nova varovana območja na sklopu</w:t>
      </w:r>
      <w:r w:rsidRPr="002167B6">
        <w:rPr>
          <w:rFonts w:cs="Arial"/>
          <w:sz w:val="20"/>
        </w:rPr>
        <w:t xml:space="preserve"> </w:t>
      </w:r>
      <w:r w:rsidR="0062509B" w:rsidRPr="002167B6">
        <w:rPr>
          <w:rFonts w:cs="Arial"/>
          <w:sz w:val="20"/>
        </w:rPr>
        <w:t>(nova osnovna vrednost pavšala)</w:t>
      </w:r>
      <w:r w:rsidRPr="002167B6">
        <w:rPr>
          <w:rFonts w:cs="Arial"/>
          <w:sz w:val="20"/>
        </w:rPr>
        <w:t>.</w:t>
      </w:r>
    </w:p>
    <w:p w14:paraId="429B8AE2" w14:textId="5D290C7D" w:rsidR="00D65995" w:rsidRDefault="00D65995" w:rsidP="00D65995">
      <w:pPr>
        <w:spacing w:line="260" w:lineRule="atLeast"/>
        <w:jc w:val="both"/>
        <w:rPr>
          <w:rFonts w:cs="Arial"/>
          <w:sz w:val="20"/>
        </w:rPr>
      </w:pPr>
    </w:p>
    <w:p w14:paraId="5BC613B3" w14:textId="77777777" w:rsidR="00734C67" w:rsidRDefault="00734C67" w:rsidP="00D65995">
      <w:pPr>
        <w:spacing w:line="260" w:lineRule="atLeast"/>
        <w:jc w:val="both"/>
        <w:rPr>
          <w:rFonts w:cs="Arial"/>
          <w:sz w:val="20"/>
        </w:rPr>
      </w:pPr>
    </w:p>
    <w:p w14:paraId="50E0CCBA" w14:textId="115E7D05" w:rsidR="00073994" w:rsidRDefault="00460D04" w:rsidP="00912E02">
      <w:pPr>
        <w:spacing w:line="260" w:lineRule="atLeast"/>
        <w:jc w:val="both"/>
        <w:rPr>
          <w:rFonts w:cs="Arial"/>
          <w:sz w:val="20"/>
        </w:rPr>
      </w:pPr>
      <w:r w:rsidRPr="00460D04">
        <w:rPr>
          <w:rFonts w:cs="Arial"/>
          <w:sz w:val="20"/>
        </w:rPr>
        <w:t>Cen</w:t>
      </w:r>
      <w:r>
        <w:rPr>
          <w:rFonts w:cs="Arial"/>
          <w:sz w:val="20"/>
        </w:rPr>
        <w:t>e</w:t>
      </w:r>
      <w:r w:rsidRPr="00460D04">
        <w:rPr>
          <w:rFonts w:cs="Arial"/>
          <w:sz w:val="20"/>
        </w:rPr>
        <w:t xml:space="preserve"> za izvedb</w:t>
      </w:r>
      <w:r>
        <w:rPr>
          <w:rFonts w:cs="Arial"/>
          <w:sz w:val="20"/>
        </w:rPr>
        <w:t>o</w:t>
      </w:r>
      <w:r w:rsidRPr="00460D04">
        <w:rPr>
          <w:rFonts w:cs="Arial"/>
          <w:sz w:val="20"/>
        </w:rPr>
        <w:t xml:space="preserve"> predmet</w:t>
      </w:r>
      <w:r>
        <w:rPr>
          <w:rFonts w:cs="Arial"/>
          <w:sz w:val="20"/>
        </w:rPr>
        <w:t>a</w:t>
      </w:r>
      <w:r w:rsidRPr="00460D04">
        <w:rPr>
          <w:rFonts w:cs="Arial"/>
          <w:sz w:val="20"/>
        </w:rPr>
        <w:t xml:space="preserve"> te pogodbe z DDV </w:t>
      </w:r>
      <w:r>
        <w:rPr>
          <w:rFonts w:cs="Arial"/>
          <w:sz w:val="20"/>
        </w:rPr>
        <w:t xml:space="preserve">vključujejo </w:t>
      </w:r>
      <w:r w:rsidR="00734C67">
        <w:rPr>
          <w:rFonts w:cs="Arial"/>
          <w:sz w:val="20"/>
        </w:rPr>
        <w:t>vse stroške izvajalca za izvedbo storite</w:t>
      </w:r>
      <w:r>
        <w:rPr>
          <w:rFonts w:cs="Arial"/>
          <w:sz w:val="20"/>
        </w:rPr>
        <w:t>v</w:t>
      </w:r>
      <w:r w:rsidR="00734C67">
        <w:rPr>
          <w:rFonts w:cs="Arial"/>
          <w:sz w:val="20"/>
        </w:rPr>
        <w:t xml:space="preserve"> (strošk</w:t>
      </w:r>
      <w:r w:rsidR="00AA11DC">
        <w:rPr>
          <w:rFonts w:cs="Arial"/>
          <w:sz w:val="20"/>
        </w:rPr>
        <w:t>e</w:t>
      </w:r>
      <w:r w:rsidR="00734C67">
        <w:rPr>
          <w:rFonts w:cs="Arial"/>
          <w:sz w:val="20"/>
        </w:rPr>
        <w:t xml:space="preserve"> prevoza, administrativn</w:t>
      </w:r>
      <w:r w:rsidR="00AA11DC">
        <w:rPr>
          <w:rFonts w:cs="Arial"/>
          <w:sz w:val="20"/>
        </w:rPr>
        <w:t>e</w:t>
      </w:r>
      <w:r w:rsidR="00734C67">
        <w:rPr>
          <w:rFonts w:cs="Arial"/>
          <w:sz w:val="20"/>
        </w:rPr>
        <w:t xml:space="preserve"> strošk</w:t>
      </w:r>
      <w:r w:rsidR="00AA11DC">
        <w:rPr>
          <w:rFonts w:cs="Arial"/>
          <w:sz w:val="20"/>
        </w:rPr>
        <w:t>e</w:t>
      </w:r>
      <w:r w:rsidR="00734C67">
        <w:rPr>
          <w:rFonts w:cs="Arial"/>
          <w:sz w:val="20"/>
        </w:rPr>
        <w:t xml:space="preserve"> in vs</w:t>
      </w:r>
      <w:r w:rsidR="00AA11DC">
        <w:rPr>
          <w:rFonts w:cs="Arial"/>
          <w:sz w:val="20"/>
        </w:rPr>
        <w:t>e</w:t>
      </w:r>
      <w:r w:rsidR="00734C67">
        <w:rPr>
          <w:rFonts w:cs="Arial"/>
          <w:sz w:val="20"/>
        </w:rPr>
        <w:t xml:space="preserve"> drug</w:t>
      </w:r>
      <w:r w:rsidR="00AA11DC">
        <w:rPr>
          <w:rFonts w:cs="Arial"/>
          <w:sz w:val="20"/>
        </w:rPr>
        <w:t>e</w:t>
      </w:r>
      <w:r w:rsidR="00734C67">
        <w:rPr>
          <w:rFonts w:cs="Arial"/>
          <w:sz w:val="20"/>
        </w:rPr>
        <w:t xml:space="preserve"> morebitn</w:t>
      </w:r>
      <w:r w:rsidR="00AA11DC">
        <w:rPr>
          <w:rFonts w:cs="Arial"/>
          <w:sz w:val="20"/>
        </w:rPr>
        <w:t>e</w:t>
      </w:r>
      <w:r w:rsidR="00734C67">
        <w:rPr>
          <w:rFonts w:cs="Arial"/>
          <w:sz w:val="20"/>
        </w:rPr>
        <w:t xml:space="preserve"> strošk</w:t>
      </w:r>
      <w:r w:rsidR="00AA11DC">
        <w:rPr>
          <w:rFonts w:cs="Arial"/>
          <w:sz w:val="20"/>
        </w:rPr>
        <w:t>e</w:t>
      </w:r>
      <w:r w:rsidR="00734C67">
        <w:rPr>
          <w:rFonts w:cs="Arial"/>
          <w:sz w:val="20"/>
        </w:rPr>
        <w:t>).</w:t>
      </w:r>
    </w:p>
    <w:p w14:paraId="6558C107" w14:textId="053A54F8" w:rsidR="00073994" w:rsidRDefault="00073994" w:rsidP="00073994">
      <w:pPr>
        <w:pStyle w:val="Naslov1"/>
        <w:numPr>
          <w:ilvl w:val="1"/>
          <w:numId w:val="65"/>
        </w:numPr>
        <w:jc w:val="both"/>
      </w:pPr>
      <w:r>
        <w:lastRenderedPageBreak/>
        <w:t>PAVŠALNA CENA STORITVE VAROVANEGA OBMOČJA</w:t>
      </w:r>
    </w:p>
    <w:p w14:paraId="29DA72E1" w14:textId="5BD90BF9" w:rsidR="00073994" w:rsidRDefault="00073994" w:rsidP="00073994"/>
    <w:p w14:paraId="0528ECC5" w14:textId="77777777" w:rsidR="00CA14B4" w:rsidRPr="00410CB2" w:rsidRDefault="00CA14B4" w:rsidP="00CA14B4">
      <w:pPr>
        <w:pStyle w:val="Odstavekseznama"/>
        <w:widowControl/>
        <w:numPr>
          <w:ilvl w:val="0"/>
          <w:numId w:val="7"/>
        </w:numPr>
        <w:autoSpaceDE/>
        <w:autoSpaceDN/>
        <w:adjustRightInd/>
        <w:spacing w:line="260" w:lineRule="atLeast"/>
        <w:ind w:left="357" w:hanging="357"/>
        <w:jc w:val="center"/>
        <w:rPr>
          <w:rFonts w:cs="Arial"/>
          <w:bCs/>
          <w:sz w:val="20"/>
        </w:rPr>
      </w:pPr>
      <w:r w:rsidRPr="00410CB2">
        <w:rPr>
          <w:rFonts w:cs="Arial"/>
          <w:bCs/>
          <w:sz w:val="20"/>
        </w:rPr>
        <w:t>člen</w:t>
      </w:r>
    </w:p>
    <w:p w14:paraId="4DED777E" w14:textId="77777777" w:rsidR="00CA14B4" w:rsidRDefault="00CA14B4" w:rsidP="00073994"/>
    <w:p w14:paraId="3851CD13" w14:textId="38103857" w:rsidR="00073994" w:rsidRDefault="00073994" w:rsidP="00073994">
      <w:pPr>
        <w:spacing w:line="260" w:lineRule="atLeast"/>
        <w:jc w:val="both"/>
        <w:rPr>
          <w:rFonts w:cs="Arial"/>
          <w:sz w:val="20"/>
        </w:rPr>
      </w:pPr>
      <w:r w:rsidRPr="00DC15A9">
        <w:rPr>
          <w:rFonts w:cs="Arial"/>
          <w:sz w:val="20"/>
        </w:rPr>
        <w:t xml:space="preserve">Cena za izvedbo </w:t>
      </w:r>
      <w:r>
        <w:rPr>
          <w:rFonts w:cs="Arial"/>
          <w:sz w:val="20"/>
        </w:rPr>
        <w:t>storitve varovanja varovanega območja skladno s to pogodbo je določena v obliki mesečnega pavšala in vključuje vse storitve varovanja, ki se redno izvajajo na posameznem varovanem območju</w:t>
      </w:r>
      <w:r w:rsidR="007F3B49">
        <w:rPr>
          <w:rFonts w:cs="Arial"/>
          <w:sz w:val="20"/>
        </w:rPr>
        <w:t xml:space="preserve"> skladno s to pogodbo, </w:t>
      </w:r>
      <w:r w:rsidR="0039634E">
        <w:rPr>
          <w:rFonts w:cs="Arial"/>
          <w:sz w:val="20"/>
        </w:rPr>
        <w:t>OPIS-om</w:t>
      </w:r>
      <w:r w:rsidR="007F3B49">
        <w:rPr>
          <w:rFonts w:cs="Arial"/>
          <w:sz w:val="20"/>
        </w:rPr>
        <w:t>, načrti varovanja in vsemi drugimi akti, ki določajo naloge in dolžnosti izvajalcu varovanja</w:t>
      </w:r>
      <w:r>
        <w:rPr>
          <w:rFonts w:cs="Arial"/>
          <w:sz w:val="20"/>
        </w:rPr>
        <w:t>.</w:t>
      </w:r>
    </w:p>
    <w:p w14:paraId="74F19357" w14:textId="77777777" w:rsidR="0039634E" w:rsidRDefault="0039634E" w:rsidP="00073994">
      <w:pPr>
        <w:spacing w:line="260" w:lineRule="atLeast"/>
        <w:jc w:val="both"/>
        <w:rPr>
          <w:rFonts w:cs="Arial"/>
          <w:sz w:val="20"/>
        </w:rPr>
      </w:pPr>
    </w:p>
    <w:p w14:paraId="1A97317B" w14:textId="08AF746F" w:rsidR="00EF2525" w:rsidRDefault="00EF2525" w:rsidP="00073994">
      <w:pPr>
        <w:spacing w:line="260" w:lineRule="atLeast"/>
        <w:jc w:val="both"/>
        <w:rPr>
          <w:rFonts w:cs="Arial"/>
          <w:sz w:val="20"/>
        </w:rPr>
      </w:pPr>
    </w:p>
    <w:p w14:paraId="205FB29D" w14:textId="614E2EA1" w:rsidR="00EF2525" w:rsidRDefault="00EF2525" w:rsidP="004D31FD">
      <w:pPr>
        <w:pStyle w:val="Naslov1"/>
        <w:numPr>
          <w:ilvl w:val="1"/>
          <w:numId w:val="65"/>
        </w:numPr>
        <w:jc w:val="both"/>
      </w:pPr>
      <w:r>
        <w:t xml:space="preserve">CENIK </w:t>
      </w:r>
      <w:r w:rsidR="00343D0D">
        <w:t xml:space="preserve">DODATNIH </w:t>
      </w:r>
      <w:r>
        <w:t>STORITEV VAROVANJA</w:t>
      </w:r>
      <w:r w:rsidR="00343D0D">
        <w:t xml:space="preserve"> IN CENIK STORITEV ZA NOVA VAROVANA OBMOČJA NA SKLOPU</w:t>
      </w:r>
    </w:p>
    <w:p w14:paraId="4E128BC8" w14:textId="22DF8B30" w:rsidR="00EF2525" w:rsidRDefault="00EF2525" w:rsidP="00073994">
      <w:pPr>
        <w:spacing w:line="260" w:lineRule="atLeast"/>
        <w:jc w:val="both"/>
        <w:rPr>
          <w:rFonts w:cs="Arial"/>
          <w:sz w:val="20"/>
        </w:rPr>
      </w:pPr>
    </w:p>
    <w:p w14:paraId="7ED14B46" w14:textId="77777777" w:rsidR="00EF2525" w:rsidRPr="00410CB2" w:rsidRDefault="00EF2525" w:rsidP="00EF2525">
      <w:pPr>
        <w:pStyle w:val="Odstavekseznama"/>
        <w:widowControl/>
        <w:numPr>
          <w:ilvl w:val="0"/>
          <w:numId w:val="7"/>
        </w:numPr>
        <w:autoSpaceDE/>
        <w:autoSpaceDN/>
        <w:adjustRightInd/>
        <w:spacing w:line="260" w:lineRule="atLeast"/>
        <w:ind w:left="357" w:hanging="357"/>
        <w:jc w:val="center"/>
        <w:rPr>
          <w:rFonts w:cs="Arial"/>
          <w:bCs/>
          <w:sz w:val="20"/>
        </w:rPr>
      </w:pPr>
      <w:r w:rsidRPr="00410CB2">
        <w:rPr>
          <w:rFonts w:cs="Arial"/>
          <w:bCs/>
          <w:sz w:val="20"/>
        </w:rPr>
        <w:t>člen</w:t>
      </w:r>
    </w:p>
    <w:p w14:paraId="74EB6BC7" w14:textId="3ED74CE3" w:rsidR="00EF2525" w:rsidRDefault="00EF2525" w:rsidP="00073994">
      <w:pPr>
        <w:spacing w:line="260" w:lineRule="atLeast"/>
        <w:jc w:val="both"/>
        <w:rPr>
          <w:rFonts w:cs="Arial"/>
          <w:sz w:val="20"/>
        </w:rPr>
      </w:pPr>
    </w:p>
    <w:p w14:paraId="035561F5" w14:textId="0F5FCC34" w:rsidR="00343D0D" w:rsidRDefault="00EF2525" w:rsidP="00073994">
      <w:pPr>
        <w:spacing w:line="260" w:lineRule="atLeast"/>
        <w:jc w:val="both"/>
        <w:rPr>
          <w:rFonts w:cs="Arial"/>
          <w:sz w:val="20"/>
        </w:rPr>
      </w:pPr>
      <w:r>
        <w:rPr>
          <w:rFonts w:cs="Arial"/>
          <w:sz w:val="20"/>
        </w:rPr>
        <w:t>Izvajalec</w:t>
      </w:r>
      <w:r w:rsidR="00343D0D">
        <w:rPr>
          <w:rFonts w:cs="Arial"/>
          <w:sz w:val="20"/>
        </w:rPr>
        <w:t xml:space="preserve"> </w:t>
      </w:r>
      <w:r>
        <w:rPr>
          <w:rFonts w:cs="Arial"/>
          <w:sz w:val="20"/>
        </w:rPr>
        <w:t>določa ceno storit</w:t>
      </w:r>
      <w:r w:rsidR="007F3B49">
        <w:rPr>
          <w:rFonts w:cs="Arial"/>
          <w:sz w:val="20"/>
        </w:rPr>
        <w:t>e</w:t>
      </w:r>
      <w:r>
        <w:rPr>
          <w:rFonts w:cs="Arial"/>
          <w:sz w:val="20"/>
        </w:rPr>
        <w:t>v varovanja</w:t>
      </w:r>
      <w:r w:rsidR="007F3B49">
        <w:rPr>
          <w:rFonts w:cs="Arial"/>
          <w:sz w:val="20"/>
        </w:rPr>
        <w:t xml:space="preserve"> na enoto</w:t>
      </w:r>
      <w:r>
        <w:rPr>
          <w:rFonts w:cs="Arial"/>
          <w:sz w:val="20"/>
        </w:rPr>
        <w:t xml:space="preserve"> za posamezen sklop</w:t>
      </w:r>
      <w:r w:rsidR="00343D0D">
        <w:rPr>
          <w:rFonts w:cs="Arial"/>
          <w:sz w:val="20"/>
        </w:rPr>
        <w:t xml:space="preserve"> s:</w:t>
      </w:r>
      <w:r>
        <w:rPr>
          <w:rFonts w:cs="Arial"/>
          <w:sz w:val="20"/>
        </w:rPr>
        <w:t xml:space="preserve"> </w:t>
      </w:r>
    </w:p>
    <w:p w14:paraId="64AD74AF" w14:textId="639E048A" w:rsidR="00EF2525" w:rsidRDefault="00EF2525" w:rsidP="00343D0D">
      <w:pPr>
        <w:pStyle w:val="Odstavekseznama"/>
        <w:numPr>
          <w:ilvl w:val="0"/>
          <w:numId w:val="63"/>
        </w:numPr>
        <w:spacing w:line="260" w:lineRule="atLeast"/>
        <w:jc w:val="both"/>
        <w:rPr>
          <w:rFonts w:cs="Arial"/>
          <w:sz w:val="20"/>
        </w:rPr>
      </w:pPr>
      <w:r w:rsidRPr="00280D8C">
        <w:rPr>
          <w:rFonts w:cs="Arial"/>
          <w:sz w:val="20"/>
        </w:rPr>
        <w:t>Cenik</w:t>
      </w:r>
      <w:r w:rsidR="00343D0D">
        <w:rPr>
          <w:rFonts w:cs="Arial"/>
          <w:sz w:val="20"/>
        </w:rPr>
        <w:t>om dodatnih storitev za obstoječa varovana območja in</w:t>
      </w:r>
    </w:p>
    <w:p w14:paraId="2EDC6733" w14:textId="40179AD7" w:rsidR="00343D0D" w:rsidRPr="00280D8C" w:rsidRDefault="00343D0D" w:rsidP="00280D8C">
      <w:pPr>
        <w:pStyle w:val="Odstavekseznama"/>
        <w:numPr>
          <w:ilvl w:val="0"/>
          <w:numId w:val="63"/>
        </w:numPr>
        <w:spacing w:line="260" w:lineRule="atLeast"/>
        <w:jc w:val="both"/>
        <w:rPr>
          <w:rFonts w:cs="Arial"/>
          <w:sz w:val="20"/>
        </w:rPr>
      </w:pPr>
      <w:r>
        <w:rPr>
          <w:rFonts w:cs="Arial"/>
          <w:sz w:val="20"/>
        </w:rPr>
        <w:t>Cenikom storitev za nova varovana območja na sklopu.</w:t>
      </w:r>
    </w:p>
    <w:p w14:paraId="4508807F" w14:textId="77777777" w:rsidR="007F3B49" w:rsidRDefault="007F3B49" w:rsidP="00073994">
      <w:pPr>
        <w:spacing w:line="260" w:lineRule="atLeast"/>
        <w:jc w:val="both"/>
        <w:rPr>
          <w:rFonts w:cs="Arial"/>
          <w:sz w:val="20"/>
        </w:rPr>
      </w:pPr>
    </w:p>
    <w:p w14:paraId="2C65193F" w14:textId="552A4686" w:rsidR="0035758D" w:rsidRDefault="0035758D" w:rsidP="0035758D">
      <w:pPr>
        <w:spacing w:line="260" w:lineRule="atLeast"/>
        <w:jc w:val="both"/>
        <w:rPr>
          <w:rFonts w:cs="Arial"/>
          <w:sz w:val="20"/>
        </w:rPr>
      </w:pPr>
      <w:r w:rsidRPr="00F6139C">
        <w:rPr>
          <w:rFonts w:cs="Arial"/>
          <w:sz w:val="20"/>
        </w:rPr>
        <w:t>Cenik</w:t>
      </w:r>
      <w:r w:rsidR="00F6139C" w:rsidRPr="00F6139C">
        <w:rPr>
          <w:rFonts w:cs="Arial"/>
          <w:sz w:val="20"/>
        </w:rPr>
        <w:t>i</w:t>
      </w:r>
      <w:r w:rsidRPr="00F6139C">
        <w:rPr>
          <w:rFonts w:cs="Arial"/>
          <w:sz w:val="20"/>
        </w:rPr>
        <w:t xml:space="preserve"> zgoraj navedenih storitev varovanja </w:t>
      </w:r>
      <w:r w:rsidR="00F6139C" w:rsidRPr="00F6139C">
        <w:rPr>
          <w:rFonts w:cs="Arial"/>
          <w:sz w:val="20"/>
        </w:rPr>
        <w:t>so</w:t>
      </w:r>
      <w:r w:rsidR="00DD759D">
        <w:rPr>
          <w:rFonts w:cs="Arial"/>
          <w:sz w:val="20"/>
        </w:rPr>
        <w:t xml:space="preserve"> razvidni iz</w:t>
      </w:r>
      <w:r w:rsidRPr="00F6139C">
        <w:rPr>
          <w:rFonts w:cs="Arial"/>
          <w:sz w:val="20"/>
        </w:rPr>
        <w:t xml:space="preserve"> </w:t>
      </w:r>
      <w:r w:rsidR="009D5AAC">
        <w:rPr>
          <w:rFonts w:cs="Arial"/>
          <w:sz w:val="20"/>
        </w:rPr>
        <w:t>P</w:t>
      </w:r>
      <w:r w:rsidRPr="00F6139C">
        <w:rPr>
          <w:rFonts w:cs="Arial"/>
          <w:sz w:val="20"/>
        </w:rPr>
        <w:t>rilog</w:t>
      </w:r>
      <w:r w:rsidR="00F6139C" w:rsidRPr="00F6139C">
        <w:rPr>
          <w:rFonts w:cs="Arial"/>
          <w:sz w:val="20"/>
        </w:rPr>
        <w:t>e</w:t>
      </w:r>
      <w:r w:rsidR="009D5AAC">
        <w:rPr>
          <w:rFonts w:cs="Arial"/>
          <w:sz w:val="20"/>
        </w:rPr>
        <w:t xml:space="preserve"> 4.</w:t>
      </w:r>
    </w:p>
    <w:p w14:paraId="28D82990" w14:textId="77777777" w:rsidR="00811BD2" w:rsidRDefault="00811BD2" w:rsidP="006D25AF">
      <w:pPr>
        <w:spacing w:line="260" w:lineRule="atLeast"/>
        <w:jc w:val="both"/>
        <w:rPr>
          <w:rFonts w:cs="Arial"/>
          <w:sz w:val="20"/>
        </w:rPr>
      </w:pPr>
    </w:p>
    <w:p w14:paraId="6FC60117" w14:textId="160AD6F6" w:rsidR="006D25AF" w:rsidRDefault="00811BD2" w:rsidP="00073994">
      <w:pPr>
        <w:spacing w:line="260" w:lineRule="atLeast"/>
        <w:jc w:val="both"/>
        <w:rPr>
          <w:rFonts w:cs="Arial"/>
          <w:sz w:val="20"/>
        </w:rPr>
      </w:pPr>
      <w:r>
        <w:rPr>
          <w:rFonts w:cs="Arial"/>
          <w:sz w:val="20"/>
        </w:rPr>
        <w:t>Na podlagi cenika se vse storitve, ki niso obračunane v mesečnih pavšalnih storitvah,</w:t>
      </w:r>
      <w:r w:rsidRPr="00811BD2">
        <w:rPr>
          <w:rFonts w:cs="Arial"/>
          <w:sz w:val="20"/>
        </w:rPr>
        <w:t xml:space="preserve"> </w:t>
      </w:r>
      <w:r>
        <w:rPr>
          <w:rFonts w:cs="Arial"/>
          <w:sz w:val="20"/>
        </w:rPr>
        <w:t>obračunajo po dejanskih količinah glede na vrsto storitve in vrsto območja (obstoječe ali novo).</w:t>
      </w:r>
    </w:p>
    <w:p w14:paraId="79C9DD8F" w14:textId="77777777" w:rsidR="00EF2525" w:rsidRDefault="00EF2525" w:rsidP="00073994">
      <w:pPr>
        <w:spacing w:line="260" w:lineRule="atLeast"/>
        <w:jc w:val="both"/>
        <w:rPr>
          <w:rFonts w:cs="Arial"/>
          <w:sz w:val="20"/>
        </w:rPr>
      </w:pPr>
    </w:p>
    <w:p w14:paraId="1F59F06E" w14:textId="55F2BC48" w:rsidR="000724E9" w:rsidRDefault="000724E9" w:rsidP="000724E9">
      <w:pPr>
        <w:pStyle w:val="Naslov1"/>
        <w:numPr>
          <w:ilvl w:val="1"/>
          <w:numId w:val="65"/>
        </w:numPr>
        <w:jc w:val="both"/>
      </w:pPr>
      <w:bookmarkStart w:id="13" w:name="_Hlk161897290"/>
      <w:r>
        <w:t>NAČIN IZRAČUNA</w:t>
      </w:r>
      <w:r w:rsidR="00680880">
        <w:t xml:space="preserve"> </w:t>
      </w:r>
      <w:r w:rsidR="00415CEB">
        <w:t>MESEČNEGA PAVŠALA</w:t>
      </w:r>
    </w:p>
    <w:p w14:paraId="20419738" w14:textId="7B5897C0" w:rsidR="000724E9" w:rsidRDefault="000724E9" w:rsidP="00073994">
      <w:pPr>
        <w:spacing w:line="260" w:lineRule="atLeast"/>
        <w:jc w:val="both"/>
        <w:rPr>
          <w:rFonts w:cs="Arial"/>
          <w:sz w:val="20"/>
        </w:rPr>
      </w:pPr>
    </w:p>
    <w:p w14:paraId="7648C8A7" w14:textId="77777777" w:rsidR="00CA14B4" w:rsidRPr="00410CB2" w:rsidRDefault="00CA14B4" w:rsidP="00CA14B4">
      <w:pPr>
        <w:pStyle w:val="Odstavekseznama"/>
        <w:widowControl/>
        <w:numPr>
          <w:ilvl w:val="0"/>
          <w:numId w:val="7"/>
        </w:numPr>
        <w:autoSpaceDE/>
        <w:autoSpaceDN/>
        <w:adjustRightInd/>
        <w:spacing w:line="260" w:lineRule="atLeast"/>
        <w:ind w:left="357" w:hanging="357"/>
        <w:jc w:val="center"/>
        <w:rPr>
          <w:rFonts w:cs="Arial"/>
          <w:bCs/>
          <w:sz w:val="20"/>
        </w:rPr>
      </w:pPr>
      <w:r w:rsidRPr="00410CB2">
        <w:rPr>
          <w:rFonts w:cs="Arial"/>
          <w:bCs/>
          <w:sz w:val="20"/>
        </w:rPr>
        <w:t>člen</w:t>
      </w:r>
    </w:p>
    <w:p w14:paraId="10C28D53" w14:textId="67048735" w:rsidR="00CA14B4" w:rsidRDefault="00CA14B4" w:rsidP="00073994">
      <w:pPr>
        <w:spacing w:line="260" w:lineRule="atLeast"/>
        <w:jc w:val="both"/>
        <w:rPr>
          <w:rFonts w:cs="Arial"/>
          <w:sz w:val="20"/>
        </w:rPr>
      </w:pPr>
    </w:p>
    <w:p w14:paraId="3208B310" w14:textId="7B1B2DDA" w:rsidR="00010547" w:rsidRPr="00CA4BAD" w:rsidRDefault="00010547" w:rsidP="000724E9">
      <w:pPr>
        <w:spacing w:line="260" w:lineRule="atLeast"/>
        <w:jc w:val="both"/>
        <w:rPr>
          <w:rFonts w:cs="Arial"/>
          <w:sz w:val="20"/>
        </w:rPr>
      </w:pPr>
      <w:r w:rsidRPr="00CA4BAD">
        <w:rPr>
          <w:rFonts w:cs="Arial"/>
          <w:sz w:val="20"/>
        </w:rPr>
        <w:t>Za potrebe izračunov</w:t>
      </w:r>
      <w:r w:rsidR="00BF58AB" w:rsidRPr="00CA4BAD">
        <w:rPr>
          <w:rFonts w:cs="Arial"/>
          <w:sz w:val="20"/>
        </w:rPr>
        <w:t xml:space="preserve"> pavšalnih zneskov</w:t>
      </w:r>
      <w:r w:rsidRPr="00CA4BAD">
        <w:rPr>
          <w:rFonts w:cs="Arial"/>
          <w:sz w:val="20"/>
        </w:rPr>
        <w:t xml:space="preserve"> po tej pogodbi, se</w:t>
      </w:r>
      <w:r w:rsidR="00B35BC8" w:rsidRPr="00CA4BAD">
        <w:rPr>
          <w:rFonts w:cs="Arial"/>
          <w:sz w:val="20"/>
        </w:rPr>
        <w:t xml:space="preserve"> uporablja</w:t>
      </w:r>
      <w:r w:rsidRPr="00CA4BAD">
        <w:rPr>
          <w:rFonts w:cs="Arial"/>
          <w:sz w:val="20"/>
        </w:rPr>
        <w:t xml:space="preserve"> p</w:t>
      </w:r>
      <w:r w:rsidR="000724E9" w:rsidRPr="00CA4BAD">
        <w:rPr>
          <w:rFonts w:cs="Arial"/>
          <w:sz w:val="20"/>
        </w:rPr>
        <w:t>ovprečno</w:t>
      </w:r>
      <w:r w:rsidR="00415CEB" w:rsidRPr="00CA4BAD">
        <w:rPr>
          <w:rFonts w:cs="Arial"/>
          <w:sz w:val="20"/>
        </w:rPr>
        <w:t xml:space="preserve"> število dni na</w:t>
      </w:r>
      <w:r w:rsidR="000724E9" w:rsidRPr="00CA4BAD">
        <w:rPr>
          <w:rFonts w:cs="Arial"/>
          <w:sz w:val="20"/>
        </w:rPr>
        <w:t xml:space="preserve"> mese</w:t>
      </w:r>
      <w:r w:rsidR="00415CEB" w:rsidRPr="00CA4BAD">
        <w:rPr>
          <w:rFonts w:cs="Arial"/>
          <w:sz w:val="20"/>
        </w:rPr>
        <w:t>c</w:t>
      </w:r>
      <w:r w:rsidR="00B35BC8" w:rsidRPr="00CA4BAD">
        <w:rPr>
          <w:rFonts w:cs="Arial"/>
          <w:sz w:val="20"/>
        </w:rPr>
        <w:t>, ki se</w:t>
      </w:r>
      <w:r w:rsidR="000724E9" w:rsidRPr="00CA4BAD">
        <w:rPr>
          <w:rFonts w:cs="Arial"/>
          <w:sz w:val="20"/>
        </w:rPr>
        <w:t xml:space="preserve"> izračuna </w:t>
      </w:r>
      <w:r w:rsidRPr="00CA4BAD">
        <w:rPr>
          <w:rFonts w:cs="Arial"/>
          <w:sz w:val="20"/>
        </w:rPr>
        <w:t>po sledeči formuli</w:t>
      </w:r>
      <w:r w:rsidR="000724E9" w:rsidRPr="00CA4BAD">
        <w:rPr>
          <w:rFonts w:cs="Arial"/>
          <w:sz w:val="20"/>
        </w:rPr>
        <w:t>:</w:t>
      </w:r>
    </w:p>
    <w:p w14:paraId="5138CB6E" w14:textId="07EEB5C4" w:rsidR="000724E9" w:rsidRPr="00CA4BAD" w:rsidRDefault="000724E9" w:rsidP="000724E9">
      <w:pPr>
        <w:spacing w:line="260" w:lineRule="atLeast"/>
        <w:jc w:val="both"/>
        <w:rPr>
          <w:rFonts w:cs="Arial"/>
          <w:sz w:val="20"/>
        </w:rPr>
      </w:pPr>
      <w:r w:rsidRPr="00CA4BAD">
        <w:rPr>
          <w:rFonts w:cs="Arial"/>
          <w:sz w:val="20"/>
        </w:rPr>
        <w:t>365 dni / 12 mesecev</w:t>
      </w:r>
      <w:r w:rsidR="00680880" w:rsidRPr="00CA4BAD">
        <w:rPr>
          <w:rFonts w:cs="Arial"/>
          <w:sz w:val="20"/>
        </w:rPr>
        <w:t>, kar</w:t>
      </w:r>
      <w:r w:rsidRPr="00CA4BAD">
        <w:rPr>
          <w:rFonts w:cs="Arial"/>
          <w:sz w:val="20"/>
        </w:rPr>
        <w:t xml:space="preserve"> znaša 30,42 dni</w:t>
      </w:r>
      <w:r w:rsidR="00680880" w:rsidRPr="00CA4BAD">
        <w:rPr>
          <w:rFonts w:cs="Arial"/>
          <w:sz w:val="20"/>
        </w:rPr>
        <w:t>/mesec</w:t>
      </w:r>
      <w:r w:rsidR="00970E31" w:rsidRPr="00CA4BAD">
        <w:rPr>
          <w:rFonts w:cs="Arial"/>
          <w:sz w:val="20"/>
        </w:rPr>
        <w:t>.</w:t>
      </w:r>
    </w:p>
    <w:p w14:paraId="0A644DBE" w14:textId="2F8CF953" w:rsidR="000724E9" w:rsidRPr="00CA4BAD" w:rsidRDefault="000724E9" w:rsidP="000724E9">
      <w:pPr>
        <w:spacing w:line="260" w:lineRule="atLeast"/>
        <w:jc w:val="both"/>
        <w:rPr>
          <w:rFonts w:cs="Arial"/>
          <w:sz w:val="20"/>
        </w:rPr>
      </w:pPr>
    </w:p>
    <w:p w14:paraId="55E4A1E9" w14:textId="171860E0" w:rsidR="00BF58AB" w:rsidRPr="00CA4BAD" w:rsidRDefault="00BF58AB" w:rsidP="00680880">
      <w:pPr>
        <w:spacing w:line="260" w:lineRule="atLeast"/>
        <w:jc w:val="both"/>
        <w:rPr>
          <w:rFonts w:cs="Arial"/>
          <w:sz w:val="20"/>
        </w:rPr>
      </w:pPr>
      <w:r w:rsidRPr="00CA4BAD">
        <w:rPr>
          <w:rFonts w:cs="Arial"/>
          <w:sz w:val="20"/>
        </w:rPr>
        <w:t xml:space="preserve">Za potrebe izračunov pavšalnih zneskov po tej pogodbi se </w:t>
      </w:r>
      <w:r w:rsidR="00B35BC8" w:rsidRPr="00CA4BAD">
        <w:rPr>
          <w:rFonts w:cs="Arial"/>
          <w:sz w:val="20"/>
        </w:rPr>
        <w:t xml:space="preserve">uporablja </w:t>
      </w:r>
      <w:r w:rsidR="00680880" w:rsidRPr="00CA4BAD">
        <w:rPr>
          <w:rFonts w:cs="Arial"/>
          <w:sz w:val="20"/>
        </w:rPr>
        <w:t>Povprečni tedenski faktor</w:t>
      </w:r>
      <w:r w:rsidR="00B35BC8" w:rsidRPr="00CA4BAD">
        <w:rPr>
          <w:rFonts w:cs="Arial"/>
          <w:sz w:val="20"/>
        </w:rPr>
        <w:t>, ki se</w:t>
      </w:r>
      <w:r w:rsidR="00680880" w:rsidRPr="00CA4BAD">
        <w:rPr>
          <w:rFonts w:cs="Arial"/>
          <w:sz w:val="20"/>
        </w:rPr>
        <w:t xml:space="preserve"> izračuna </w:t>
      </w:r>
      <w:r w:rsidRPr="00CA4BAD">
        <w:rPr>
          <w:rFonts w:cs="Arial"/>
          <w:sz w:val="20"/>
        </w:rPr>
        <w:t>po sledeči formuli</w:t>
      </w:r>
      <w:r w:rsidR="00680880" w:rsidRPr="00CA4BAD">
        <w:rPr>
          <w:rFonts w:cs="Arial"/>
          <w:sz w:val="20"/>
        </w:rPr>
        <w:t xml:space="preserve">: </w:t>
      </w:r>
    </w:p>
    <w:p w14:paraId="33724135" w14:textId="0AF83914" w:rsidR="00BF58AB" w:rsidRPr="00CA4BAD" w:rsidRDefault="00680880" w:rsidP="00680880">
      <w:pPr>
        <w:spacing w:line="260" w:lineRule="atLeast"/>
        <w:jc w:val="both"/>
        <w:rPr>
          <w:rFonts w:cs="Arial"/>
          <w:sz w:val="20"/>
        </w:rPr>
      </w:pPr>
      <w:r w:rsidRPr="00CA4BAD">
        <w:rPr>
          <w:rFonts w:cs="Arial"/>
          <w:sz w:val="20"/>
        </w:rPr>
        <w:t>30,42 dni / 7</w:t>
      </w:r>
      <w:r w:rsidR="0035758D" w:rsidRPr="00CA4BAD">
        <w:rPr>
          <w:rFonts w:cs="Arial"/>
          <w:sz w:val="20"/>
        </w:rPr>
        <w:t xml:space="preserve"> dni</w:t>
      </w:r>
      <w:r w:rsidRPr="00CA4BAD">
        <w:rPr>
          <w:rFonts w:cs="Arial"/>
          <w:sz w:val="20"/>
        </w:rPr>
        <w:t xml:space="preserve"> = 4,35.</w:t>
      </w:r>
      <w:r w:rsidR="00343D0D" w:rsidRPr="00CA4BAD">
        <w:rPr>
          <w:rFonts w:cs="Arial"/>
          <w:sz w:val="20"/>
        </w:rPr>
        <w:t xml:space="preserve"> </w:t>
      </w:r>
    </w:p>
    <w:p w14:paraId="40BFFB40" w14:textId="77777777" w:rsidR="00BF58AB" w:rsidRDefault="00BF58AB" w:rsidP="00680880">
      <w:pPr>
        <w:spacing w:line="260" w:lineRule="atLeast"/>
        <w:jc w:val="both"/>
        <w:rPr>
          <w:rFonts w:cs="Arial"/>
          <w:sz w:val="20"/>
        </w:rPr>
      </w:pPr>
    </w:p>
    <w:p w14:paraId="6CB995D2" w14:textId="42B243AE" w:rsidR="00680880" w:rsidRPr="00C5363E" w:rsidRDefault="00BF58AB" w:rsidP="00680880">
      <w:pPr>
        <w:spacing w:line="260" w:lineRule="atLeast"/>
        <w:jc w:val="both"/>
        <w:rPr>
          <w:rFonts w:cs="Arial"/>
          <w:sz w:val="20"/>
        </w:rPr>
      </w:pPr>
      <w:r w:rsidRPr="00BF58AB">
        <w:rPr>
          <w:rFonts w:cs="Arial"/>
          <w:sz w:val="20"/>
        </w:rPr>
        <w:t xml:space="preserve">Povprečni tedenski faktor je </w:t>
      </w:r>
      <w:r w:rsidR="00343D0D" w:rsidRPr="00BF58AB">
        <w:rPr>
          <w:rFonts w:cs="Arial"/>
          <w:sz w:val="20"/>
        </w:rPr>
        <w:t>vrednost</w:t>
      </w:r>
      <w:r w:rsidRPr="00BF58AB">
        <w:rPr>
          <w:rFonts w:cs="Arial"/>
          <w:sz w:val="20"/>
        </w:rPr>
        <w:t>, s katero</w:t>
      </w:r>
      <w:r w:rsidR="00343D0D" w:rsidRPr="00BF58AB">
        <w:rPr>
          <w:rFonts w:cs="Arial"/>
          <w:sz w:val="20"/>
        </w:rPr>
        <w:t xml:space="preserve"> se množi </w:t>
      </w:r>
      <w:r w:rsidRPr="00BF58AB">
        <w:rPr>
          <w:rFonts w:cs="Arial"/>
          <w:sz w:val="20"/>
        </w:rPr>
        <w:t xml:space="preserve">seštevek števila enot </w:t>
      </w:r>
      <w:r w:rsidR="00343D0D" w:rsidRPr="00BF58AB">
        <w:rPr>
          <w:rFonts w:cs="Arial"/>
          <w:sz w:val="20"/>
        </w:rPr>
        <w:t xml:space="preserve">izvajanja posamezne </w:t>
      </w:r>
      <w:r w:rsidR="00343D0D" w:rsidRPr="00C5363E">
        <w:rPr>
          <w:rFonts w:cs="Arial"/>
          <w:sz w:val="20"/>
        </w:rPr>
        <w:t>storitve varovanja</w:t>
      </w:r>
      <w:r w:rsidRPr="00C5363E">
        <w:rPr>
          <w:rFonts w:cs="Arial"/>
          <w:sz w:val="20"/>
        </w:rPr>
        <w:t xml:space="preserve"> na teden in tako dobljeni zmnožek določa</w:t>
      </w:r>
      <w:r w:rsidR="00343D0D" w:rsidRPr="00C5363E">
        <w:rPr>
          <w:rFonts w:cs="Arial"/>
          <w:sz w:val="20"/>
        </w:rPr>
        <w:t xml:space="preserve"> </w:t>
      </w:r>
      <w:r w:rsidRPr="00C5363E">
        <w:rPr>
          <w:rFonts w:cs="Arial"/>
          <w:sz w:val="20"/>
        </w:rPr>
        <w:t>m</w:t>
      </w:r>
      <w:r w:rsidR="00415CEB" w:rsidRPr="00C5363E">
        <w:rPr>
          <w:rFonts w:cs="Arial"/>
          <w:sz w:val="20"/>
        </w:rPr>
        <w:t xml:space="preserve">esečno </w:t>
      </w:r>
      <w:r w:rsidR="00343D0D" w:rsidRPr="00C5363E">
        <w:rPr>
          <w:rFonts w:cs="Arial"/>
          <w:sz w:val="20"/>
        </w:rPr>
        <w:t>povprečno število enot posamezne storitve</w:t>
      </w:r>
      <w:r w:rsidRPr="00C5363E">
        <w:rPr>
          <w:rFonts w:cs="Arial"/>
          <w:sz w:val="20"/>
        </w:rPr>
        <w:t xml:space="preserve">, ki se uporablja </w:t>
      </w:r>
      <w:r w:rsidR="00B35BC8" w:rsidRPr="00C5363E">
        <w:rPr>
          <w:rFonts w:cs="Arial"/>
          <w:sz w:val="20"/>
        </w:rPr>
        <w:t>pri</w:t>
      </w:r>
      <w:r w:rsidRPr="00C5363E">
        <w:rPr>
          <w:rFonts w:cs="Arial"/>
          <w:sz w:val="20"/>
        </w:rPr>
        <w:t xml:space="preserve"> določitv</w:t>
      </w:r>
      <w:r w:rsidR="00B35BC8" w:rsidRPr="00C5363E">
        <w:rPr>
          <w:rFonts w:cs="Arial"/>
          <w:sz w:val="20"/>
        </w:rPr>
        <w:t>i</w:t>
      </w:r>
      <w:r w:rsidRPr="00C5363E">
        <w:rPr>
          <w:rFonts w:cs="Arial"/>
          <w:sz w:val="20"/>
        </w:rPr>
        <w:t xml:space="preserve"> mesečnih pavšalnih zneskov</w:t>
      </w:r>
      <w:r w:rsidR="00343D0D" w:rsidRPr="00C5363E">
        <w:rPr>
          <w:rFonts w:cs="Arial"/>
          <w:sz w:val="20"/>
        </w:rPr>
        <w:t>.</w:t>
      </w:r>
    </w:p>
    <w:p w14:paraId="0DD945DD" w14:textId="77777777" w:rsidR="00794289" w:rsidRPr="00C5363E" w:rsidRDefault="00794289" w:rsidP="00680880">
      <w:pPr>
        <w:spacing w:line="260" w:lineRule="atLeast"/>
        <w:jc w:val="both"/>
        <w:rPr>
          <w:rFonts w:cs="Arial"/>
          <w:sz w:val="20"/>
        </w:rPr>
      </w:pPr>
    </w:p>
    <w:p w14:paraId="4E50DEED" w14:textId="75188E19" w:rsidR="00794289" w:rsidRPr="00C5363E" w:rsidRDefault="00794289" w:rsidP="00680880">
      <w:pPr>
        <w:spacing w:line="260" w:lineRule="atLeast"/>
        <w:jc w:val="both"/>
        <w:rPr>
          <w:rFonts w:cs="Arial"/>
          <w:sz w:val="20"/>
        </w:rPr>
      </w:pPr>
      <w:bookmarkStart w:id="14" w:name="_Hlk161897551"/>
      <w:r w:rsidRPr="00C5363E">
        <w:rPr>
          <w:rFonts w:cs="Arial"/>
          <w:sz w:val="20"/>
        </w:rPr>
        <w:t xml:space="preserve">V primeru, da se mesečni pavšal spremeni ali na novo določi sredi meseca, se višina pavšala določi v sorazmernem deležu števila dni uporabe nove ali spremenjene višine pavšala. </w:t>
      </w:r>
      <w:r w:rsidR="0076090D" w:rsidRPr="00C5363E">
        <w:rPr>
          <w:rFonts w:cs="Arial"/>
          <w:sz w:val="20"/>
        </w:rPr>
        <w:t>Delež se določi</w:t>
      </w:r>
      <w:r w:rsidRPr="00C5363E">
        <w:rPr>
          <w:rFonts w:cs="Arial"/>
          <w:sz w:val="20"/>
        </w:rPr>
        <w:t xml:space="preserve"> </w:t>
      </w:r>
      <w:r w:rsidR="0076090D" w:rsidRPr="00C5363E">
        <w:rPr>
          <w:rFonts w:cs="Arial"/>
          <w:sz w:val="20"/>
        </w:rPr>
        <w:t xml:space="preserve">tako, da se </w:t>
      </w:r>
      <w:r w:rsidRPr="00C5363E">
        <w:rPr>
          <w:rFonts w:cs="Arial"/>
          <w:sz w:val="20"/>
        </w:rPr>
        <w:t>število dni dejanske uporabe nove pavšalne vrednosti del</w:t>
      </w:r>
      <w:r w:rsidR="0076090D" w:rsidRPr="00C5363E">
        <w:rPr>
          <w:rFonts w:cs="Arial"/>
          <w:sz w:val="20"/>
        </w:rPr>
        <w:t>i</w:t>
      </w:r>
      <w:r w:rsidRPr="00C5363E">
        <w:rPr>
          <w:rFonts w:cs="Arial"/>
          <w:sz w:val="20"/>
        </w:rPr>
        <w:t xml:space="preserve"> z dejanskim številom dni konkretnega meseca. Enako velja za morebitno določitev višine</w:t>
      </w:r>
      <w:r w:rsidR="0076090D" w:rsidRPr="00C5363E">
        <w:rPr>
          <w:rFonts w:cs="Arial"/>
          <w:sz w:val="20"/>
        </w:rPr>
        <w:t xml:space="preserve"> pavšala</w:t>
      </w:r>
      <w:r w:rsidRPr="00C5363E">
        <w:rPr>
          <w:rFonts w:cs="Arial"/>
          <w:sz w:val="20"/>
        </w:rPr>
        <w:t xml:space="preserve"> </w:t>
      </w:r>
      <w:r w:rsidR="0076090D" w:rsidRPr="00C5363E">
        <w:rPr>
          <w:rFonts w:cs="Arial"/>
          <w:sz w:val="20"/>
        </w:rPr>
        <w:t xml:space="preserve">pred spremembo </w:t>
      </w:r>
      <w:r w:rsidRPr="00C5363E">
        <w:rPr>
          <w:rFonts w:cs="Arial"/>
          <w:sz w:val="20"/>
        </w:rPr>
        <w:t>v tem mesecu.</w:t>
      </w:r>
    </w:p>
    <w:bookmarkEnd w:id="13"/>
    <w:bookmarkEnd w:id="14"/>
    <w:p w14:paraId="7B2350F2" w14:textId="77777777" w:rsidR="00F6139C" w:rsidRDefault="00F6139C" w:rsidP="000724E9">
      <w:pPr>
        <w:spacing w:line="260" w:lineRule="atLeast"/>
        <w:jc w:val="both"/>
        <w:rPr>
          <w:rFonts w:cs="Arial"/>
          <w:sz w:val="20"/>
        </w:rPr>
      </w:pPr>
    </w:p>
    <w:p w14:paraId="2B1C1C2C" w14:textId="77777777" w:rsidR="00010547" w:rsidRPr="00410CB2" w:rsidRDefault="00010547" w:rsidP="00010547">
      <w:pPr>
        <w:pStyle w:val="Odstavekseznama"/>
        <w:widowControl/>
        <w:numPr>
          <w:ilvl w:val="0"/>
          <w:numId w:val="7"/>
        </w:numPr>
        <w:autoSpaceDE/>
        <w:autoSpaceDN/>
        <w:adjustRightInd/>
        <w:spacing w:line="260" w:lineRule="atLeast"/>
        <w:ind w:left="357" w:hanging="357"/>
        <w:jc w:val="center"/>
        <w:rPr>
          <w:rFonts w:cs="Arial"/>
          <w:bCs/>
          <w:sz w:val="20"/>
        </w:rPr>
      </w:pPr>
      <w:r w:rsidRPr="00410CB2">
        <w:rPr>
          <w:rFonts w:cs="Arial"/>
          <w:bCs/>
          <w:sz w:val="20"/>
        </w:rPr>
        <w:t>člen</w:t>
      </w:r>
    </w:p>
    <w:p w14:paraId="3B85FDC2" w14:textId="77777777" w:rsidR="00415CEB" w:rsidRDefault="00415CEB" w:rsidP="000724E9">
      <w:pPr>
        <w:spacing w:line="260" w:lineRule="atLeast"/>
        <w:jc w:val="both"/>
        <w:rPr>
          <w:rFonts w:cs="Arial"/>
          <w:sz w:val="20"/>
        </w:rPr>
      </w:pPr>
    </w:p>
    <w:p w14:paraId="1C91EFE6" w14:textId="5E8A1B3C" w:rsidR="00415CEB" w:rsidRDefault="00AF2029" w:rsidP="000724E9">
      <w:pPr>
        <w:spacing w:line="260" w:lineRule="atLeast"/>
        <w:jc w:val="both"/>
        <w:rPr>
          <w:rFonts w:cs="Arial"/>
          <w:sz w:val="20"/>
        </w:rPr>
      </w:pPr>
      <w:bookmarkStart w:id="15" w:name="_Hlk161724660"/>
      <w:r>
        <w:rPr>
          <w:rFonts w:cs="Arial"/>
          <w:sz w:val="20"/>
        </w:rPr>
        <w:t>Izračun mesečnega pavšala</w:t>
      </w:r>
      <w:r w:rsidR="00B35BC8">
        <w:rPr>
          <w:rFonts w:cs="Arial"/>
          <w:sz w:val="20"/>
        </w:rPr>
        <w:t xml:space="preserve"> storitev</w:t>
      </w:r>
      <w:r w:rsidR="004B3FEB">
        <w:rPr>
          <w:rFonts w:cs="Arial"/>
          <w:sz w:val="20"/>
        </w:rPr>
        <w:t xml:space="preserve"> </w:t>
      </w:r>
      <w:r w:rsidR="00D673D0">
        <w:rPr>
          <w:rFonts w:cs="Arial"/>
          <w:sz w:val="20"/>
        </w:rPr>
        <w:t>ob spremembi načina varovanja na obstoječem varovanem območju</w:t>
      </w:r>
      <w:r>
        <w:rPr>
          <w:rFonts w:cs="Arial"/>
          <w:sz w:val="20"/>
        </w:rPr>
        <w:t>:</w:t>
      </w:r>
    </w:p>
    <w:p w14:paraId="2E280C55" w14:textId="77777777" w:rsidR="00DD321B" w:rsidRDefault="00DD321B" w:rsidP="00DD321B">
      <w:pPr>
        <w:pStyle w:val="Odstavekseznama"/>
        <w:numPr>
          <w:ilvl w:val="0"/>
          <w:numId w:val="88"/>
        </w:numPr>
        <w:spacing w:line="260" w:lineRule="atLeast"/>
        <w:jc w:val="both"/>
        <w:rPr>
          <w:rFonts w:cs="Arial"/>
          <w:sz w:val="20"/>
        </w:rPr>
      </w:pPr>
      <w:r w:rsidRPr="00010547">
        <w:rPr>
          <w:rFonts w:cs="Arial"/>
          <w:sz w:val="20"/>
        </w:rPr>
        <w:t xml:space="preserve">Za vsako različno vrsto storitev, ki se izvaja dnevno ali tedensko, seštejemo število enot </w:t>
      </w:r>
      <w:r>
        <w:rPr>
          <w:rFonts w:cs="Arial"/>
          <w:sz w:val="20"/>
        </w:rPr>
        <w:t xml:space="preserve">izvajanja posamezne </w:t>
      </w:r>
      <w:r w:rsidRPr="00010547">
        <w:rPr>
          <w:rFonts w:cs="Arial"/>
          <w:sz w:val="20"/>
        </w:rPr>
        <w:t xml:space="preserve">storitve na teden in seštevek množimo s Povprečnim tedenskim faktorjem. </w:t>
      </w:r>
    </w:p>
    <w:p w14:paraId="516DD4BF" w14:textId="77777777" w:rsidR="00DD321B" w:rsidRDefault="00DD321B" w:rsidP="00DD321B">
      <w:pPr>
        <w:pStyle w:val="Odstavekseznama"/>
        <w:numPr>
          <w:ilvl w:val="0"/>
          <w:numId w:val="88"/>
        </w:numPr>
        <w:spacing w:line="260" w:lineRule="atLeast"/>
        <w:jc w:val="both"/>
        <w:rPr>
          <w:rFonts w:cs="Arial"/>
          <w:sz w:val="20"/>
        </w:rPr>
      </w:pPr>
      <w:r w:rsidRPr="00010547">
        <w:rPr>
          <w:rFonts w:cs="Arial"/>
          <w:sz w:val="20"/>
        </w:rPr>
        <w:t>Tako izračunano povprečno število posamezne storitve mesečno množimo s ceno na enoto storitve iz Cenika dodatnih storitev za obstoječa varovana območja</w:t>
      </w:r>
      <w:r>
        <w:rPr>
          <w:rFonts w:cs="Arial"/>
          <w:sz w:val="20"/>
        </w:rPr>
        <w:t xml:space="preserve"> predračuna za posamezen </w:t>
      </w:r>
      <w:r>
        <w:rPr>
          <w:rFonts w:cs="Arial"/>
          <w:sz w:val="20"/>
        </w:rPr>
        <w:lastRenderedPageBreak/>
        <w:t>sklop</w:t>
      </w:r>
      <w:r w:rsidRPr="00010547">
        <w:rPr>
          <w:rFonts w:cs="Arial"/>
          <w:sz w:val="20"/>
        </w:rPr>
        <w:t>.</w:t>
      </w:r>
      <w:r>
        <w:rPr>
          <w:rFonts w:cs="Arial"/>
          <w:sz w:val="20"/>
        </w:rPr>
        <w:t xml:space="preserve"> </w:t>
      </w:r>
      <w:r w:rsidRPr="00010547">
        <w:rPr>
          <w:rFonts w:cs="Arial"/>
          <w:sz w:val="20"/>
        </w:rPr>
        <w:t>Izračunana vrednost pomeni mesečni pavšalni znesek posamezne storitve na obstoječem varovanem območju.</w:t>
      </w:r>
    </w:p>
    <w:p w14:paraId="7D87823E" w14:textId="77777777" w:rsidR="00DD321B" w:rsidRPr="00010547" w:rsidRDefault="00DD321B" w:rsidP="00DD321B">
      <w:pPr>
        <w:pStyle w:val="Odstavekseznama"/>
        <w:numPr>
          <w:ilvl w:val="0"/>
          <w:numId w:val="88"/>
        </w:numPr>
        <w:spacing w:line="260" w:lineRule="atLeast"/>
        <w:jc w:val="both"/>
        <w:rPr>
          <w:rFonts w:cs="Arial"/>
          <w:sz w:val="20"/>
        </w:rPr>
      </w:pPr>
      <w:r>
        <w:rPr>
          <w:rFonts w:cs="Arial"/>
          <w:sz w:val="20"/>
        </w:rPr>
        <w:t>Seštejemo vse izračunane mesečne pavšalne zneske vseh različnih storitev na obstoječem varovanem območju.</w:t>
      </w:r>
    </w:p>
    <w:p w14:paraId="529C8314" w14:textId="4DA40E25" w:rsidR="00DD321B" w:rsidRDefault="00DD321B" w:rsidP="00DD321B">
      <w:pPr>
        <w:pStyle w:val="Odstavekseznama"/>
        <w:numPr>
          <w:ilvl w:val="0"/>
          <w:numId w:val="88"/>
        </w:numPr>
        <w:spacing w:line="260" w:lineRule="atLeast"/>
        <w:jc w:val="both"/>
        <w:rPr>
          <w:rFonts w:cs="Arial"/>
          <w:sz w:val="20"/>
        </w:rPr>
      </w:pPr>
      <w:r>
        <w:rPr>
          <w:rFonts w:cs="Arial"/>
          <w:sz w:val="20"/>
        </w:rPr>
        <w:t xml:space="preserve">Seštevku vseh </w:t>
      </w:r>
      <w:r w:rsidR="00F6139C">
        <w:rPr>
          <w:rFonts w:cs="Arial"/>
          <w:sz w:val="20"/>
        </w:rPr>
        <w:t xml:space="preserve">zgoraj navedenih </w:t>
      </w:r>
      <w:r>
        <w:rPr>
          <w:rFonts w:cs="Arial"/>
          <w:sz w:val="20"/>
        </w:rPr>
        <w:t>mesečnih pavšalnih zneskov posameznih storitev na varovanem območju prištejemo še zneske storitev, ki se bodo izvajal</w:t>
      </w:r>
      <w:r w:rsidR="009D5AAC">
        <w:rPr>
          <w:rFonts w:cs="Arial"/>
          <w:sz w:val="20"/>
        </w:rPr>
        <w:t>e</w:t>
      </w:r>
      <w:r>
        <w:rPr>
          <w:rFonts w:cs="Arial"/>
          <w:sz w:val="20"/>
        </w:rPr>
        <w:t xml:space="preserve"> na varovanem območju in se obračunajo </w:t>
      </w:r>
      <w:r w:rsidR="00F6139C">
        <w:rPr>
          <w:rFonts w:cs="Arial"/>
          <w:sz w:val="20"/>
        </w:rPr>
        <w:t>mesečno</w:t>
      </w:r>
      <w:r>
        <w:rPr>
          <w:rFonts w:cs="Arial"/>
          <w:sz w:val="20"/>
        </w:rPr>
        <w:t>. Skupna vsota iz prejšnjega stavka določa višino mesečnega pavšala storitev varovanja na konkretnem varovanem območju (osnovna vrednost pavšala).</w:t>
      </w:r>
    </w:p>
    <w:p w14:paraId="3850DAD8" w14:textId="77777777" w:rsidR="00F96D53" w:rsidRPr="00912E02" w:rsidRDefault="00F96D53" w:rsidP="00912E02">
      <w:pPr>
        <w:spacing w:line="260" w:lineRule="atLeast"/>
        <w:jc w:val="both"/>
        <w:rPr>
          <w:rFonts w:cs="Arial"/>
          <w:sz w:val="20"/>
        </w:rPr>
      </w:pPr>
    </w:p>
    <w:p w14:paraId="15940882" w14:textId="77777777" w:rsidR="00B35BC8" w:rsidRPr="00410CB2" w:rsidRDefault="00B35BC8" w:rsidP="00B35BC8">
      <w:pPr>
        <w:pStyle w:val="Odstavekseznama"/>
        <w:widowControl/>
        <w:numPr>
          <w:ilvl w:val="0"/>
          <w:numId w:val="7"/>
        </w:numPr>
        <w:autoSpaceDE/>
        <w:autoSpaceDN/>
        <w:adjustRightInd/>
        <w:spacing w:line="260" w:lineRule="atLeast"/>
        <w:ind w:left="357" w:hanging="357"/>
        <w:jc w:val="center"/>
        <w:rPr>
          <w:rFonts w:cs="Arial"/>
          <w:bCs/>
          <w:sz w:val="20"/>
        </w:rPr>
      </w:pPr>
      <w:r w:rsidRPr="00410CB2">
        <w:rPr>
          <w:rFonts w:cs="Arial"/>
          <w:bCs/>
          <w:sz w:val="20"/>
        </w:rPr>
        <w:t>člen</w:t>
      </w:r>
    </w:p>
    <w:p w14:paraId="1D1BF5BE" w14:textId="77777777" w:rsidR="00B35BC8" w:rsidRPr="00280D8C" w:rsidRDefault="00B35BC8" w:rsidP="00280D8C">
      <w:pPr>
        <w:pStyle w:val="Odstavekseznama"/>
        <w:spacing w:line="260" w:lineRule="atLeast"/>
        <w:jc w:val="both"/>
        <w:rPr>
          <w:rFonts w:cs="Arial"/>
          <w:sz w:val="20"/>
        </w:rPr>
      </w:pPr>
    </w:p>
    <w:bookmarkEnd w:id="15"/>
    <w:p w14:paraId="3068C7A3" w14:textId="6B601559" w:rsidR="00D673D0" w:rsidRDefault="00D673D0" w:rsidP="00D673D0">
      <w:pPr>
        <w:spacing w:line="260" w:lineRule="atLeast"/>
        <w:jc w:val="both"/>
        <w:rPr>
          <w:rFonts w:cs="Arial"/>
          <w:sz w:val="20"/>
        </w:rPr>
      </w:pPr>
      <w:r>
        <w:rPr>
          <w:rFonts w:cs="Arial"/>
          <w:sz w:val="20"/>
        </w:rPr>
        <w:t>Izračun mesečnega pavšala storitev ob spremembi načina varovanja na novem varovanem območju:</w:t>
      </w:r>
    </w:p>
    <w:p w14:paraId="76FAB632" w14:textId="67E0021D" w:rsidR="00B35BC8" w:rsidRDefault="00B35BC8" w:rsidP="00B35BC8">
      <w:pPr>
        <w:pStyle w:val="Odstavekseznama"/>
        <w:numPr>
          <w:ilvl w:val="0"/>
          <w:numId w:val="89"/>
        </w:numPr>
        <w:spacing w:line="260" w:lineRule="atLeast"/>
        <w:jc w:val="both"/>
        <w:rPr>
          <w:rFonts w:cs="Arial"/>
          <w:sz w:val="20"/>
        </w:rPr>
      </w:pPr>
      <w:r w:rsidRPr="00010547">
        <w:rPr>
          <w:rFonts w:cs="Arial"/>
          <w:sz w:val="20"/>
        </w:rPr>
        <w:t>Za vsako različno vrsto storitev</w:t>
      </w:r>
      <w:r>
        <w:rPr>
          <w:rFonts w:cs="Arial"/>
          <w:sz w:val="20"/>
        </w:rPr>
        <w:t xml:space="preserve"> na novem varovanem območju</w:t>
      </w:r>
      <w:r w:rsidRPr="00010547">
        <w:rPr>
          <w:rFonts w:cs="Arial"/>
          <w:sz w:val="20"/>
        </w:rPr>
        <w:t xml:space="preserve">, ki se izvaja dnevno ali tedensko, seštejemo število enot </w:t>
      </w:r>
      <w:r>
        <w:rPr>
          <w:rFonts w:cs="Arial"/>
          <w:sz w:val="20"/>
        </w:rPr>
        <w:t xml:space="preserve">izvajanja posamezne </w:t>
      </w:r>
      <w:r w:rsidRPr="00010547">
        <w:rPr>
          <w:rFonts w:cs="Arial"/>
          <w:sz w:val="20"/>
        </w:rPr>
        <w:t xml:space="preserve">storitve na teden in seštevek množimo s Povprečnim tedenskim faktorjem. </w:t>
      </w:r>
    </w:p>
    <w:p w14:paraId="0B2CA6A3" w14:textId="4CED45AA" w:rsidR="00B35BC8" w:rsidRDefault="00B35BC8" w:rsidP="00B35BC8">
      <w:pPr>
        <w:pStyle w:val="Odstavekseznama"/>
        <w:numPr>
          <w:ilvl w:val="0"/>
          <w:numId w:val="89"/>
        </w:numPr>
        <w:spacing w:line="260" w:lineRule="atLeast"/>
        <w:jc w:val="both"/>
        <w:rPr>
          <w:rFonts w:cs="Arial"/>
          <w:sz w:val="20"/>
        </w:rPr>
      </w:pPr>
      <w:r w:rsidRPr="00010547">
        <w:rPr>
          <w:rFonts w:cs="Arial"/>
          <w:sz w:val="20"/>
        </w:rPr>
        <w:t xml:space="preserve">Tako izračunano povprečno število posamezne storitve mesečno množimo s ceno na enoto storitve iz Cenika </w:t>
      </w:r>
      <w:r>
        <w:rPr>
          <w:rFonts w:cs="Arial"/>
          <w:sz w:val="20"/>
        </w:rPr>
        <w:t xml:space="preserve">storitev za nova varovana območja </w:t>
      </w:r>
      <w:r w:rsidR="002167B6">
        <w:rPr>
          <w:rFonts w:cs="Arial"/>
          <w:sz w:val="20"/>
        </w:rPr>
        <w:t>predračuna za posamezen sklop</w:t>
      </w:r>
      <w:r w:rsidRPr="00010547">
        <w:rPr>
          <w:rFonts w:cs="Arial"/>
          <w:sz w:val="20"/>
        </w:rPr>
        <w:t>.</w:t>
      </w:r>
      <w:r>
        <w:rPr>
          <w:rFonts w:cs="Arial"/>
          <w:sz w:val="20"/>
        </w:rPr>
        <w:t xml:space="preserve"> </w:t>
      </w:r>
      <w:r w:rsidRPr="00010547">
        <w:rPr>
          <w:rFonts w:cs="Arial"/>
          <w:sz w:val="20"/>
        </w:rPr>
        <w:t>Izračunana vrednost pomeni mesečni pavšalni znesek posamezne storitve na obstoječem varovanem območju.</w:t>
      </w:r>
    </w:p>
    <w:p w14:paraId="37E3FA18" w14:textId="77777777" w:rsidR="00DB1DE1" w:rsidRPr="00010547" w:rsidRDefault="00DB1DE1" w:rsidP="00DB1DE1">
      <w:pPr>
        <w:pStyle w:val="Odstavekseznama"/>
        <w:numPr>
          <w:ilvl w:val="0"/>
          <w:numId w:val="89"/>
        </w:numPr>
        <w:spacing w:line="260" w:lineRule="atLeast"/>
        <w:jc w:val="both"/>
        <w:rPr>
          <w:rFonts w:cs="Arial"/>
          <w:sz w:val="20"/>
        </w:rPr>
      </w:pPr>
      <w:r>
        <w:rPr>
          <w:rFonts w:cs="Arial"/>
          <w:sz w:val="20"/>
        </w:rPr>
        <w:t>Seštejemo vse izračunane mesečne pavšalne zneske vseh različnih storitev na obstoječem varovanem območju.</w:t>
      </w:r>
    </w:p>
    <w:p w14:paraId="3FFE32BA" w14:textId="1E7FD9F6" w:rsidR="00DB1DE1" w:rsidRDefault="00DB1DE1" w:rsidP="00DB1DE1">
      <w:pPr>
        <w:pStyle w:val="Odstavekseznama"/>
        <w:numPr>
          <w:ilvl w:val="0"/>
          <w:numId w:val="89"/>
        </w:numPr>
        <w:spacing w:line="260" w:lineRule="atLeast"/>
        <w:jc w:val="both"/>
        <w:rPr>
          <w:rFonts w:cs="Arial"/>
          <w:sz w:val="20"/>
        </w:rPr>
      </w:pPr>
      <w:r>
        <w:rPr>
          <w:rFonts w:cs="Arial"/>
          <w:sz w:val="20"/>
        </w:rPr>
        <w:t xml:space="preserve">Seštevku </w:t>
      </w:r>
      <w:r w:rsidR="00F6139C">
        <w:rPr>
          <w:rFonts w:cs="Arial"/>
          <w:sz w:val="20"/>
        </w:rPr>
        <w:t>vseh zgoraj navedenih mesečnih pavšalnih zneskov posameznih storitev na varovanem območju prištejemo še zneske storitev, ki se bodo izvajal</w:t>
      </w:r>
      <w:r w:rsidR="009D5AAC">
        <w:rPr>
          <w:rFonts w:cs="Arial"/>
          <w:sz w:val="20"/>
        </w:rPr>
        <w:t>e</w:t>
      </w:r>
      <w:r w:rsidR="00F6139C">
        <w:rPr>
          <w:rFonts w:cs="Arial"/>
          <w:sz w:val="20"/>
        </w:rPr>
        <w:t xml:space="preserve"> na varovanem območju in se obračunajo mesečno. </w:t>
      </w:r>
      <w:r>
        <w:rPr>
          <w:rFonts w:cs="Arial"/>
          <w:sz w:val="20"/>
        </w:rPr>
        <w:t xml:space="preserve">Skupna vsota </w:t>
      </w:r>
      <w:r w:rsidR="008E33AA">
        <w:rPr>
          <w:rFonts w:cs="Arial"/>
          <w:sz w:val="20"/>
        </w:rPr>
        <w:t xml:space="preserve">iz prejšnjega stavka </w:t>
      </w:r>
      <w:r>
        <w:rPr>
          <w:rFonts w:cs="Arial"/>
          <w:sz w:val="20"/>
        </w:rPr>
        <w:t xml:space="preserve">določa višino Mesečnega pavšala storitev varovanja na </w:t>
      </w:r>
      <w:r w:rsidR="00E96DAA">
        <w:rPr>
          <w:rFonts w:cs="Arial"/>
          <w:sz w:val="20"/>
        </w:rPr>
        <w:t xml:space="preserve">novem </w:t>
      </w:r>
      <w:r>
        <w:rPr>
          <w:rFonts w:cs="Arial"/>
          <w:sz w:val="20"/>
        </w:rPr>
        <w:t>varovanem območju</w:t>
      </w:r>
      <w:r w:rsidR="00BC59B2">
        <w:rPr>
          <w:rFonts w:cs="Arial"/>
          <w:sz w:val="20"/>
        </w:rPr>
        <w:t xml:space="preserve"> (osnovna vrednost pavšala).</w:t>
      </w:r>
    </w:p>
    <w:p w14:paraId="10D571F9" w14:textId="77777777" w:rsidR="00AF2029" w:rsidRDefault="00AF2029" w:rsidP="000724E9">
      <w:pPr>
        <w:spacing w:line="260" w:lineRule="atLeast"/>
        <w:jc w:val="both"/>
        <w:rPr>
          <w:rFonts w:cs="Arial"/>
          <w:sz w:val="20"/>
        </w:rPr>
      </w:pPr>
    </w:p>
    <w:p w14:paraId="0844141F" w14:textId="77777777" w:rsidR="00680880" w:rsidRPr="00817FD0" w:rsidRDefault="00680880" w:rsidP="00680880">
      <w:pPr>
        <w:pStyle w:val="Odstavekseznama"/>
        <w:widowControl/>
        <w:numPr>
          <w:ilvl w:val="0"/>
          <w:numId w:val="7"/>
        </w:numPr>
        <w:autoSpaceDE/>
        <w:autoSpaceDN/>
        <w:adjustRightInd/>
        <w:spacing w:line="260" w:lineRule="atLeast"/>
        <w:ind w:left="357" w:hanging="357"/>
        <w:jc w:val="center"/>
        <w:rPr>
          <w:rFonts w:cs="Arial"/>
          <w:bCs/>
          <w:sz w:val="20"/>
        </w:rPr>
      </w:pPr>
      <w:r w:rsidRPr="00817FD0">
        <w:rPr>
          <w:rFonts w:cs="Arial"/>
          <w:bCs/>
          <w:sz w:val="20"/>
        </w:rPr>
        <w:t>člen</w:t>
      </w:r>
    </w:p>
    <w:p w14:paraId="4380B2B4" w14:textId="77777777" w:rsidR="00680880" w:rsidRPr="009066C8" w:rsidRDefault="00680880" w:rsidP="000724E9">
      <w:pPr>
        <w:spacing w:line="260" w:lineRule="atLeast"/>
        <w:jc w:val="both"/>
        <w:rPr>
          <w:rFonts w:cs="Arial"/>
          <w:sz w:val="20"/>
        </w:rPr>
      </w:pPr>
    </w:p>
    <w:p w14:paraId="3AA1B511" w14:textId="7FF01E3D" w:rsidR="00680880" w:rsidRPr="00CA4BAD" w:rsidRDefault="00680880" w:rsidP="00680880">
      <w:pPr>
        <w:spacing w:line="260" w:lineRule="atLeast"/>
        <w:jc w:val="both"/>
        <w:rPr>
          <w:rFonts w:cs="Arial"/>
          <w:sz w:val="20"/>
        </w:rPr>
      </w:pPr>
      <w:r w:rsidRPr="00CA4BAD">
        <w:rPr>
          <w:rFonts w:cs="Arial"/>
          <w:sz w:val="20"/>
        </w:rPr>
        <w:t>Za</w:t>
      </w:r>
      <w:r w:rsidR="00343D0D" w:rsidRPr="00CA4BAD">
        <w:rPr>
          <w:rFonts w:cs="Arial"/>
          <w:sz w:val="20"/>
        </w:rPr>
        <w:t xml:space="preserve"> izvajanje storitve</w:t>
      </w:r>
      <w:r w:rsidRPr="00CA4BAD">
        <w:rPr>
          <w:rFonts w:cs="Arial"/>
          <w:sz w:val="20"/>
        </w:rPr>
        <w:t xml:space="preserve"> 24</w:t>
      </w:r>
      <w:r w:rsidR="00343D0D" w:rsidRPr="00CA4BAD">
        <w:rPr>
          <w:rFonts w:cs="Arial"/>
          <w:sz w:val="20"/>
        </w:rPr>
        <w:t>-</w:t>
      </w:r>
      <w:r w:rsidRPr="00CA4BAD">
        <w:rPr>
          <w:rFonts w:cs="Arial"/>
          <w:sz w:val="20"/>
        </w:rPr>
        <w:t>urn</w:t>
      </w:r>
      <w:r w:rsidR="00343D0D" w:rsidRPr="00CA4BAD">
        <w:rPr>
          <w:rFonts w:cs="Arial"/>
          <w:sz w:val="20"/>
        </w:rPr>
        <w:t>ega</w:t>
      </w:r>
      <w:r w:rsidRPr="00CA4BAD">
        <w:rPr>
          <w:rFonts w:cs="Arial"/>
          <w:sz w:val="20"/>
        </w:rPr>
        <w:t xml:space="preserve"> varovanj</w:t>
      </w:r>
      <w:r w:rsidR="00343D0D" w:rsidRPr="00CA4BAD">
        <w:rPr>
          <w:rFonts w:cs="Arial"/>
          <w:sz w:val="20"/>
        </w:rPr>
        <w:t>a</w:t>
      </w:r>
      <w:r w:rsidRPr="00CA4BAD">
        <w:rPr>
          <w:rFonts w:cs="Arial"/>
          <w:sz w:val="20"/>
        </w:rPr>
        <w:t xml:space="preserve"> se za izračun </w:t>
      </w:r>
      <w:r w:rsidR="00343D0D" w:rsidRPr="00CA4BAD">
        <w:rPr>
          <w:rFonts w:cs="Arial"/>
          <w:sz w:val="20"/>
        </w:rPr>
        <w:t xml:space="preserve">mesečnega </w:t>
      </w:r>
      <w:r w:rsidR="00DB1DE1" w:rsidRPr="00CA4BAD">
        <w:rPr>
          <w:rFonts w:cs="Arial"/>
          <w:sz w:val="20"/>
        </w:rPr>
        <w:t xml:space="preserve">povprečnega </w:t>
      </w:r>
      <w:r w:rsidR="004D31FD" w:rsidRPr="00CA4BAD">
        <w:rPr>
          <w:rFonts w:cs="Arial"/>
          <w:sz w:val="20"/>
        </w:rPr>
        <w:t xml:space="preserve">števila ur </w:t>
      </w:r>
      <w:r w:rsidRPr="00CA4BAD">
        <w:rPr>
          <w:rFonts w:cs="Arial"/>
          <w:sz w:val="20"/>
        </w:rPr>
        <w:t>uporablja zaokroženo povprečno mesečno število ur, k</w:t>
      </w:r>
      <w:r w:rsidR="00DB1DE1" w:rsidRPr="00CA4BAD">
        <w:rPr>
          <w:rFonts w:cs="Arial"/>
          <w:sz w:val="20"/>
        </w:rPr>
        <w:t>i je</w:t>
      </w:r>
      <w:r w:rsidRPr="00CA4BAD">
        <w:rPr>
          <w:rFonts w:cs="Arial"/>
          <w:sz w:val="20"/>
        </w:rPr>
        <w:t xml:space="preserve"> 730 delovnih ur/mesečno in je izračunano</w:t>
      </w:r>
      <w:r w:rsidR="00DB1DE1" w:rsidRPr="00CA4BAD">
        <w:rPr>
          <w:rFonts w:cs="Arial"/>
          <w:sz w:val="20"/>
        </w:rPr>
        <w:t xml:space="preserve"> po sledeči formuli</w:t>
      </w:r>
      <w:r w:rsidRPr="00CA4BAD">
        <w:rPr>
          <w:rFonts w:cs="Arial"/>
          <w:sz w:val="20"/>
        </w:rPr>
        <w:t>: 30,42 delovnih dni x 24 ur.</w:t>
      </w:r>
    </w:p>
    <w:p w14:paraId="42493A9D" w14:textId="77777777" w:rsidR="00B35BC8" w:rsidRDefault="00B35BC8" w:rsidP="00680880">
      <w:pPr>
        <w:spacing w:line="260" w:lineRule="atLeast"/>
        <w:jc w:val="both"/>
        <w:rPr>
          <w:rFonts w:cs="Arial"/>
          <w:sz w:val="20"/>
        </w:rPr>
      </w:pPr>
    </w:p>
    <w:p w14:paraId="5723DC61" w14:textId="18ABDFD8" w:rsidR="00DB1DE1" w:rsidRDefault="00DB1DE1" w:rsidP="00680880">
      <w:pPr>
        <w:spacing w:line="260" w:lineRule="atLeast"/>
        <w:jc w:val="both"/>
        <w:rPr>
          <w:rFonts w:cs="Arial"/>
          <w:sz w:val="20"/>
        </w:rPr>
      </w:pPr>
      <w:r>
        <w:rPr>
          <w:rFonts w:cs="Arial"/>
          <w:sz w:val="20"/>
        </w:rPr>
        <w:t xml:space="preserve">Za izračun vrednosti mesečnega pavšala storitev 24-urnega </w:t>
      </w:r>
      <w:r w:rsidRPr="00F96D53">
        <w:rPr>
          <w:rFonts w:cs="Arial"/>
          <w:sz w:val="20"/>
        </w:rPr>
        <w:t xml:space="preserve">varovanja iz </w:t>
      </w:r>
      <w:r w:rsidR="003448E8" w:rsidRPr="00F96D53">
        <w:rPr>
          <w:rFonts w:cs="Arial"/>
          <w:sz w:val="20"/>
        </w:rPr>
        <w:t xml:space="preserve">55. in 56. </w:t>
      </w:r>
      <w:r w:rsidRPr="00F96D53">
        <w:rPr>
          <w:rFonts w:cs="Arial"/>
          <w:sz w:val="20"/>
        </w:rPr>
        <w:t>člen</w:t>
      </w:r>
      <w:r w:rsidR="003448E8" w:rsidRPr="00F96D53">
        <w:rPr>
          <w:rFonts w:cs="Arial"/>
          <w:sz w:val="20"/>
        </w:rPr>
        <w:t>a</w:t>
      </w:r>
      <w:r w:rsidRPr="00F96D53">
        <w:rPr>
          <w:rFonts w:cs="Arial"/>
          <w:sz w:val="20"/>
        </w:rPr>
        <w:t xml:space="preserve"> se</w:t>
      </w:r>
      <w:r>
        <w:rPr>
          <w:rFonts w:cs="Arial"/>
          <w:sz w:val="20"/>
        </w:rPr>
        <w:t xml:space="preserve"> 730 ur množi s</w:t>
      </w:r>
      <w:r w:rsidRPr="00DB1DE1">
        <w:rPr>
          <w:rFonts w:cs="Arial"/>
          <w:sz w:val="20"/>
        </w:rPr>
        <w:t xml:space="preserve"> </w:t>
      </w:r>
      <w:r w:rsidRPr="00010547">
        <w:rPr>
          <w:rFonts w:cs="Arial"/>
          <w:sz w:val="20"/>
        </w:rPr>
        <w:t xml:space="preserve">ceno na enoto storitve iz </w:t>
      </w:r>
      <w:r>
        <w:rPr>
          <w:rFonts w:cs="Arial"/>
          <w:sz w:val="20"/>
        </w:rPr>
        <w:t>cenika glede na vrsto storitve 24-urnega varovanja in vrsto območja (obstoječe ali novo).</w:t>
      </w:r>
    </w:p>
    <w:p w14:paraId="3B87FD25" w14:textId="77777777" w:rsidR="00DB1DE1" w:rsidRDefault="00DB1DE1" w:rsidP="00680880">
      <w:pPr>
        <w:spacing w:line="260" w:lineRule="atLeast"/>
        <w:jc w:val="both"/>
        <w:rPr>
          <w:rFonts w:cs="Arial"/>
          <w:sz w:val="20"/>
        </w:rPr>
      </w:pPr>
    </w:p>
    <w:p w14:paraId="2358A9B0" w14:textId="3E047488" w:rsidR="00970E31" w:rsidRDefault="00970E31" w:rsidP="00970E31">
      <w:pPr>
        <w:spacing w:line="260" w:lineRule="atLeast"/>
        <w:jc w:val="both"/>
        <w:rPr>
          <w:rFonts w:cs="Arial"/>
          <w:sz w:val="20"/>
        </w:rPr>
      </w:pPr>
    </w:p>
    <w:p w14:paraId="3E5379B1" w14:textId="77CC9B85" w:rsidR="00073994" w:rsidRPr="00500138" w:rsidRDefault="000724E9" w:rsidP="00073994">
      <w:pPr>
        <w:pStyle w:val="Naslov1"/>
        <w:numPr>
          <w:ilvl w:val="1"/>
          <w:numId w:val="65"/>
        </w:numPr>
        <w:jc w:val="both"/>
      </w:pPr>
      <w:r w:rsidRPr="00500138">
        <w:t xml:space="preserve">MANJŠA </w:t>
      </w:r>
      <w:r w:rsidR="00073994" w:rsidRPr="00500138">
        <w:t xml:space="preserve">SPREMEMBA </w:t>
      </w:r>
      <w:r w:rsidR="00817FD0" w:rsidRPr="00500138">
        <w:t xml:space="preserve">OBSEGA </w:t>
      </w:r>
      <w:r w:rsidR="00073994" w:rsidRPr="00500138">
        <w:t>STORITEV</w:t>
      </w:r>
      <w:r w:rsidR="00D673D0" w:rsidRPr="00500138">
        <w:t xml:space="preserve"> VAROVANJA NA</w:t>
      </w:r>
      <w:r w:rsidR="00073994" w:rsidRPr="00500138">
        <w:t xml:space="preserve"> VAROVANE</w:t>
      </w:r>
      <w:r w:rsidR="00D673D0" w:rsidRPr="00500138">
        <w:t>M</w:t>
      </w:r>
      <w:r w:rsidR="00073994" w:rsidRPr="00500138">
        <w:t xml:space="preserve"> OBMOČJ</w:t>
      </w:r>
      <w:r w:rsidR="007769EA" w:rsidRPr="00500138">
        <w:t>U</w:t>
      </w:r>
      <w:r w:rsidR="00C07977" w:rsidRPr="00500138">
        <w:t xml:space="preserve"> – DO 10% - </w:t>
      </w:r>
      <w:r w:rsidR="00185AB6" w:rsidRPr="00500138">
        <w:t>SPREMENJENA VREDNOST PAVŠALA</w:t>
      </w:r>
    </w:p>
    <w:p w14:paraId="764EE991" w14:textId="77777777" w:rsidR="00185AB6" w:rsidRPr="00185AB6" w:rsidRDefault="00185AB6" w:rsidP="00185AB6"/>
    <w:p w14:paraId="4A4AC612" w14:textId="77777777" w:rsidR="00CA14B4" w:rsidRPr="00410CB2" w:rsidRDefault="00CA14B4" w:rsidP="00CA14B4">
      <w:pPr>
        <w:pStyle w:val="Odstavekseznama"/>
        <w:widowControl/>
        <w:numPr>
          <w:ilvl w:val="0"/>
          <w:numId w:val="7"/>
        </w:numPr>
        <w:autoSpaceDE/>
        <w:autoSpaceDN/>
        <w:adjustRightInd/>
        <w:spacing w:line="260" w:lineRule="atLeast"/>
        <w:ind w:left="357" w:hanging="357"/>
        <w:jc w:val="center"/>
        <w:rPr>
          <w:rFonts w:cs="Arial"/>
          <w:bCs/>
          <w:sz w:val="20"/>
        </w:rPr>
      </w:pPr>
      <w:r w:rsidRPr="00410CB2">
        <w:rPr>
          <w:rFonts w:cs="Arial"/>
          <w:bCs/>
          <w:sz w:val="20"/>
        </w:rPr>
        <w:t>člen</w:t>
      </w:r>
    </w:p>
    <w:p w14:paraId="1CCFCDCF" w14:textId="77777777" w:rsidR="00CA14B4" w:rsidRPr="009277EC" w:rsidRDefault="00CA14B4" w:rsidP="00073994">
      <w:pPr>
        <w:spacing w:line="260" w:lineRule="atLeast"/>
        <w:jc w:val="both"/>
        <w:rPr>
          <w:rFonts w:cs="Arial"/>
          <w:sz w:val="20"/>
        </w:rPr>
      </w:pPr>
    </w:p>
    <w:p w14:paraId="0543B4EA" w14:textId="42D25799" w:rsidR="00D673D0" w:rsidRPr="009277EC" w:rsidRDefault="00D673D0" w:rsidP="00073994">
      <w:pPr>
        <w:spacing w:line="260" w:lineRule="atLeast"/>
        <w:jc w:val="both"/>
        <w:rPr>
          <w:rFonts w:cs="Arial"/>
          <w:sz w:val="20"/>
        </w:rPr>
      </w:pPr>
      <w:r w:rsidRPr="009277EC">
        <w:rPr>
          <w:rFonts w:cs="Arial"/>
          <w:sz w:val="20"/>
        </w:rPr>
        <w:t xml:space="preserve">Za manjšo spremembo obsega storitev varovanja na varovanem </w:t>
      </w:r>
      <w:r w:rsidR="00504C8F" w:rsidRPr="009277EC">
        <w:rPr>
          <w:rFonts w:cs="Arial"/>
          <w:sz w:val="20"/>
        </w:rPr>
        <w:t>območju se štejejo spremembe obsega storitev varovanja, ki pomenijo spremembo storitev v višini do 10% vrednosti pavšala varovanega območja</w:t>
      </w:r>
      <w:r w:rsidR="00185AB6" w:rsidRPr="009277EC">
        <w:rPr>
          <w:rFonts w:cs="Arial"/>
          <w:sz w:val="20"/>
        </w:rPr>
        <w:t xml:space="preserve"> (spremenjena vrednost pavšala)</w:t>
      </w:r>
      <w:r w:rsidR="00504C8F" w:rsidRPr="009277EC">
        <w:rPr>
          <w:rFonts w:cs="Arial"/>
          <w:sz w:val="20"/>
        </w:rPr>
        <w:t>.</w:t>
      </w:r>
    </w:p>
    <w:p w14:paraId="66221AEF" w14:textId="77777777" w:rsidR="00D673D0" w:rsidRPr="009277EC" w:rsidRDefault="00D673D0" w:rsidP="00073994">
      <w:pPr>
        <w:spacing w:line="260" w:lineRule="atLeast"/>
        <w:jc w:val="both"/>
        <w:rPr>
          <w:rFonts w:cs="Arial"/>
          <w:sz w:val="20"/>
        </w:rPr>
      </w:pPr>
    </w:p>
    <w:p w14:paraId="03C46DB0" w14:textId="5E18AFF0" w:rsidR="007769EA" w:rsidRPr="009277EC" w:rsidRDefault="00185AB6" w:rsidP="00073994">
      <w:pPr>
        <w:spacing w:line="260" w:lineRule="atLeast"/>
        <w:jc w:val="both"/>
        <w:rPr>
          <w:rFonts w:cs="Arial"/>
          <w:sz w:val="20"/>
        </w:rPr>
      </w:pPr>
      <w:r w:rsidRPr="009277EC">
        <w:rPr>
          <w:rFonts w:cs="Arial"/>
          <w:sz w:val="20"/>
        </w:rPr>
        <w:t xml:space="preserve">Spremenjena vrednost pavšala </w:t>
      </w:r>
      <w:r w:rsidR="007769EA" w:rsidRPr="009277EC">
        <w:rPr>
          <w:rFonts w:cs="Arial"/>
          <w:sz w:val="20"/>
        </w:rPr>
        <w:t>se določi</w:t>
      </w:r>
      <w:r w:rsidRPr="009277EC">
        <w:rPr>
          <w:rFonts w:cs="Arial"/>
          <w:sz w:val="20"/>
        </w:rPr>
        <w:t>,</w:t>
      </w:r>
      <w:r w:rsidR="007769EA" w:rsidRPr="009277EC">
        <w:rPr>
          <w:rFonts w:cs="Arial"/>
          <w:sz w:val="20"/>
        </w:rPr>
        <w:t xml:space="preserve"> kot sledi:</w:t>
      </w:r>
    </w:p>
    <w:p w14:paraId="2CDEAE33" w14:textId="20572993" w:rsidR="007769EA" w:rsidRPr="009277EC" w:rsidRDefault="007769EA" w:rsidP="007769EA">
      <w:pPr>
        <w:pStyle w:val="Odstavekseznama"/>
        <w:numPr>
          <w:ilvl w:val="0"/>
          <w:numId w:val="90"/>
        </w:numPr>
        <w:spacing w:line="260" w:lineRule="atLeast"/>
        <w:jc w:val="both"/>
        <w:rPr>
          <w:rFonts w:cs="Arial"/>
          <w:sz w:val="20"/>
        </w:rPr>
      </w:pPr>
      <w:r w:rsidRPr="009277EC">
        <w:rPr>
          <w:rFonts w:cs="Arial"/>
          <w:sz w:val="20"/>
        </w:rPr>
        <w:t>Za vsako različno vrsto storitev, ki se spreminja in izvaja dnevno ali tedensko,</w:t>
      </w:r>
      <w:r w:rsidR="007304D1" w:rsidRPr="009277EC">
        <w:rPr>
          <w:rFonts w:cs="Arial"/>
          <w:sz w:val="20"/>
        </w:rPr>
        <w:t xml:space="preserve"> </w:t>
      </w:r>
      <w:r w:rsidRPr="009277EC">
        <w:rPr>
          <w:rFonts w:cs="Arial"/>
          <w:sz w:val="20"/>
        </w:rPr>
        <w:t xml:space="preserve">seštejemo </w:t>
      </w:r>
      <w:r w:rsidRPr="009277EC">
        <w:rPr>
          <w:rFonts w:cs="Arial"/>
          <w:b/>
          <w:bCs/>
          <w:sz w:val="20"/>
        </w:rPr>
        <w:t>število enot</w:t>
      </w:r>
      <w:r w:rsidRPr="009277EC">
        <w:rPr>
          <w:rFonts w:cs="Arial"/>
          <w:sz w:val="20"/>
        </w:rPr>
        <w:t xml:space="preserve"> </w:t>
      </w:r>
      <w:r w:rsidRPr="009277EC">
        <w:rPr>
          <w:rFonts w:cs="Arial"/>
          <w:b/>
          <w:bCs/>
          <w:sz w:val="20"/>
        </w:rPr>
        <w:t>spremembe izvajanja posamezne storitve</w:t>
      </w:r>
      <w:r w:rsidRPr="009277EC">
        <w:rPr>
          <w:rFonts w:cs="Arial"/>
          <w:sz w:val="20"/>
        </w:rPr>
        <w:t xml:space="preserve"> na teden in seštevek množimo s Povprečnim tedenskim faktorjem. </w:t>
      </w:r>
    </w:p>
    <w:p w14:paraId="75CDB1F7" w14:textId="43C82E99" w:rsidR="007769EA" w:rsidRPr="009277EC" w:rsidRDefault="007769EA" w:rsidP="007769EA">
      <w:pPr>
        <w:pStyle w:val="Odstavekseznama"/>
        <w:numPr>
          <w:ilvl w:val="0"/>
          <w:numId w:val="90"/>
        </w:numPr>
        <w:spacing w:line="260" w:lineRule="atLeast"/>
        <w:jc w:val="both"/>
        <w:rPr>
          <w:rFonts w:cs="Arial"/>
          <w:sz w:val="20"/>
        </w:rPr>
      </w:pPr>
      <w:r w:rsidRPr="009277EC">
        <w:rPr>
          <w:rFonts w:cs="Arial"/>
          <w:sz w:val="20"/>
        </w:rPr>
        <w:t>Tako izračunano povprečno število</w:t>
      </w:r>
      <w:r w:rsidR="007304D1" w:rsidRPr="009277EC">
        <w:rPr>
          <w:rFonts w:cs="Arial"/>
          <w:sz w:val="20"/>
        </w:rPr>
        <w:t xml:space="preserve"> spremenjene</w:t>
      </w:r>
      <w:r w:rsidRPr="009277EC">
        <w:rPr>
          <w:rFonts w:cs="Arial"/>
          <w:sz w:val="20"/>
        </w:rPr>
        <w:t xml:space="preserve"> posamezne storitve mesečno množimo s ceno na enoto storitve iz Cenika dodatnih storitev za obstoječa varovana območja</w:t>
      </w:r>
      <w:r w:rsidR="009277EC" w:rsidRPr="009277EC">
        <w:rPr>
          <w:rFonts w:cs="Arial"/>
          <w:sz w:val="20"/>
        </w:rPr>
        <w:t xml:space="preserve"> predračuna za posamezen sklop.</w:t>
      </w:r>
      <w:r w:rsidRPr="009277EC">
        <w:rPr>
          <w:rFonts w:cs="Arial"/>
          <w:sz w:val="20"/>
        </w:rPr>
        <w:t xml:space="preserve"> Izračunana vrednost pomeni mesečni pavšalni znesek spremembe </w:t>
      </w:r>
      <w:r w:rsidRPr="009277EC">
        <w:rPr>
          <w:rFonts w:cs="Arial"/>
          <w:sz w:val="20"/>
        </w:rPr>
        <w:lastRenderedPageBreak/>
        <w:t>posamezne storitve na obstoječem varovanem območju.</w:t>
      </w:r>
    </w:p>
    <w:p w14:paraId="23EF921E" w14:textId="33A40D9D" w:rsidR="007769EA" w:rsidRPr="009277EC" w:rsidRDefault="007769EA" w:rsidP="007769EA">
      <w:pPr>
        <w:pStyle w:val="Odstavekseznama"/>
        <w:numPr>
          <w:ilvl w:val="0"/>
          <w:numId w:val="90"/>
        </w:numPr>
        <w:spacing w:line="260" w:lineRule="atLeast"/>
        <w:jc w:val="both"/>
        <w:rPr>
          <w:rFonts w:cs="Arial"/>
          <w:sz w:val="20"/>
        </w:rPr>
      </w:pPr>
      <w:r w:rsidRPr="009277EC">
        <w:rPr>
          <w:rFonts w:cs="Arial"/>
          <w:sz w:val="20"/>
        </w:rPr>
        <w:t xml:space="preserve">Novo vrednost </w:t>
      </w:r>
      <w:r w:rsidR="00BC59B2" w:rsidRPr="009277EC">
        <w:rPr>
          <w:rFonts w:cs="Arial"/>
          <w:sz w:val="20"/>
        </w:rPr>
        <w:t xml:space="preserve">storitev - Spremenjeno vrednost pavšala </w:t>
      </w:r>
      <w:r w:rsidR="007304D1" w:rsidRPr="009277EC">
        <w:rPr>
          <w:rFonts w:cs="Arial"/>
          <w:sz w:val="20"/>
        </w:rPr>
        <w:t xml:space="preserve">se </w:t>
      </w:r>
      <w:r w:rsidRPr="009277EC">
        <w:rPr>
          <w:rFonts w:cs="Arial"/>
          <w:sz w:val="20"/>
        </w:rPr>
        <w:t xml:space="preserve">izračuna na način, da </w:t>
      </w:r>
      <w:r w:rsidR="007304D1" w:rsidRPr="009277EC">
        <w:rPr>
          <w:rFonts w:cs="Arial"/>
          <w:sz w:val="20"/>
        </w:rPr>
        <w:t xml:space="preserve">se </w:t>
      </w:r>
      <w:r w:rsidRPr="009277EC">
        <w:rPr>
          <w:rFonts w:cs="Arial"/>
          <w:sz w:val="20"/>
        </w:rPr>
        <w:t>obstoječi vrednosti mesečnega pavšala:</w:t>
      </w:r>
    </w:p>
    <w:p w14:paraId="49571395" w14:textId="2AAFDA2C" w:rsidR="007769EA" w:rsidRPr="009277EC" w:rsidRDefault="007769EA" w:rsidP="007769EA">
      <w:pPr>
        <w:pStyle w:val="Odstavekseznama"/>
        <w:numPr>
          <w:ilvl w:val="1"/>
          <w:numId w:val="90"/>
        </w:numPr>
        <w:spacing w:line="260" w:lineRule="atLeast"/>
        <w:jc w:val="both"/>
        <w:rPr>
          <w:rFonts w:cs="Arial"/>
          <w:sz w:val="20"/>
        </w:rPr>
      </w:pPr>
      <w:r w:rsidRPr="009277EC">
        <w:rPr>
          <w:rFonts w:cs="Arial"/>
          <w:sz w:val="20"/>
        </w:rPr>
        <w:t>prišteje</w:t>
      </w:r>
      <w:r w:rsidR="007304D1" w:rsidRPr="009277EC">
        <w:rPr>
          <w:rFonts w:cs="Arial"/>
          <w:sz w:val="20"/>
        </w:rPr>
        <w:t>jo</w:t>
      </w:r>
      <w:r w:rsidRPr="009277EC">
        <w:rPr>
          <w:rFonts w:cs="Arial"/>
          <w:sz w:val="20"/>
        </w:rPr>
        <w:t xml:space="preserve"> vse izračunane mesečne pavšalne zneske vseh sprememb različnih storitev na obstoječem varovanem območju</w:t>
      </w:r>
      <w:r w:rsidR="009D5AAC">
        <w:rPr>
          <w:rFonts w:cs="Arial"/>
          <w:sz w:val="20"/>
        </w:rPr>
        <w:t>,</w:t>
      </w:r>
      <w:r w:rsidRPr="009277EC">
        <w:rPr>
          <w:rFonts w:cs="Arial"/>
          <w:sz w:val="20"/>
        </w:rPr>
        <w:t xml:space="preserve"> v kolikor se poveča obseg posamezne storitve in</w:t>
      </w:r>
    </w:p>
    <w:p w14:paraId="79F32377" w14:textId="727241E1" w:rsidR="007769EA" w:rsidRPr="009277EC" w:rsidRDefault="007769EA" w:rsidP="00280D8C">
      <w:pPr>
        <w:pStyle w:val="Odstavekseznama"/>
        <w:numPr>
          <w:ilvl w:val="1"/>
          <w:numId w:val="90"/>
        </w:numPr>
        <w:spacing w:line="260" w:lineRule="atLeast"/>
        <w:jc w:val="both"/>
        <w:rPr>
          <w:rFonts w:cs="Arial"/>
          <w:sz w:val="20"/>
        </w:rPr>
      </w:pPr>
      <w:r w:rsidRPr="009277EC">
        <w:rPr>
          <w:rFonts w:cs="Arial"/>
          <w:sz w:val="20"/>
        </w:rPr>
        <w:t>odštejejo vse izračunane mesečne pavšalne zneske vseh sprememb različnih storitev na obstoječem varovanem območju</w:t>
      </w:r>
      <w:r w:rsidR="009D5AAC">
        <w:rPr>
          <w:rFonts w:cs="Arial"/>
          <w:sz w:val="20"/>
        </w:rPr>
        <w:t>,</w:t>
      </w:r>
      <w:r w:rsidRPr="009277EC">
        <w:rPr>
          <w:rFonts w:cs="Arial"/>
          <w:sz w:val="20"/>
        </w:rPr>
        <w:t xml:space="preserve"> v kolikor se zmanjša obseg posamezne storitve.</w:t>
      </w:r>
    </w:p>
    <w:p w14:paraId="2E60CEE0" w14:textId="77777777" w:rsidR="007769EA" w:rsidRPr="009277EC" w:rsidRDefault="007769EA" w:rsidP="00280D8C">
      <w:pPr>
        <w:pStyle w:val="Odstavekseznama"/>
        <w:spacing w:line="260" w:lineRule="atLeast"/>
        <w:jc w:val="both"/>
        <w:rPr>
          <w:rFonts w:cs="Arial"/>
          <w:sz w:val="20"/>
        </w:rPr>
      </w:pPr>
    </w:p>
    <w:p w14:paraId="2CAACB8F" w14:textId="18B2E0B0" w:rsidR="000724E9" w:rsidRPr="009277EC" w:rsidRDefault="000724E9" w:rsidP="00073994">
      <w:pPr>
        <w:spacing w:line="260" w:lineRule="atLeast"/>
        <w:jc w:val="both"/>
        <w:rPr>
          <w:rFonts w:cs="Arial"/>
          <w:sz w:val="20"/>
        </w:rPr>
      </w:pPr>
      <w:r w:rsidRPr="009277EC">
        <w:rPr>
          <w:rFonts w:cs="Arial"/>
          <w:sz w:val="20"/>
        </w:rPr>
        <w:t xml:space="preserve">V primeru, da je bila </w:t>
      </w:r>
      <w:r w:rsidR="00185AB6" w:rsidRPr="009277EC">
        <w:rPr>
          <w:rFonts w:cs="Arial"/>
          <w:sz w:val="20"/>
        </w:rPr>
        <w:t>osnovna vrednost pavšala</w:t>
      </w:r>
      <w:r w:rsidRPr="009277EC">
        <w:rPr>
          <w:rFonts w:cs="Arial"/>
          <w:sz w:val="20"/>
        </w:rPr>
        <w:t xml:space="preserve"> valorizirana, se za določitev 10% višine vrednosti pavšala upošteva valorizirana vrednost.</w:t>
      </w:r>
    </w:p>
    <w:p w14:paraId="4530AF2F" w14:textId="24452D7F" w:rsidR="000724E9" w:rsidRDefault="000724E9" w:rsidP="00073994">
      <w:pPr>
        <w:spacing w:line="260" w:lineRule="atLeast"/>
        <w:jc w:val="both"/>
        <w:rPr>
          <w:rFonts w:cs="Arial"/>
          <w:sz w:val="20"/>
        </w:rPr>
      </w:pPr>
    </w:p>
    <w:p w14:paraId="0CEF283F" w14:textId="77777777" w:rsidR="00CA14B4" w:rsidRDefault="00CA14B4" w:rsidP="00073994">
      <w:pPr>
        <w:spacing w:line="260" w:lineRule="atLeast"/>
        <w:jc w:val="both"/>
        <w:rPr>
          <w:rFonts w:cs="Arial"/>
          <w:sz w:val="20"/>
        </w:rPr>
      </w:pPr>
    </w:p>
    <w:p w14:paraId="3BB11478" w14:textId="43B9492E" w:rsidR="00CA14B4" w:rsidRDefault="00C07977" w:rsidP="00C07977">
      <w:pPr>
        <w:pStyle w:val="Naslov1"/>
        <w:numPr>
          <w:ilvl w:val="1"/>
          <w:numId w:val="65"/>
        </w:numPr>
        <w:jc w:val="both"/>
      </w:pPr>
      <w:r>
        <w:t xml:space="preserve">VEČJA SPREMEMBA OBSEGA STORITEV VAROVANEGA OBMOČJA – </w:t>
      </w:r>
      <w:r w:rsidR="00CA14B4">
        <w:t>DOLOČITEV NO</w:t>
      </w:r>
      <w:r>
        <w:t xml:space="preserve">VE </w:t>
      </w:r>
      <w:r w:rsidR="00DB2388" w:rsidRPr="00DB2388">
        <w:t>OSNOVN</w:t>
      </w:r>
      <w:r w:rsidR="00DB2388">
        <w:t>E</w:t>
      </w:r>
      <w:r w:rsidR="00DB2388" w:rsidRPr="00DB2388">
        <w:t xml:space="preserve"> VREDNOST</w:t>
      </w:r>
      <w:r w:rsidR="00DB2388">
        <w:t>I</w:t>
      </w:r>
      <w:r w:rsidR="00DB2388" w:rsidRPr="00DB2388">
        <w:t xml:space="preserve"> PAVŠALA</w:t>
      </w:r>
    </w:p>
    <w:p w14:paraId="45C4B8BA" w14:textId="62393F33" w:rsidR="000724E9" w:rsidRDefault="000724E9" w:rsidP="00073994">
      <w:pPr>
        <w:spacing w:line="260" w:lineRule="atLeast"/>
        <w:jc w:val="both"/>
        <w:rPr>
          <w:rFonts w:cs="Arial"/>
          <w:sz w:val="20"/>
        </w:rPr>
      </w:pPr>
    </w:p>
    <w:p w14:paraId="0A1B2DBB" w14:textId="77777777" w:rsidR="00CA14B4" w:rsidRPr="00410CB2" w:rsidRDefault="00CA14B4" w:rsidP="00CA14B4">
      <w:pPr>
        <w:pStyle w:val="Odstavekseznama"/>
        <w:widowControl/>
        <w:numPr>
          <w:ilvl w:val="0"/>
          <w:numId w:val="7"/>
        </w:numPr>
        <w:autoSpaceDE/>
        <w:autoSpaceDN/>
        <w:adjustRightInd/>
        <w:spacing w:line="260" w:lineRule="atLeast"/>
        <w:ind w:left="357" w:hanging="357"/>
        <w:jc w:val="center"/>
        <w:rPr>
          <w:rFonts w:cs="Arial"/>
          <w:bCs/>
          <w:sz w:val="20"/>
        </w:rPr>
      </w:pPr>
      <w:r w:rsidRPr="00410CB2">
        <w:rPr>
          <w:rFonts w:cs="Arial"/>
          <w:bCs/>
          <w:sz w:val="20"/>
        </w:rPr>
        <w:t>člen</w:t>
      </w:r>
    </w:p>
    <w:p w14:paraId="493A8269" w14:textId="6B5DC417" w:rsidR="00CA14B4" w:rsidRPr="009277EC" w:rsidRDefault="00CA14B4" w:rsidP="00073994">
      <w:pPr>
        <w:spacing w:line="260" w:lineRule="atLeast"/>
        <w:jc w:val="both"/>
        <w:rPr>
          <w:rFonts w:cs="Arial"/>
          <w:sz w:val="20"/>
        </w:rPr>
      </w:pPr>
    </w:p>
    <w:p w14:paraId="192CFF69" w14:textId="2859C420" w:rsidR="0071339B" w:rsidRPr="009277EC" w:rsidRDefault="00CA14B4" w:rsidP="00CA14B4">
      <w:pPr>
        <w:spacing w:line="260" w:lineRule="atLeast"/>
        <w:jc w:val="both"/>
        <w:rPr>
          <w:rFonts w:cs="Arial"/>
          <w:sz w:val="20"/>
        </w:rPr>
      </w:pPr>
      <w:r w:rsidRPr="009277EC">
        <w:rPr>
          <w:rFonts w:cs="Arial"/>
          <w:sz w:val="20"/>
        </w:rPr>
        <w:t xml:space="preserve">V kolikor se zaradi spremembe aktov, ki določajo </w:t>
      </w:r>
      <w:r w:rsidR="00145F2A" w:rsidRPr="009277EC">
        <w:rPr>
          <w:rFonts w:cs="Arial"/>
          <w:sz w:val="20"/>
        </w:rPr>
        <w:t xml:space="preserve">način, vrsto in obseg </w:t>
      </w:r>
      <w:r w:rsidRPr="009277EC">
        <w:rPr>
          <w:rFonts w:cs="Arial"/>
          <w:sz w:val="20"/>
        </w:rPr>
        <w:t>storitve varovanja</w:t>
      </w:r>
      <w:r w:rsidR="00145F2A" w:rsidRPr="009277EC">
        <w:rPr>
          <w:rFonts w:cs="Arial"/>
          <w:sz w:val="20"/>
        </w:rPr>
        <w:t>,</w:t>
      </w:r>
      <w:r w:rsidRPr="009277EC">
        <w:rPr>
          <w:rFonts w:cs="Arial"/>
          <w:sz w:val="20"/>
        </w:rPr>
        <w:t xml:space="preserve"> bistveno spremenijo količine oz</w:t>
      </w:r>
      <w:r w:rsidR="00817FD0" w:rsidRPr="009277EC">
        <w:rPr>
          <w:rFonts w:cs="Arial"/>
          <w:sz w:val="20"/>
        </w:rPr>
        <w:t>iroma se</w:t>
      </w:r>
      <w:r w:rsidRPr="009277EC">
        <w:rPr>
          <w:rFonts w:cs="Arial"/>
          <w:sz w:val="20"/>
        </w:rPr>
        <w:t xml:space="preserve"> dodajajo ali zmanjšujejo</w:t>
      </w:r>
      <w:r w:rsidR="00231FA6" w:rsidRPr="009277EC">
        <w:rPr>
          <w:rFonts w:cs="Arial"/>
          <w:sz w:val="20"/>
        </w:rPr>
        <w:t xml:space="preserve"> posamezne</w:t>
      </w:r>
      <w:r w:rsidRPr="009277EC">
        <w:rPr>
          <w:rFonts w:cs="Arial"/>
          <w:sz w:val="20"/>
        </w:rPr>
        <w:t xml:space="preserve"> storitve varovanja, se izračuna nova višina</w:t>
      </w:r>
      <w:r w:rsidR="00145F2A" w:rsidRPr="009277EC">
        <w:rPr>
          <w:rFonts w:cs="Arial"/>
          <w:sz w:val="20"/>
        </w:rPr>
        <w:t xml:space="preserve"> mesečnega</w:t>
      </w:r>
      <w:r w:rsidRPr="009277EC">
        <w:rPr>
          <w:rFonts w:cs="Arial"/>
          <w:sz w:val="20"/>
        </w:rPr>
        <w:t xml:space="preserve"> pavšala varovanega območja</w:t>
      </w:r>
      <w:r w:rsidR="00522AF5" w:rsidRPr="009277EC">
        <w:rPr>
          <w:rFonts w:cs="Arial"/>
          <w:sz w:val="20"/>
        </w:rPr>
        <w:t xml:space="preserve"> – nova osnovna vrednost pavšala</w:t>
      </w:r>
      <w:r w:rsidRPr="009277EC">
        <w:rPr>
          <w:rFonts w:cs="Arial"/>
          <w:sz w:val="20"/>
        </w:rPr>
        <w:t>.</w:t>
      </w:r>
      <w:r w:rsidR="0071339B" w:rsidRPr="009277EC">
        <w:rPr>
          <w:rFonts w:cs="Arial"/>
          <w:sz w:val="20"/>
        </w:rPr>
        <w:t xml:space="preserve"> </w:t>
      </w:r>
    </w:p>
    <w:p w14:paraId="0D926938" w14:textId="77777777" w:rsidR="0071339B" w:rsidRPr="009277EC" w:rsidRDefault="0071339B" w:rsidP="00CA14B4">
      <w:pPr>
        <w:spacing w:line="260" w:lineRule="atLeast"/>
        <w:jc w:val="both"/>
        <w:rPr>
          <w:rFonts w:cs="Arial"/>
          <w:sz w:val="20"/>
        </w:rPr>
      </w:pPr>
    </w:p>
    <w:p w14:paraId="1CE6AB30" w14:textId="3A183579" w:rsidR="00231FA6" w:rsidRPr="009277EC" w:rsidRDefault="00231FA6" w:rsidP="00CA14B4">
      <w:pPr>
        <w:spacing w:line="260" w:lineRule="atLeast"/>
        <w:jc w:val="both"/>
        <w:rPr>
          <w:rFonts w:cs="Arial"/>
          <w:sz w:val="20"/>
        </w:rPr>
      </w:pPr>
      <w:r w:rsidRPr="009277EC">
        <w:rPr>
          <w:rFonts w:cs="Arial"/>
          <w:sz w:val="20"/>
        </w:rPr>
        <w:t xml:space="preserve">Za bistveno spremembo višine pavšala </w:t>
      </w:r>
      <w:r w:rsidR="00D20A47" w:rsidRPr="009277EC">
        <w:rPr>
          <w:rFonts w:cs="Arial"/>
          <w:sz w:val="20"/>
        </w:rPr>
        <w:t>s</w:t>
      </w:r>
      <w:r w:rsidRPr="009277EC">
        <w:rPr>
          <w:rFonts w:cs="Arial"/>
          <w:sz w:val="20"/>
        </w:rPr>
        <w:t xml:space="preserve">e </w:t>
      </w:r>
      <w:r w:rsidR="00D20A47" w:rsidRPr="009277EC">
        <w:rPr>
          <w:rFonts w:cs="Arial"/>
          <w:sz w:val="20"/>
        </w:rPr>
        <w:t>šteje sprememba storitev, katerih skupna vrednost pomeni povečanje ali zmanjšanje zneska pavšalne vrednosti nad 10% obstoječe vrednosti pavšala.</w:t>
      </w:r>
    </w:p>
    <w:p w14:paraId="3A419420" w14:textId="77777777" w:rsidR="00522AF5" w:rsidRPr="009277EC" w:rsidRDefault="00522AF5" w:rsidP="00CA14B4">
      <w:pPr>
        <w:spacing w:line="260" w:lineRule="atLeast"/>
        <w:jc w:val="both"/>
        <w:rPr>
          <w:rFonts w:cs="Arial"/>
          <w:sz w:val="20"/>
        </w:rPr>
      </w:pPr>
    </w:p>
    <w:p w14:paraId="5BBE2997" w14:textId="77777777" w:rsidR="00522AF5" w:rsidRPr="009277EC" w:rsidRDefault="00522AF5" w:rsidP="00522AF5">
      <w:pPr>
        <w:spacing w:line="260" w:lineRule="atLeast"/>
        <w:jc w:val="both"/>
        <w:rPr>
          <w:rFonts w:cs="Arial"/>
          <w:sz w:val="20"/>
        </w:rPr>
      </w:pPr>
      <w:r w:rsidRPr="009277EC">
        <w:rPr>
          <w:rFonts w:cs="Arial"/>
          <w:sz w:val="20"/>
        </w:rPr>
        <w:t>V primeru, da je bila osnovna vrednost pavšala valorizirana, se za določitev 10% višine vrednosti pavšala upošteva valorizirana vrednost.</w:t>
      </w:r>
    </w:p>
    <w:p w14:paraId="7153AE74" w14:textId="77777777" w:rsidR="00231FA6" w:rsidRPr="009277EC" w:rsidRDefault="00231FA6" w:rsidP="00CA14B4">
      <w:pPr>
        <w:spacing w:line="260" w:lineRule="atLeast"/>
        <w:jc w:val="both"/>
        <w:rPr>
          <w:rFonts w:cs="Arial"/>
          <w:sz w:val="20"/>
        </w:rPr>
      </w:pPr>
    </w:p>
    <w:p w14:paraId="0888934F" w14:textId="377ED7A7" w:rsidR="00CA14B4" w:rsidRPr="009277EC" w:rsidRDefault="00CA14B4" w:rsidP="00CA14B4">
      <w:pPr>
        <w:spacing w:line="260" w:lineRule="atLeast"/>
        <w:jc w:val="both"/>
        <w:rPr>
          <w:rFonts w:cs="Arial"/>
          <w:sz w:val="20"/>
        </w:rPr>
      </w:pPr>
      <w:r w:rsidRPr="009277EC">
        <w:rPr>
          <w:rFonts w:cs="Arial"/>
          <w:sz w:val="20"/>
        </w:rPr>
        <w:t xml:space="preserve">Nova vrednost pavšala se izračuna </w:t>
      </w:r>
      <w:r w:rsidR="00811BD2" w:rsidRPr="00F96D53">
        <w:rPr>
          <w:rFonts w:cs="Arial"/>
          <w:sz w:val="20"/>
        </w:rPr>
        <w:t>skladno s 5</w:t>
      </w:r>
      <w:r w:rsidR="00CA4BAD" w:rsidRPr="00F96D53">
        <w:rPr>
          <w:rFonts w:cs="Arial"/>
          <w:sz w:val="20"/>
        </w:rPr>
        <w:t>5</w:t>
      </w:r>
      <w:r w:rsidR="00811BD2" w:rsidRPr="00F96D53">
        <w:rPr>
          <w:rFonts w:cs="Arial"/>
          <w:sz w:val="20"/>
        </w:rPr>
        <w:t>. členom te pogodbe (Izračun</w:t>
      </w:r>
      <w:r w:rsidR="00811BD2" w:rsidRPr="009277EC">
        <w:rPr>
          <w:rFonts w:cs="Arial"/>
          <w:sz w:val="20"/>
        </w:rPr>
        <w:t xml:space="preserve"> mesečnega pavšala storitev ob spremembi načina varovanja na obstoječem varovanem območju)</w:t>
      </w:r>
      <w:r w:rsidR="00DB2388" w:rsidRPr="009277EC">
        <w:rPr>
          <w:rFonts w:cs="Arial"/>
          <w:sz w:val="20"/>
        </w:rPr>
        <w:t xml:space="preserve"> in določa novo osnovno vrednost pavšala.</w:t>
      </w:r>
    </w:p>
    <w:p w14:paraId="7FD046B9" w14:textId="77777777" w:rsidR="00784284" w:rsidRDefault="00784284" w:rsidP="00CA14B4">
      <w:pPr>
        <w:spacing w:line="260" w:lineRule="atLeast"/>
        <w:jc w:val="both"/>
        <w:rPr>
          <w:rFonts w:cs="Arial"/>
          <w:sz w:val="20"/>
        </w:rPr>
      </w:pPr>
    </w:p>
    <w:p w14:paraId="0BF952B4" w14:textId="34FC98D6" w:rsidR="00145F2A" w:rsidRDefault="00145F2A" w:rsidP="00145F2A">
      <w:pPr>
        <w:pStyle w:val="Naslov1"/>
        <w:numPr>
          <w:ilvl w:val="1"/>
          <w:numId w:val="65"/>
        </w:numPr>
        <w:jc w:val="both"/>
      </w:pPr>
      <w:r>
        <w:t>NOV</w:t>
      </w:r>
      <w:r w:rsidR="00EF2525">
        <w:t>O</w:t>
      </w:r>
      <w:r>
        <w:t xml:space="preserve"> VAROVAN</w:t>
      </w:r>
      <w:r w:rsidR="00EF2525">
        <w:t>O</w:t>
      </w:r>
      <w:r>
        <w:t xml:space="preserve"> OBMOČJ</w:t>
      </w:r>
      <w:r w:rsidR="00EF2525">
        <w:t xml:space="preserve">E – DOLOČITEV </w:t>
      </w:r>
      <w:r w:rsidR="00DB2388" w:rsidRPr="00DB2388">
        <w:t>OSNOVN</w:t>
      </w:r>
      <w:r w:rsidR="00DB2388">
        <w:t>E</w:t>
      </w:r>
      <w:r w:rsidR="00DB2388" w:rsidRPr="00DB2388">
        <w:t xml:space="preserve"> VREDNOST</w:t>
      </w:r>
      <w:r w:rsidR="00DB2388">
        <w:t>I</w:t>
      </w:r>
      <w:r w:rsidR="00DB2388" w:rsidRPr="00DB2388">
        <w:t xml:space="preserve"> </w:t>
      </w:r>
      <w:r w:rsidR="00DB2388">
        <w:t xml:space="preserve">PAVŠALA </w:t>
      </w:r>
    </w:p>
    <w:p w14:paraId="08B6C19D" w14:textId="7CC24F60" w:rsidR="00145F2A" w:rsidRDefault="00145F2A" w:rsidP="0080602C">
      <w:pPr>
        <w:widowControl/>
        <w:autoSpaceDE/>
        <w:autoSpaceDN/>
        <w:adjustRightInd/>
        <w:spacing w:line="260" w:lineRule="atLeast"/>
        <w:jc w:val="both"/>
        <w:rPr>
          <w:rFonts w:cs="Arial"/>
          <w:sz w:val="20"/>
        </w:rPr>
      </w:pPr>
    </w:p>
    <w:p w14:paraId="75F8F041" w14:textId="77777777" w:rsidR="00145F2A" w:rsidRPr="00410CB2" w:rsidRDefault="00145F2A" w:rsidP="00145F2A">
      <w:pPr>
        <w:pStyle w:val="Odstavekseznama"/>
        <w:widowControl/>
        <w:numPr>
          <w:ilvl w:val="0"/>
          <w:numId w:val="7"/>
        </w:numPr>
        <w:autoSpaceDE/>
        <w:autoSpaceDN/>
        <w:adjustRightInd/>
        <w:spacing w:line="260" w:lineRule="atLeast"/>
        <w:ind w:left="357" w:hanging="357"/>
        <w:jc w:val="center"/>
        <w:rPr>
          <w:rFonts w:cs="Arial"/>
          <w:bCs/>
          <w:sz w:val="20"/>
        </w:rPr>
      </w:pPr>
      <w:r w:rsidRPr="00410CB2">
        <w:rPr>
          <w:rFonts w:cs="Arial"/>
          <w:bCs/>
          <w:sz w:val="20"/>
        </w:rPr>
        <w:t>člen</w:t>
      </w:r>
    </w:p>
    <w:p w14:paraId="456C037F" w14:textId="2C769A2E" w:rsidR="00145F2A" w:rsidRDefault="00145F2A" w:rsidP="0080602C">
      <w:pPr>
        <w:widowControl/>
        <w:autoSpaceDE/>
        <w:autoSpaceDN/>
        <w:adjustRightInd/>
        <w:spacing w:line="260" w:lineRule="atLeast"/>
        <w:jc w:val="both"/>
        <w:rPr>
          <w:rFonts w:cs="Arial"/>
          <w:sz w:val="20"/>
        </w:rPr>
      </w:pPr>
    </w:p>
    <w:p w14:paraId="3EE94D6A" w14:textId="54750D10" w:rsidR="00145F2A" w:rsidRPr="00290277" w:rsidRDefault="00145F2A" w:rsidP="0080602C">
      <w:pPr>
        <w:widowControl/>
        <w:autoSpaceDE/>
        <w:autoSpaceDN/>
        <w:adjustRightInd/>
        <w:spacing w:line="260" w:lineRule="atLeast"/>
        <w:jc w:val="both"/>
        <w:rPr>
          <w:rFonts w:cs="Arial"/>
          <w:sz w:val="20"/>
        </w:rPr>
      </w:pPr>
      <w:r w:rsidRPr="00290277">
        <w:rPr>
          <w:rFonts w:cs="Arial"/>
          <w:sz w:val="20"/>
        </w:rPr>
        <w:t xml:space="preserve">Ob dodajanju novega varovanega območja v posamezen sklop se </w:t>
      </w:r>
      <w:r w:rsidR="00DB2388" w:rsidRPr="00290277">
        <w:rPr>
          <w:rFonts w:cs="Arial"/>
          <w:sz w:val="20"/>
        </w:rPr>
        <w:t xml:space="preserve">osnovna </w:t>
      </w:r>
      <w:r w:rsidRPr="00290277">
        <w:rPr>
          <w:rFonts w:cs="Arial"/>
          <w:sz w:val="20"/>
        </w:rPr>
        <w:t xml:space="preserve">vrednost pavšala za varovano območje določi na enak način, kot to izhaja iz </w:t>
      </w:r>
      <w:r w:rsidR="008B093F" w:rsidRPr="00290277">
        <w:rPr>
          <w:rFonts w:cs="Arial"/>
          <w:sz w:val="20"/>
        </w:rPr>
        <w:t xml:space="preserve">poglavja </w:t>
      </w:r>
      <w:r w:rsidR="001319A2" w:rsidRPr="00290277">
        <w:rPr>
          <w:rFonts w:cs="Arial"/>
          <w:sz w:val="20"/>
        </w:rPr>
        <w:t>10.3. NAČIN IZRAČUNA MESEČNEGA PAVŠALA</w:t>
      </w:r>
      <w:r w:rsidR="00522AF5" w:rsidRPr="00E96DAA">
        <w:rPr>
          <w:sz w:val="20"/>
        </w:rPr>
        <w:t xml:space="preserve"> ob upoštevanju </w:t>
      </w:r>
      <w:r w:rsidR="00522AF5" w:rsidRPr="00290277">
        <w:rPr>
          <w:rFonts w:cs="Arial"/>
          <w:sz w:val="20"/>
        </w:rPr>
        <w:t xml:space="preserve">Cenika storitev za nova varovana območja </w:t>
      </w:r>
      <w:r w:rsidR="009277EC" w:rsidRPr="00290277">
        <w:rPr>
          <w:rFonts w:cs="Arial"/>
          <w:sz w:val="20"/>
        </w:rPr>
        <w:t>predračuna za posamezen sklop</w:t>
      </w:r>
      <w:r w:rsidR="00522AF5" w:rsidRPr="00290277">
        <w:rPr>
          <w:rFonts w:cs="Arial"/>
          <w:sz w:val="20"/>
        </w:rPr>
        <w:t>.</w:t>
      </w:r>
    </w:p>
    <w:p w14:paraId="00E562F9" w14:textId="40C8ADE1" w:rsidR="00145F2A" w:rsidRDefault="00145F2A" w:rsidP="0080602C">
      <w:pPr>
        <w:widowControl/>
        <w:autoSpaceDE/>
        <w:autoSpaceDN/>
        <w:adjustRightInd/>
        <w:spacing w:line="260" w:lineRule="atLeast"/>
        <w:jc w:val="both"/>
        <w:rPr>
          <w:rFonts w:cs="Arial"/>
          <w:sz w:val="20"/>
        </w:rPr>
      </w:pPr>
    </w:p>
    <w:p w14:paraId="5BCDDF2E" w14:textId="77777777" w:rsidR="00784284" w:rsidRPr="00410CB2" w:rsidRDefault="00784284" w:rsidP="00784284">
      <w:pPr>
        <w:pStyle w:val="Odstavekseznama"/>
        <w:widowControl/>
        <w:numPr>
          <w:ilvl w:val="0"/>
          <w:numId w:val="7"/>
        </w:numPr>
        <w:autoSpaceDE/>
        <w:autoSpaceDN/>
        <w:adjustRightInd/>
        <w:spacing w:line="260" w:lineRule="atLeast"/>
        <w:ind w:left="357" w:hanging="357"/>
        <w:jc w:val="center"/>
        <w:rPr>
          <w:rFonts w:cs="Arial"/>
          <w:bCs/>
          <w:sz w:val="20"/>
        </w:rPr>
      </w:pPr>
      <w:r w:rsidRPr="00410CB2">
        <w:rPr>
          <w:rFonts w:cs="Arial"/>
          <w:bCs/>
          <w:sz w:val="20"/>
        </w:rPr>
        <w:t>člen</w:t>
      </w:r>
    </w:p>
    <w:p w14:paraId="57C63286" w14:textId="77777777" w:rsidR="00784284" w:rsidRDefault="00784284" w:rsidP="0080602C">
      <w:pPr>
        <w:widowControl/>
        <w:autoSpaceDE/>
        <w:autoSpaceDN/>
        <w:adjustRightInd/>
        <w:spacing w:line="260" w:lineRule="atLeast"/>
        <w:jc w:val="both"/>
        <w:rPr>
          <w:rFonts w:cs="Arial"/>
          <w:sz w:val="20"/>
        </w:rPr>
      </w:pPr>
    </w:p>
    <w:p w14:paraId="40267610" w14:textId="13019D3F" w:rsidR="00784284" w:rsidRDefault="009277EC" w:rsidP="00784284">
      <w:pPr>
        <w:widowControl/>
        <w:autoSpaceDE/>
        <w:autoSpaceDN/>
        <w:adjustRightInd/>
        <w:spacing w:line="260" w:lineRule="atLeast"/>
        <w:jc w:val="both"/>
        <w:rPr>
          <w:rFonts w:cs="Arial"/>
          <w:sz w:val="20"/>
          <w:highlight w:val="green"/>
        </w:rPr>
      </w:pPr>
      <w:r w:rsidRPr="009277EC">
        <w:rPr>
          <w:rFonts w:cs="Arial"/>
          <w:sz w:val="20"/>
        </w:rPr>
        <w:t>Stranki sta sporazumi, da bosta ob določitvi višine nove osnovne vrednosti pavšala za novo varovano območje, poleg zneska, ki se ga pavšalno določi za izvajanje rednih nalog varovanja na novem varovanem območju skladno s to pogodbo, določili povečanje skupne vrednosti sredstev za dodatne storitve, intervencije in druge nepredvidene naloge s področja varovanje v višini do 30% pavšalnega zneska novega varovanega območja, pri čemer se cene na enoto iz Cenika dodatnih storitev za nova varovana območja iz predračuna za predmetni sklop ne spremenijo.</w:t>
      </w:r>
    </w:p>
    <w:p w14:paraId="1CDC50A2" w14:textId="77777777" w:rsidR="00784284" w:rsidRDefault="00784284" w:rsidP="0080602C">
      <w:pPr>
        <w:widowControl/>
        <w:autoSpaceDE/>
        <w:autoSpaceDN/>
        <w:adjustRightInd/>
        <w:spacing w:line="260" w:lineRule="atLeast"/>
        <w:jc w:val="both"/>
        <w:rPr>
          <w:rFonts w:cs="Arial"/>
          <w:sz w:val="20"/>
        </w:rPr>
      </w:pPr>
    </w:p>
    <w:p w14:paraId="1485360D" w14:textId="77777777" w:rsidR="00912E02" w:rsidRDefault="00912E02" w:rsidP="0080602C">
      <w:pPr>
        <w:widowControl/>
        <w:autoSpaceDE/>
        <w:autoSpaceDN/>
        <w:adjustRightInd/>
        <w:spacing w:line="260" w:lineRule="atLeast"/>
        <w:jc w:val="both"/>
        <w:rPr>
          <w:rFonts w:cs="Arial"/>
          <w:sz w:val="20"/>
        </w:rPr>
      </w:pPr>
    </w:p>
    <w:p w14:paraId="5AF35089" w14:textId="77777777" w:rsidR="00912E02" w:rsidRDefault="00912E02" w:rsidP="0080602C">
      <w:pPr>
        <w:widowControl/>
        <w:autoSpaceDE/>
        <w:autoSpaceDN/>
        <w:adjustRightInd/>
        <w:spacing w:line="260" w:lineRule="atLeast"/>
        <w:jc w:val="both"/>
        <w:rPr>
          <w:rFonts w:cs="Arial"/>
          <w:sz w:val="20"/>
        </w:rPr>
      </w:pPr>
    </w:p>
    <w:p w14:paraId="27370EAA" w14:textId="77777777" w:rsidR="00912E02" w:rsidRDefault="00912E02" w:rsidP="0080602C">
      <w:pPr>
        <w:widowControl/>
        <w:autoSpaceDE/>
        <w:autoSpaceDN/>
        <w:adjustRightInd/>
        <w:spacing w:line="260" w:lineRule="atLeast"/>
        <w:jc w:val="both"/>
        <w:rPr>
          <w:rFonts w:cs="Arial"/>
          <w:sz w:val="20"/>
        </w:rPr>
      </w:pPr>
    </w:p>
    <w:p w14:paraId="04F2BDCF" w14:textId="77777777" w:rsidR="00912E02" w:rsidRDefault="00912E02" w:rsidP="0080602C">
      <w:pPr>
        <w:widowControl/>
        <w:autoSpaceDE/>
        <w:autoSpaceDN/>
        <w:adjustRightInd/>
        <w:spacing w:line="260" w:lineRule="atLeast"/>
        <w:jc w:val="both"/>
        <w:rPr>
          <w:rFonts w:cs="Arial"/>
          <w:sz w:val="20"/>
        </w:rPr>
      </w:pPr>
    </w:p>
    <w:p w14:paraId="24F02ABA" w14:textId="1450BD37" w:rsidR="006D25AF" w:rsidRDefault="006F4744" w:rsidP="006F4744">
      <w:pPr>
        <w:pStyle w:val="Naslov1"/>
        <w:numPr>
          <w:ilvl w:val="0"/>
          <w:numId w:val="65"/>
        </w:numPr>
        <w:jc w:val="both"/>
      </w:pPr>
      <w:r>
        <w:lastRenderedPageBreak/>
        <w:t>VREDNOST SKLOPA IN POGODBENA VREDNOST</w:t>
      </w:r>
    </w:p>
    <w:p w14:paraId="622A11E6" w14:textId="77777777" w:rsidR="006D25AF" w:rsidRDefault="006D25AF" w:rsidP="0080602C">
      <w:pPr>
        <w:widowControl/>
        <w:autoSpaceDE/>
        <w:autoSpaceDN/>
        <w:adjustRightInd/>
        <w:spacing w:line="260" w:lineRule="atLeast"/>
        <w:jc w:val="both"/>
        <w:rPr>
          <w:rFonts w:cs="Arial"/>
          <w:sz w:val="20"/>
        </w:rPr>
      </w:pPr>
    </w:p>
    <w:p w14:paraId="20D6EE93" w14:textId="77777777" w:rsidR="00165017" w:rsidRPr="00410CB2" w:rsidRDefault="00165017" w:rsidP="00165017">
      <w:pPr>
        <w:pStyle w:val="Odstavekseznama"/>
        <w:widowControl/>
        <w:numPr>
          <w:ilvl w:val="0"/>
          <w:numId w:val="7"/>
        </w:numPr>
        <w:autoSpaceDE/>
        <w:autoSpaceDN/>
        <w:adjustRightInd/>
        <w:spacing w:line="260" w:lineRule="atLeast"/>
        <w:ind w:left="357" w:hanging="357"/>
        <w:jc w:val="center"/>
        <w:rPr>
          <w:rFonts w:cs="Arial"/>
          <w:bCs/>
          <w:sz w:val="20"/>
        </w:rPr>
      </w:pPr>
      <w:r w:rsidRPr="00410CB2">
        <w:rPr>
          <w:rFonts w:cs="Arial"/>
          <w:bCs/>
          <w:sz w:val="20"/>
        </w:rPr>
        <w:t>člen</w:t>
      </w:r>
    </w:p>
    <w:p w14:paraId="708B3705" w14:textId="77777777" w:rsidR="00165017" w:rsidRDefault="00165017" w:rsidP="00165017">
      <w:pPr>
        <w:widowControl/>
        <w:autoSpaceDE/>
        <w:autoSpaceDN/>
        <w:adjustRightInd/>
        <w:spacing w:line="260" w:lineRule="atLeast"/>
        <w:jc w:val="both"/>
        <w:rPr>
          <w:rFonts w:eastAsia="Calibri" w:cs="Arial"/>
          <w:strike/>
          <w:sz w:val="20"/>
        </w:rPr>
      </w:pPr>
    </w:p>
    <w:p w14:paraId="27CAAECF" w14:textId="3B84F2E8" w:rsidR="00165017" w:rsidRPr="00280D8C" w:rsidRDefault="00C73D9F" w:rsidP="00165017">
      <w:pPr>
        <w:widowControl/>
        <w:autoSpaceDE/>
        <w:autoSpaceDN/>
        <w:adjustRightInd/>
        <w:spacing w:line="260" w:lineRule="atLeast"/>
        <w:jc w:val="both"/>
        <w:rPr>
          <w:rFonts w:eastAsia="Calibri" w:cs="Arial"/>
          <w:sz w:val="20"/>
        </w:rPr>
      </w:pPr>
      <w:r w:rsidRPr="00280D8C">
        <w:rPr>
          <w:rFonts w:eastAsia="Calibri" w:cs="Arial"/>
          <w:sz w:val="20"/>
        </w:rPr>
        <w:t>Pogodbena vrednost posameznega sklopa vsebuje:</w:t>
      </w:r>
    </w:p>
    <w:p w14:paraId="3A63CE3F" w14:textId="71892FEA" w:rsidR="00C73D9F" w:rsidRDefault="0014030E" w:rsidP="00C73D9F">
      <w:pPr>
        <w:pStyle w:val="Odstavekseznama"/>
        <w:widowControl/>
        <w:numPr>
          <w:ilvl w:val="0"/>
          <w:numId w:val="63"/>
        </w:numPr>
        <w:autoSpaceDE/>
        <w:autoSpaceDN/>
        <w:adjustRightInd/>
        <w:spacing w:line="260" w:lineRule="atLeast"/>
        <w:jc w:val="both"/>
        <w:rPr>
          <w:rFonts w:eastAsia="Calibri" w:cs="Arial"/>
          <w:sz w:val="20"/>
        </w:rPr>
      </w:pPr>
      <w:r>
        <w:rPr>
          <w:rFonts w:eastAsia="Calibri" w:cs="Arial"/>
          <w:sz w:val="20"/>
        </w:rPr>
        <w:t>Skupno v</w:t>
      </w:r>
      <w:r w:rsidR="00C73D9F">
        <w:rPr>
          <w:rFonts w:eastAsia="Calibri" w:cs="Arial"/>
          <w:sz w:val="20"/>
        </w:rPr>
        <w:t>rednost pavšalnih storitev za obstoječa varovana območja;</w:t>
      </w:r>
    </w:p>
    <w:p w14:paraId="10F6F8FB" w14:textId="171626F0" w:rsidR="00C73D9F" w:rsidRDefault="0014030E" w:rsidP="00C73D9F">
      <w:pPr>
        <w:pStyle w:val="Odstavekseznama"/>
        <w:widowControl/>
        <w:numPr>
          <w:ilvl w:val="0"/>
          <w:numId w:val="63"/>
        </w:numPr>
        <w:autoSpaceDE/>
        <w:autoSpaceDN/>
        <w:adjustRightInd/>
        <w:spacing w:line="260" w:lineRule="atLeast"/>
        <w:jc w:val="both"/>
        <w:rPr>
          <w:rFonts w:eastAsia="Calibri" w:cs="Arial"/>
          <w:sz w:val="20"/>
        </w:rPr>
      </w:pPr>
      <w:r>
        <w:rPr>
          <w:rFonts w:eastAsia="Calibri" w:cs="Arial"/>
          <w:sz w:val="20"/>
        </w:rPr>
        <w:t>Skupno v</w:t>
      </w:r>
      <w:r w:rsidR="00C73D9F">
        <w:rPr>
          <w:rFonts w:eastAsia="Calibri" w:cs="Arial"/>
          <w:sz w:val="20"/>
        </w:rPr>
        <w:t>rednost dodatnih storitev za obstoječa varovana območja;</w:t>
      </w:r>
    </w:p>
    <w:p w14:paraId="3510A88F" w14:textId="6D267802" w:rsidR="00C73D9F" w:rsidRDefault="0014030E" w:rsidP="00C73D9F">
      <w:pPr>
        <w:pStyle w:val="Odstavekseznama"/>
        <w:widowControl/>
        <w:numPr>
          <w:ilvl w:val="0"/>
          <w:numId w:val="63"/>
        </w:numPr>
        <w:autoSpaceDE/>
        <w:autoSpaceDN/>
        <w:adjustRightInd/>
        <w:spacing w:line="260" w:lineRule="atLeast"/>
        <w:jc w:val="both"/>
        <w:rPr>
          <w:rFonts w:eastAsia="Calibri" w:cs="Arial"/>
          <w:sz w:val="20"/>
        </w:rPr>
      </w:pPr>
      <w:r>
        <w:rPr>
          <w:rFonts w:eastAsia="Calibri" w:cs="Arial"/>
          <w:sz w:val="20"/>
        </w:rPr>
        <w:t>Skupno v</w:t>
      </w:r>
      <w:r w:rsidR="00C73D9F">
        <w:rPr>
          <w:rFonts w:eastAsia="Calibri" w:cs="Arial"/>
          <w:sz w:val="20"/>
        </w:rPr>
        <w:t>rednost storitev za nova varovana območja na sklopu.</w:t>
      </w:r>
    </w:p>
    <w:p w14:paraId="512657B9" w14:textId="77777777" w:rsidR="00C73D9F" w:rsidRDefault="00C73D9F" w:rsidP="00C73D9F">
      <w:pPr>
        <w:widowControl/>
        <w:autoSpaceDE/>
        <w:autoSpaceDN/>
        <w:adjustRightInd/>
        <w:spacing w:line="260" w:lineRule="atLeast"/>
        <w:jc w:val="both"/>
        <w:rPr>
          <w:rFonts w:eastAsia="Calibri" w:cs="Arial"/>
          <w:sz w:val="20"/>
        </w:rPr>
      </w:pPr>
    </w:p>
    <w:p w14:paraId="7CE39F44" w14:textId="77777777" w:rsidR="00C73D9F" w:rsidRDefault="00C73D9F" w:rsidP="00C73D9F">
      <w:pPr>
        <w:widowControl/>
        <w:autoSpaceDE/>
        <w:autoSpaceDN/>
        <w:adjustRightInd/>
        <w:spacing w:line="260" w:lineRule="atLeast"/>
        <w:jc w:val="both"/>
        <w:rPr>
          <w:rFonts w:eastAsia="Calibri" w:cs="Arial"/>
          <w:sz w:val="20"/>
        </w:rPr>
      </w:pPr>
    </w:p>
    <w:tbl>
      <w:tblPr>
        <w:tblStyle w:val="Tabelamrea"/>
        <w:tblW w:w="0" w:type="auto"/>
        <w:tblLook w:val="04A0" w:firstRow="1" w:lastRow="0" w:firstColumn="1" w:lastColumn="0" w:noHBand="0" w:noVBand="1"/>
      </w:tblPr>
      <w:tblGrid>
        <w:gridCol w:w="3020"/>
        <w:gridCol w:w="3020"/>
        <w:gridCol w:w="3020"/>
      </w:tblGrid>
      <w:tr w:rsidR="00C73D9F" w14:paraId="3FF174E9" w14:textId="77777777" w:rsidTr="00C73D9F">
        <w:tc>
          <w:tcPr>
            <w:tcW w:w="3020" w:type="dxa"/>
          </w:tcPr>
          <w:p w14:paraId="1A1B8B1C" w14:textId="41B5D3A7" w:rsidR="00C73D9F" w:rsidRDefault="00C73D9F" w:rsidP="00C73D9F">
            <w:pPr>
              <w:widowControl/>
              <w:autoSpaceDE/>
              <w:autoSpaceDN/>
              <w:adjustRightInd/>
              <w:spacing w:line="260" w:lineRule="atLeast"/>
              <w:jc w:val="both"/>
              <w:rPr>
                <w:rFonts w:eastAsia="Calibri" w:cs="Arial"/>
                <w:sz w:val="20"/>
              </w:rPr>
            </w:pPr>
            <w:r>
              <w:rPr>
                <w:rFonts w:eastAsia="Calibri" w:cs="Arial"/>
                <w:sz w:val="20"/>
              </w:rPr>
              <w:t xml:space="preserve">SKLOP </w:t>
            </w:r>
            <w:r w:rsidR="00CA4BAD">
              <w:rPr>
                <w:rFonts w:eastAsia="Calibri" w:cs="Arial"/>
                <w:sz w:val="20"/>
              </w:rPr>
              <w:t>št.</w:t>
            </w:r>
            <w:r>
              <w:rPr>
                <w:rFonts w:eastAsia="Calibri" w:cs="Arial"/>
                <w:sz w:val="20"/>
              </w:rPr>
              <w:t xml:space="preserve">: </w:t>
            </w:r>
            <w:r w:rsidR="00290277" w:rsidRPr="00106FDA">
              <w:rPr>
                <w:rFonts w:cs="Arial"/>
                <w:b/>
              </w:rPr>
              <w:fldChar w:fldCharType="begin">
                <w:ffData>
                  <w:name w:val="Besedilo2"/>
                  <w:enabled/>
                  <w:calcOnExit w:val="0"/>
                  <w:textInput/>
                </w:ffData>
              </w:fldChar>
            </w:r>
            <w:r w:rsidR="00290277" w:rsidRPr="00106FDA">
              <w:rPr>
                <w:rFonts w:cs="Arial"/>
                <w:b/>
                <w:sz w:val="20"/>
              </w:rPr>
              <w:instrText xml:space="preserve"> FORMTEXT </w:instrText>
            </w:r>
            <w:r w:rsidR="00290277" w:rsidRPr="00106FDA">
              <w:rPr>
                <w:rFonts w:cs="Arial"/>
                <w:b/>
              </w:rPr>
            </w:r>
            <w:r w:rsidR="00290277" w:rsidRPr="00106FDA">
              <w:rPr>
                <w:rFonts w:cs="Arial"/>
                <w:b/>
              </w:rPr>
              <w:fldChar w:fldCharType="separate"/>
            </w:r>
            <w:r w:rsidR="00290277" w:rsidRPr="00106FDA">
              <w:rPr>
                <w:rFonts w:cs="Arial"/>
                <w:b/>
                <w:noProof/>
                <w:sz w:val="20"/>
              </w:rPr>
              <w:t> </w:t>
            </w:r>
            <w:r w:rsidR="00290277" w:rsidRPr="00106FDA">
              <w:rPr>
                <w:rFonts w:cs="Arial"/>
                <w:b/>
                <w:noProof/>
                <w:sz w:val="20"/>
              </w:rPr>
              <w:t> </w:t>
            </w:r>
            <w:r w:rsidR="00290277" w:rsidRPr="00106FDA">
              <w:rPr>
                <w:rFonts w:cs="Arial"/>
                <w:b/>
                <w:noProof/>
                <w:sz w:val="20"/>
              </w:rPr>
              <w:t> </w:t>
            </w:r>
            <w:r w:rsidR="00290277" w:rsidRPr="00106FDA">
              <w:rPr>
                <w:rFonts w:cs="Arial"/>
                <w:b/>
                <w:noProof/>
                <w:sz w:val="20"/>
              </w:rPr>
              <w:t> </w:t>
            </w:r>
            <w:r w:rsidR="00290277" w:rsidRPr="00106FDA">
              <w:rPr>
                <w:rFonts w:cs="Arial"/>
                <w:b/>
                <w:noProof/>
                <w:sz w:val="20"/>
              </w:rPr>
              <w:t> </w:t>
            </w:r>
            <w:r w:rsidR="00290277" w:rsidRPr="00106FDA">
              <w:rPr>
                <w:rFonts w:cs="Arial"/>
                <w:b/>
              </w:rPr>
              <w:fldChar w:fldCharType="end"/>
            </w:r>
          </w:p>
        </w:tc>
        <w:tc>
          <w:tcPr>
            <w:tcW w:w="3020" w:type="dxa"/>
          </w:tcPr>
          <w:p w14:paraId="2DB47D86" w14:textId="2DB7A787" w:rsidR="00C73D9F" w:rsidRDefault="00C73D9F" w:rsidP="00280D8C">
            <w:pPr>
              <w:widowControl/>
              <w:autoSpaceDE/>
              <w:autoSpaceDN/>
              <w:adjustRightInd/>
              <w:spacing w:line="260" w:lineRule="atLeast"/>
              <w:jc w:val="center"/>
              <w:rPr>
                <w:rFonts w:eastAsia="Calibri" w:cs="Arial"/>
                <w:sz w:val="20"/>
              </w:rPr>
            </w:pPr>
            <w:r>
              <w:rPr>
                <w:rFonts w:eastAsia="Calibri" w:cs="Arial"/>
                <w:sz w:val="20"/>
              </w:rPr>
              <w:t>Vrednost brez DDV v EUR</w:t>
            </w:r>
          </w:p>
        </w:tc>
        <w:tc>
          <w:tcPr>
            <w:tcW w:w="3020" w:type="dxa"/>
          </w:tcPr>
          <w:p w14:paraId="00405B0B" w14:textId="4A98E1C7" w:rsidR="00C73D9F" w:rsidRDefault="00C73D9F" w:rsidP="00280D8C">
            <w:pPr>
              <w:widowControl/>
              <w:autoSpaceDE/>
              <w:autoSpaceDN/>
              <w:adjustRightInd/>
              <w:spacing w:line="260" w:lineRule="atLeast"/>
              <w:jc w:val="center"/>
              <w:rPr>
                <w:rFonts w:eastAsia="Calibri" w:cs="Arial"/>
                <w:sz w:val="20"/>
              </w:rPr>
            </w:pPr>
            <w:r>
              <w:rPr>
                <w:rFonts w:eastAsia="Calibri" w:cs="Arial"/>
                <w:sz w:val="20"/>
              </w:rPr>
              <w:t>Vrednost z 22% DDV v EUR</w:t>
            </w:r>
          </w:p>
        </w:tc>
      </w:tr>
      <w:tr w:rsidR="00C73D9F" w14:paraId="6D3916F4" w14:textId="77777777" w:rsidTr="00C73D9F">
        <w:tc>
          <w:tcPr>
            <w:tcW w:w="3020" w:type="dxa"/>
          </w:tcPr>
          <w:p w14:paraId="4BAF8C13" w14:textId="2BDF2485" w:rsidR="00C73D9F" w:rsidRDefault="0014030E" w:rsidP="00C73D9F">
            <w:pPr>
              <w:widowControl/>
              <w:autoSpaceDE/>
              <w:autoSpaceDN/>
              <w:adjustRightInd/>
              <w:spacing w:line="260" w:lineRule="atLeast"/>
              <w:jc w:val="both"/>
              <w:rPr>
                <w:rFonts w:eastAsia="Calibri" w:cs="Arial"/>
                <w:sz w:val="20"/>
              </w:rPr>
            </w:pPr>
            <w:r>
              <w:rPr>
                <w:rFonts w:eastAsia="Calibri" w:cs="Arial"/>
                <w:sz w:val="20"/>
              </w:rPr>
              <w:t>Skupna vrednost pavšalnih storitev za obstoječa varovana območja</w:t>
            </w:r>
          </w:p>
        </w:tc>
        <w:tc>
          <w:tcPr>
            <w:tcW w:w="3020" w:type="dxa"/>
          </w:tcPr>
          <w:p w14:paraId="289D85E7" w14:textId="77777777" w:rsidR="00C73D9F" w:rsidRDefault="00C73D9F" w:rsidP="00280D8C">
            <w:pPr>
              <w:widowControl/>
              <w:autoSpaceDE/>
              <w:autoSpaceDN/>
              <w:adjustRightInd/>
              <w:spacing w:line="260" w:lineRule="atLeast"/>
              <w:jc w:val="center"/>
              <w:rPr>
                <w:rFonts w:eastAsia="Calibri" w:cs="Arial"/>
                <w:sz w:val="20"/>
              </w:rPr>
            </w:pPr>
          </w:p>
        </w:tc>
        <w:tc>
          <w:tcPr>
            <w:tcW w:w="3020" w:type="dxa"/>
          </w:tcPr>
          <w:p w14:paraId="3E26AFF5" w14:textId="77777777" w:rsidR="00C73D9F" w:rsidRDefault="00C73D9F" w:rsidP="00280D8C">
            <w:pPr>
              <w:widowControl/>
              <w:autoSpaceDE/>
              <w:autoSpaceDN/>
              <w:adjustRightInd/>
              <w:spacing w:line="260" w:lineRule="atLeast"/>
              <w:jc w:val="center"/>
              <w:rPr>
                <w:rFonts w:eastAsia="Calibri" w:cs="Arial"/>
                <w:sz w:val="20"/>
              </w:rPr>
            </w:pPr>
          </w:p>
        </w:tc>
      </w:tr>
      <w:tr w:rsidR="00C73D9F" w14:paraId="5BC6A249" w14:textId="77777777" w:rsidTr="00C73D9F">
        <w:tc>
          <w:tcPr>
            <w:tcW w:w="3020" w:type="dxa"/>
          </w:tcPr>
          <w:p w14:paraId="4B7F5684" w14:textId="0C3D4371" w:rsidR="00C73D9F" w:rsidRDefault="0014030E" w:rsidP="00C73D9F">
            <w:pPr>
              <w:widowControl/>
              <w:autoSpaceDE/>
              <w:autoSpaceDN/>
              <w:adjustRightInd/>
              <w:spacing w:line="260" w:lineRule="atLeast"/>
              <w:jc w:val="both"/>
              <w:rPr>
                <w:rFonts w:eastAsia="Calibri" w:cs="Arial"/>
                <w:sz w:val="20"/>
              </w:rPr>
            </w:pPr>
            <w:r>
              <w:rPr>
                <w:rFonts w:eastAsia="Calibri" w:cs="Arial"/>
                <w:sz w:val="20"/>
              </w:rPr>
              <w:t>Skupna vrednost dodatnih storitev za obstoječa varovana območja</w:t>
            </w:r>
          </w:p>
        </w:tc>
        <w:tc>
          <w:tcPr>
            <w:tcW w:w="3020" w:type="dxa"/>
          </w:tcPr>
          <w:p w14:paraId="6F26D78C" w14:textId="77777777" w:rsidR="00C73D9F" w:rsidRDefault="00C73D9F" w:rsidP="00280D8C">
            <w:pPr>
              <w:widowControl/>
              <w:autoSpaceDE/>
              <w:autoSpaceDN/>
              <w:adjustRightInd/>
              <w:spacing w:line="260" w:lineRule="atLeast"/>
              <w:jc w:val="center"/>
              <w:rPr>
                <w:rFonts w:eastAsia="Calibri" w:cs="Arial"/>
                <w:sz w:val="20"/>
              </w:rPr>
            </w:pPr>
          </w:p>
        </w:tc>
        <w:tc>
          <w:tcPr>
            <w:tcW w:w="3020" w:type="dxa"/>
          </w:tcPr>
          <w:p w14:paraId="40280EA5" w14:textId="77777777" w:rsidR="00C73D9F" w:rsidRDefault="00C73D9F" w:rsidP="00280D8C">
            <w:pPr>
              <w:widowControl/>
              <w:autoSpaceDE/>
              <w:autoSpaceDN/>
              <w:adjustRightInd/>
              <w:spacing w:line="260" w:lineRule="atLeast"/>
              <w:jc w:val="center"/>
              <w:rPr>
                <w:rFonts w:eastAsia="Calibri" w:cs="Arial"/>
                <w:sz w:val="20"/>
              </w:rPr>
            </w:pPr>
          </w:p>
        </w:tc>
      </w:tr>
      <w:tr w:rsidR="00C73D9F" w14:paraId="1A2E5ABF" w14:textId="77777777" w:rsidTr="00C73D9F">
        <w:tc>
          <w:tcPr>
            <w:tcW w:w="3020" w:type="dxa"/>
          </w:tcPr>
          <w:p w14:paraId="2D1EE62A" w14:textId="4B90145B" w:rsidR="00C73D9F" w:rsidRDefault="0014030E" w:rsidP="00C73D9F">
            <w:pPr>
              <w:widowControl/>
              <w:autoSpaceDE/>
              <w:autoSpaceDN/>
              <w:adjustRightInd/>
              <w:spacing w:line="260" w:lineRule="atLeast"/>
              <w:jc w:val="both"/>
              <w:rPr>
                <w:rFonts w:eastAsia="Calibri" w:cs="Arial"/>
                <w:sz w:val="20"/>
              </w:rPr>
            </w:pPr>
            <w:r>
              <w:rPr>
                <w:rFonts w:eastAsia="Calibri" w:cs="Arial"/>
                <w:sz w:val="20"/>
              </w:rPr>
              <w:t>Skupna vrednost storitev za nova varovana območja na sklopu</w:t>
            </w:r>
          </w:p>
        </w:tc>
        <w:tc>
          <w:tcPr>
            <w:tcW w:w="3020" w:type="dxa"/>
          </w:tcPr>
          <w:p w14:paraId="1570A11E" w14:textId="77777777" w:rsidR="00C73D9F" w:rsidRDefault="00C73D9F" w:rsidP="00280D8C">
            <w:pPr>
              <w:widowControl/>
              <w:autoSpaceDE/>
              <w:autoSpaceDN/>
              <w:adjustRightInd/>
              <w:spacing w:line="260" w:lineRule="atLeast"/>
              <w:jc w:val="center"/>
              <w:rPr>
                <w:rFonts w:eastAsia="Calibri" w:cs="Arial"/>
                <w:sz w:val="20"/>
              </w:rPr>
            </w:pPr>
          </w:p>
        </w:tc>
        <w:tc>
          <w:tcPr>
            <w:tcW w:w="3020" w:type="dxa"/>
          </w:tcPr>
          <w:p w14:paraId="1CE1B6CB" w14:textId="77777777" w:rsidR="00C73D9F" w:rsidRDefault="00C73D9F" w:rsidP="00280D8C">
            <w:pPr>
              <w:widowControl/>
              <w:autoSpaceDE/>
              <w:autoSpaceDN/>
              <w:adjustRightInd/>
              <w:spacing w:line="260" w:lineRule="atLeast"/>
              <w:jc w:val="center"/>
              <w:rPr>
                <w:rFonts w:eastAsia="Calibri" w:cs="Arial"/>
                <w:sz w:val="20"/>
              </w:rPr>
            </w:pPr>
          </w:p>
        </w:tc>
      </w:tr>
      <w:tr w:rsidR="00C73D9F" w14:paraId="4D4D0031" w14:textId="77777777" w:rsidTr="00C73D9F">
        <w:tc>
          <w:tcPr>
            <w:tcW w:w="3020" w:type="dxa"/>
          </w:tcPr>
          <w:p w14:paraId="5413FDA7" w14:textId="2743CAEC" w:rsidR="00C73D9F" w:rsidRDefault="00C73D9F" w:rsidP="00C73D9F">
            <w:pPr>
              <w:widowControl/>
              <w:autoSpaceDE/>
              <w:autoSpaceDN/>
              <w:adjustRightInd/>
              <w:spacing w:line="260" w:lineRule="atLeast"/>
              <w:jc w:val="both"/>
              <w:rPr>
                <w:rFonts w:eastAsia="Calibri" w:cs="Arial"/>
                <w:sz w:val="20"/>
              </w:rPr>
            </w:pPr>
            <w:r>
              <w:rPr>
                <w:rFonts w:eastAsia="Calibri" w:cs="Arial"/>
                <w:sz w:val="20"/>
              </w:rPr>
              <w:t>Skupaj</w:t>
            </w:r>
          </w:p>
        </w:tc>
        <w:tc>
          <w:tcPr>
            <w:tcW w:w="3020" w:type="dxa"/>
          </w:tcPr>
          <w:p w14:paraId="1DF6E203" w14:textId="77777777" w:rsidR="00C73D9F" w:rsidRPr="00280D8C" w:rsidRDefault="00C73D9F" w:rsidP="00280D8C">
            <w:pPr>
              <w:widowControl/>
              <w:autoSpaceDE/>
              <w:autoSpaceDN/>
              <w:adjustRightInd/>
              <w:spacing w:line="260" w:lineRule="atLeast"/>
              <w:jc w:val="center"/>
              <w:rPr>
                <w:rFonts w:eastAsia="Calibri" w:cs="Arial"/>
                <w:b/>
                <w:bCs/>
                <w:sz w:val="20"/>
              </w:rPr>
            </w:pPr>
          </w:p>
        </w:tc>
        <w:tc>
          <w:tcPr>
            <w:tcW w:w="3020" w:type="dxa"/>
          </w:tcPr>
          <w:p w14:paraId="2349479C" w14:textId="77777777" w:rsidR="00C73D9F" w:rsidRPr="00280D8C" w:rsidRDefault="00C73D9F" w:rsidP="00280D8C">
            <w:pPr>
              <w:widowControl/>
              <w:autoSpaceDE/>
              <w:autoSpaceDN/>
              <w:adjustRightInd/>
              <w:spacing w:line="260" w:lineRule="atLeast"/>
              <w:jc w:val="center"/>
              <w:rPr>
                <w:rFonts w:eastAsia="Calibri" w:cs="Arial"/>
                <w:b/>
                <w:bCs/>
                <w:sz w:val="20"/>
              </w:rPr>
            </w:pPr>
          </w:p>
        </w:tc>
      </w:tr>
    </w:tbl>
    <w:p w14:paraId="43A86199" w14:textId="25A4C917" w:rsidR="00C73D9F" w:rsidRPr="00E96DAA" w:rsidRDefault="00290277" w:rsidP="00C73D9F">
      <w:pPr>
        <w:widowControl/>
        <w:autoSpaceDE/>
        <w:autoSpaceDN/>
        <w:adjustRightInd/>
        <w:spacing w:line="260" w:lineRule="atLeast"/>
        <w:jc w:val="both"/>
        <w:rPr>
          <w:rFonts w:eastAsia="Calibri" w:cs="Arial"/>
          <w:i/>
          <w:iCs/>
          <w:sz w:val="20"/>
        </w:rPr>
      </w:pPr>
      <w:r w:rsidRPr="00E96DAA">
        <w:rPr>
          <w:rFonts w:eastAsia="Calibri" w:cs="Arial"/>
          <w:i/>
          <w:iCs/>
          <w:sz w:val="20"/>
        </w:rPr>
        <w:t>/vnese se tabela za vsak sklop, za katerega se sklepa pogodba/</w:t>
      </w:r>
    </w:p>
    <w:p w14:paraId="1ECC72F3" w14:textId="77777777" w:rsidR="00290277" w:rsidRPr="00280D8C" w:rsidRDefault="00290277" w:rsidP="00C73D9F">
      <w:pPr>
        <w:widowControl/>
        <w:autoSpaceDE/>
        <w:autoSpaceDN/>
        <w:adjustRightInd/>
        <w:spacing w:line="260" w:lineRule="atLeast"/>
        <w:jc w:val="both"/>
        <w:rPr>
          <w:rFonts w:eastAsia="Calibri" w:cs="Arial"/>
          <w:sz w:val="20"/>
        </w:rPr>
      </w:pPr>
    </w:p>
    <w:p w14:paraId="4B626B1B" w14:textId="0455D0CE" w:rsidR="006D25AF" w:rsidRDefault="00165017" w:rsidP="006D25AF">
      <w:pPr>
        <w:spacing w:line="260" w:lineRule="atLeast"/>
        <w:jc w:val="both"/>
        <w:rPr>
          <w:rFonts w:cs="Arial"/>
          <w:sz w:val="20"/>
        </w:rPr>
      </w:pPr>
      <w:r w:rsidRPr="00E03799">
        <w:rPr>
          <w:rFonts w:eastAsia="Calibri" w:cs="Arial"/>
          <w:sz w:val="20"/>
        </w:rPr>
        <w:t xml:space="preserve">Skupna predvidena pogodbena vrednost vseh sklopov, za katere se sklepa ta pogodba, na dan podpisa pogodbe znaša </w:t>
      </w:r>
      <w:r w:rsidR="00290277" w:rsidRPr="00290277">
        <w:rPr>
          <w:rFonts w:cs="Arial"/>
          <w:b/>
        </w:rPr>
        <w:fldChar w:fldCharType="begin">
          <w:ffData>
            <w:name w:val="Besedilo2"/>
            <w:enabled/>
            <w:calcOnExit w:val="0"/>
            <w:textInput/>
          </w:ffData>
        </w:fldChar>
      </w:r>
      <w:r w:rsidR="00290277" w:rsidRPr="00290277">
        <w:rPr>
          <w:rFonts w:cs="Arial"/>
          <w:b/>
          <w:sz w:val="20"/>
        </w:rPr>
        <w:instrText xml:space="preserve"> FORMTEXT </w:instrText>
      </w:r>
      <w:r w:rsidR="00290277" w:rsidRPr="00290277">
        <w:rPr>
          <w:rFonts w:cs="Arial"/>
          <w:b/>
        </w:rPr>
      </w:r>
      <w:r w:rsidR="00290277" w:rsidRPr="00290277">
        <w:rPr>
          <w:rFonts w:cs="Arial"/>
          <w:b/>
        </w:rPr>
        <w:fldChar w:fldCharType="separate"/>
      </w:r>
      <w:r w:rsidR="00290277" w:rsidRPr="00290277">
        <w:rPr>
          <w:rFonts w:cs="Arial"/>
          <w:b/>
          <w:noProof/>
          <w:sz w:val="20"/>
        </w:rPr>
        <w:t> </w:t>
      </w:r>
      <w:r w:rsidR="00290277" w:rsidRPr="00290277">
        <w:rPr>
          <w:rFonts w:cs="Arial"/>
          <w:b/>
          <w:noProof/>
          <w:sz w:val="20"/>
        </w:rPr>
        <w:t> </w:t>
      </w:r>
      <w:r w:rsidR="00290277" w:rsidRPr="00290277">
        <w:rPr>
          <w:rFonts w:cs="Arial"/>
          <w:b/>
          <w:noProof/>
          <w:sz w:val="20"/>
        </w:rPr>
        <w:t> </w:t>
      </w:r>
      <w:r w:rsidR="00290277" w:rsidRPr="00290277">
        <w:rPr>
          <w:rFonts w:cs="Arial"/>
          <w:b/>
          <w:noProof/>
          <w:sz w:val="20"/>
        </w:rPr>
        <w:t> </w:t>
      </w:r>
      <w:r w:rsidR="00290277" w:rsidRPr="00290277">
        <w:rPr>
          <w:rFonts w:cs="Arial"/>
          <w:b/>
          <w:noProof/>
          <w:sz w:val="20"/>
        </w:rPr>
        <w:t> </w:t>
      </w:r>
      <w:r w:rsidR="00290277" w:rsidRPr="00290277">
        <w:rPr>
          <w:rFonts w:cs="Arial"/>
          <w:b/>
        </w:rPr>
        <w:fldChar w:fldCharType="end"/>
      </w:r>
      <w:r w:rsidRPr="00E96DAA">
        <w:rPr>
          <w:rFonts w:eastAsia="Calibri" w:cs="Arial"/>
          <w:sz w:val="20"/>
        </w:rPr>
        <w:t xml:space="preserve"> EUR z </w:t>
      </w:r>
      <w:r w:rsidR="008B093F" w:rsidRPr="00E96DAA">
        <w:rPr>
          <w:rFonts w:eastAsia="Calibri" w:cs="Arial"/>
          <w:sz w:val="20"/>
        </w:rPr>
        <w:t xml:space="preserve">22% </w:t>
      </w:r>
      <w:r w:rsidRPr="00E96DAA">
        <w:rPr>
          <w:rFonts w:eastAsia="Calibri" w:cs="Arial"/>
          <w:sz w:val="20"/>
        </w:rPr>
        <w:t>DDV (z besedami:</w:t>
      </w:r>
      <w:r w:rsidR="00290277" w:rsidRPr="00290277">
        <w:rPr>
          <w:rFonts w:cs="Arial"/>
          <w:b/>
        </w:rPr>
        <w:t xml:space="preserve"> </w:t>
      </w:r>
      <w:r w:rsidR="00290277" w:rsidRPr="00290277">
        <w:rPr>
          <w:rFonts w:cs="Arial"/>
          <w:b/>
        </w:rPr>
        <w:fldChar w:fldCharType="begin">
          <w:ffData>
            <w:name w:val="Besedilo2"/>
            <w:enabled/>
            <w:calcOnExit w:val="0"/>
            <w:textInput/>
          </w:ffData>
        </w:fldChar>
      </w:r>
      <w:r w:rsidR="00290277" w:rsidRPr="00290277">
        <w:rPr>
          <w:rFonts w:cs="Arial"/>
          <w:b/>
          <w:sz w:val="20"/>
        </w:rPr>
        <w:instrText xml:space="preserve"> FORMTEXT </w:instrText>
      </w:r>
      <w:r w:rsidR="00290277" w:rsidRPr="00290277">
        <w:rPr>
          <w:rFonts w:cs="Arial"/>
          <w:b/>
        </w:rPr>
      </w:r>
      <w:r w:rsidR="00290277" w:rsidRPr="00290277">
        <w:rPr>
          <w:rFonts w:cs="Arial"/>
          <w:b/>
        </w:rPr>
        <w:fldChar w:fldCharType="separate"/>
      </w:r>
      <w:r w:rsidR="00290277" w:rsidRPr="00290277">
        <w:rPr>
          <w:rFonts w:cs="Arial"/>
          <w:b/>
          <w:noProof/>
          <w:sz w:val="20"/>
        </w:rPr>
        <w:t> </w:t>
      </w:r>
      <w:r w:rsidR="00290277" w:rsidRPr="00290277">
        <w:rPr>
          <w:rFonts w:cs="Arial"/>
          <w:b/>
          <w:noProof/>
          <w:sz w:val="20"/>
        </w:rPr>
        <w:t> </w:t>
      </w:r>
      <w:r w:rsidR="00290277" w:rsidRPr="00290277">
        <w:rPr>
          <w:rFonts w:cs="Arial"/>
          <w:b/>
          <w:noProof/>
          <w:sz w:val="20"/>
        </w:rPr>
        <w:t> </w:t>
      </w:r>
      <w:r w:rsidR="00290277" w:rsidRPr="00290277">
        <w:rPr>
          <w:rFonts w:cs="Arial"/>
          <w:b/>
          <w:noProof/>
          <w:sz w:val="20"/>
        </w:rPr>
        <w:t> </w:t>
      </w:r>
      <w:r w:rsidR="00290277" w:rsidRPr="00290277">
        <w:rPr>
          <w:rFonts w:cs="Arial"/>
          <w:b/>
          <w:noProof/>
          <w:sz w:val="20"/>
        </w:rPr>
        <w:t> </w:t>
      </w:r>
      <w:r w:rsidR="00290277" w:rsidRPr="00290277">
        <w:rPr>
          <w:rFonts w:cs="Arial"/>
          <w:b/>
        </w:rPr>
        <w:fldChar w:fldCharType="end"/>
      </w:r>
      <w:r w:rsidRPr="00E96DAA">
        <w:rPr>
          <w:sz w:val="20"/>
        </w:rPr>
        <w:t xml:space="preserve">evrov  in </w:t>
      </w:r>
      <w:r w:rsidR="00290277" w:rsidRPr="00290277">
        <w:rPr>
          <w:rFonts w:cs="Arial"/>
          <w:b/>
        </w:rPr>
        <w:fldChar w:fldCharType="begin">
          <w:ffData>
            <w:name w:val="Besedilo2"/>
            <w:enabled/>
            <w:calcOnExit w:val="0"/>
            <w:textInput/>
          </w:ffData>
        </w:fldChar>
      </w:r>
      <w:r w:rsidR="00290277" w:rsidRPr="00290277">
        <w:rPr>
          <w:rFonts w:cs="Arial"/>
          <w:b/>
          <w:sz w:val="20"/>
        </w:rPr>
        <w:instrText xml:space="preserve"> FORMTEXT </w:instrText>
      </w:r>
      <w:r w:rsidR="00290277" w:rsidRPr="00290277">
        <w:rPr>
          <w:rFonts w:cs="Arial"/>
          <w:b/>
        </w:rPr>
      </w:r>
      <w:r w:rsidR="00290277" w:rsidRPr="00290277">
        <w:rPr>
          <w:rFonts w:cs="Arial"/>
          <w:b/>
        </w:rPr>
        <w:fldChar w:fldCharType="separate"/>
      </w:r>
      <w:r w:rsidR="00290277" w:rsidRPr="00290277">
        <w:rPr>
          <w:rFonts w:cs="Arial"/>
          <w:b/>
          <w:noProof/>
          <w:sz w:val="20"/>
        </w:rPr>
        <w:t> </w:t>
      </w:r>
      <w:r w:rsidR="00290277" w:rsidRPr="00290277">
        <w:rPr>
          <w:rFonts w:cs="Arial"/>
          <w:b/>
          <w:noProof/>
          <w:sz w:val="20"/>
        </w:rPr>
        <w:t> </w:t>
      </w:r>
      <w:r w:rsidR="00290277" w:rsidRPr="00290277">
        <w:rPr>
          <w:rFonts w:cs="Arial"/>
          <w:b/>
          <w:noProof/>
          <w:sz w:val="20"/>
        </w:rPr>
        <w:t> </w:t>
      </w:r>
      <w:r w:rsidR="00290277" w:rsidRPr="00290277">
        <w:rPr>
          <w:rFonts w:cs="Arial"/>
          <w:b/>
          <w:noProof/>
          <w:sz w:val="20"/>
        </w:rPr>
        <w:t> </w:t>
      </w:r>
      <w:r w:rsidR="00290277" w:rsidRPr="00290277">
        <w:rPr>
          <w:rFonts w:cs="Arial"/>
          <w:b/>
          <w:noProof/>
          <w:sz w:val="20"/>
        </w:rPr>
        <w:t> </w:t>
      </w:r>
      <w:r w:rsidR="00290277" w:rsidRPr="00290277">
        <w:rPr>
          <w:rFonts w:cs="Arial"/>
          <w:b/>
        </w:rPr>
        <w:fldChar w:fldCharType="end"/>
      </w:r>
      <w:r w:rsidRPr="00E96DAA">
        <w:rPr>
          <w:sz w:val="20"/>
        </w:rPr>
        <w:t>/100</w:t>
      </w:r>
      <w:r w:rsidRPr="00290277">
        <w:rPr>
          <w:sz w:val="20"/>
        </w:rPr>
        <w:t>)</w:t>
      </w:r>
      <w:r w:rsidR="006D25AF" w:rsidRPr="00290277">
        <w:rPr>
          <w:sz w:val="20"/>
        </w:rPr>
        <w:t xml:space="preserve"> </w:t>
      </w:r>
      <w:r w:rsidR="006D25AF" w:rsidRPr="00290277">
        <w:rPr>
          <w:rFonts w:cs="Arial"/>
          <w:sz w:val="20"/>
        </w:rPr>
        <w:t>in vključuje vse stroške za izvedbo predmeta pogodbe.</w:t>
      </w:r>
    </w:p>
    <w:p w14:paraId="5AE06758" w14:textId="43CB3060" w:rsidR="00165017" w:rsidRDefault="00165017" w:rsidP="00A77F06">
      <w:pPr>
        <w:widowControl/>
        <w:autoSpaceDE/>
        <w:autoSpaceDN/>
        <w:adjustRightInd/>
        <w:jc w:val="both"/>
        <w:rPr>
          <w:rFonts w:cs="Arial"/>
          <w:sz w:val="20"/>
        </w:rPr>
      </w:pPr>
    </w:p>
    <w:p w14:paraId="1E8BF94F" w14:textId="77777777" w:rsidR="00A77F06" w:rsidRPr="00410CB2" w:rsidRDefault="00A77F06" w:rsidP="00A77F06">
      <w:pPr>
        <w:pStyle w:val="Odstavekseznama"/>
        <w:widowControl/>
        <w:numPr>
          <w:ilvl w:val="0"/>
          <w:numId w:val="7"/>
        </w:numPr>
        <w:autoSpaceDE/>
        <w:autoSpaceDN/>
        <w:adjustRightInd/>
        <w:spacing w:line="260" w:lineRule="atLeast"/>
        <w:ind w:left="357" w:hanging="357"/>
        <w:jc w:val="center"/>
        <w:rPr>
          <w:rFonts w:cs="Arial"/>
          <w:bCs/>
          <w:sz w:val="20"/>
        </w:rPr>
      </w:pPr>
      <w:r w:rsidRPr="00410CB2">
        <w:rPr>
          <w:rFonts w:cs="Arial"/>
          <w:bCs/>
          <w:sz w:val="20"/>
        </w:rPr>
        <w:t>člen</w:t>
      </w:r>
    </w:p>
    <w:p w14:paraId="7AE81D25" w14:textId="77777777" w:rsidR="00A77F06" w:rsidRDefault="00A77F06" w:rsidP="00A77F06">
      <w:pPr>
        <w:spacing w:line="260" w:lineRule="atLeast"/>
        <w:jc w:val="both"/>
        <w:rPr>
          <w:rFonts w:cs="Arial"/>
          <w:sz w:val="20"/>
        </w:rPr>
      </w:pPr>
    </w:p>
    <w:p w14:paraId="35B2FF4A" w14:textId="586DE806" w:rsidR="00A77F06" w:rsidRPr="00DC15A9" w:rsidRDefault="00A77F06" w:rsidP="00A77F06">
      <w:pPr>
        <w:spacing w:line="260" w:lineRule="atLeast"/>
        <w:jc w:val="both"/>
        <w:rPr>
          <w:rFonts w:cs="Arial"/>
          <w:sz w:val="20"/>
        </w:rPr>
      </w:pPr>
      <w:r w:rsidRPr="00DC15A9">
        <w:rPr>
          <w:rFonts w:cs="Arial"/>
          <w:sz w:val="20"/>
        </w:rPr>
        <w:t xml:space="preserve">Izvajalec mora vse račune pošiljati </w:t>
      </w:r>
      <w:r w:rsidRPr="00290277">
        <w:rPr>
          <w:rFonts w:cs="Arial"/>
          <w:sz w:val="20"/>
        </w:rPr>
        <w:t>naročniku</w:t>
      </w:r>
      <w:r w:rsidRPr="00E96DAA">
        <w:rPr>
          <w:rFonts w:cs="Arial"/>
          <w:sz w:val="20"/>
        </w:rPr>
        <w:t>,</w:t>
      </w:r>
      <w:r w:rsidRPr="00290277">
        <w:rPr>
          <w:rFonts w:cs="Arial"/>
          <w:sz w:val="20"/>
        </w:rPr>
        <w:t xml:space="preserve"> izključno</w:t>
      </w:r>
      <w:r w:rsidRPr="00DC15A9">
        <w:rPr>
          <w:rFonts w:cs="Arial"/>
          <w:sz w:val="20"/>
        </w:rPr>
        <w:t xml:space="preserve"> v elektronski obliki (e-račun), skladno z zakonom, ki ureja opravljanje plačilnih storitev za proračunske uporabnike.</w:t>
      </w:r>
      <w:r>
        <w:rPr>
          <w:rFonts w:cs="Arial"/>
          <w:sz w:val="20"/>
        </w:rPr>
        <w:t xml:space="preserve"> Izvajalec naročniku ob izdaji računa kot prilogo posreduje vsa poročila o intervencijah, dodatna naročila in obračun storitev po ceniku, ter ostala dokazila za tekoči mesec, po posameznih </w:t>
      </w:r>
      <w:r w:rsidR="00164C5A">
        <w:rPr>
          <w:rFonts w:cs="Arial"/>
          <w:sz w:val="20"/>
        </w:rPr>
        <w:t>varovanih območjih</w:t>
      </w:r>
      <w:r>
        <w:rPr>
          <w:rFonts w:cs="Arial"/>
          <w:sz w:val="20"/>
        </w:rPr>
        <w:t>.</w:t>
      </w:r>
    </w:p>
    <w:p w14:paraId="2EF8949F" w14:textId="77777777" w:rsidR="00A77F06" w:rsidRDefault="00A77F06" w:rsidP="00A77F06">
      <w:pPr>
        <w:spacing w:line="260" w:lineRule="atLeast"/>
        <w:jc w:val="both"/>
        <w:rPr>
          <w:rFonts w:cs="Arial"/>
          <w:sz w:val="20"/>
        </w:rPr>
      </w:pPr>
    </w:p>
    <w:p w14:paraId="116A7055" w14:textId="34324066" w:rsidR="00A77F06" w:rsidRPr="00DC15A9" w:rsidRDefault="00A77F06" w:rsidP="00A77F06">
      <w:pPr>
        <w:spacing w:line="260" w:lineRule="atLeast"/>
        <w:jc w:val="both"/>
        <w:rPr>
          <w:rFonts w:cs="Arial"/>
          <w:sz w:val="20"/>
        </w:rPr>
      </w:pPr>
      <w:r w:rsidRPr="00DC15A9">
        <w:rPr>
          <w:rFonts w:cs="Arial"/>
          <w:sz w:val="20"/>
        </w:rPr>
        <w:t xml:space="preserve">Izvajalec mora </w:t>
      </w:r>
      <w:r>
        <w:rPr>
          <w:rFonts w:cs="Arial"/>
          <w:sz w:val="20"/>
        </w:rPr>
        <w:t xml:space="preserve">račune pošiljati </w:t>
      </w:r>
      <w:r w:rsidRPr="00DC15A9">
        <w:rPr>
          <w:rFonts w:cs="Arial"/>
          <w:sz w:val="20"/>
        </w:rPr>
        <w:t>naročniku ločeno tako, da bo iz računa razvidna opravljena storitev po posamezn</w:t>
      </w:r>
      <w:r w:rsidR="00164C5A">
        <w:rPr>
          <w:rFonts w:cs="Arial"/>
          <w:sz w:val="20"/>
        </w:rPr>
        <w:t xml:space="preserve">em varovanem območju </w:t>
      </w:r>
      <w:r>
        <w:rPr>
          <w:rFonts w:cs="Arial"/>
          <w:sz w:val="20"/>
        </w:rPr>
        <w:t xml:space="preserve">ter identifikacijska oznaka stavbe oziroma dela stavbe in sicer tako, da bo omogočeno samodejno razvrščanje računov. </w:t>
      </w:r>
      <w:r>
        <w:rPr>
          <w:rFonts w:cs="Arial"/>
          <w:snapToGrid w:val="0"/>
          <w:sz w:val="20"/>
        </w:rPr>
        <w:t xml:space="preserve">Ustrezne podatke po posameznih </w:t>
      </w:r>
      <w:r w:rsidR="00164C5A">
        <w:rPr>
          <w:rFonts w:cs="Arial"/>
          <w:snapToGrid w:val="0"/>
          <w:sz w:val="20"/>
        </w:rPr>
        <w:t>varovanih območjih</w:t>
      </w:r>
      <w:r>
        <w:rPr>
          <w:rFonts w:cs="Arial"/>
          <w:snapToGrid w:val="0"/>
          <w:sz w:val="20"/>
        </w:rPr>
        <w:t xml:space="preserve"> zagotovi naročnik.</w:t>
      </w:r>
    </w:p>
    <w:p w14:paraId="3B6414D1" w14:textId="77777777" w:rsidR="00A77F06" w:rsidRPr="00DC15A9" w:rsidRDefault="00A77F06" w:rsidP="00A77F06">
      <w:pPr>
        <w:spacing w:line="260" w:lineRule="atLeast"/>
        <w:jc w:val="both"/>
        <w:rPr>
          <w:rFonts w:cs="Arial"/>
          <w:sz w:val="20"/>
        </w:rPr>
      </w:pPr>
    </w:p>
    <w:p w14:paraId="097F68A6" w14:textId="77777777" w:rsidR="00A77F06" w:rsidRPr="00DC15A9" w:rsidRDefault="00A77F06" w:rsidP="00A77F06">
      <w:pPr>
        <w:spacing w:line="260" w:lineRule="atLeast"/>
        <w:jc w:val="both"/>
        <w:rPr>
          <w:rFonts w:cs="Arial"/>
          <w:sz w:val="20"/>
        </w:rPr>
      </w:pPr>
      <w:r w:rsidRPr="00DC15A9">
        <w:rPr>
          <w:rFonts w:cs="Arial"/>
          <w:sz w:val="20"/>
        </w:rPr>
        <w:t xml:space="preserve">Račun je pravilno izstavljen, če je </w:t>
      </w:r>
      <w:r>
        <w:rPr>
          <w:rFonts w:cs="Arial"/>
          <w:sz w:val="20"/>
        </w:rPr>
        <w:t>specificiran skladno s prvim in drugim</w:t>
      </w:r>
      <w:r w:rsidRPr="00DC15A9">
        <w:rPr>
          <w:rFonts w:cs="Arial"/>
          <w:sz w:val="20"/>
        </w:rPr>
        <w:t xml:space="preserve"> odstavkom</w:t>
      </w:r>
      <w:r>
        <w:rPr>
          <w:rFonts w:cs="Arial"/>
          <w:sz w:val="20"/>
        </w:rPr>
        <w:t xml:space="preserve"> tega člena</w:t>
      </w:r>
      <w:r w:rsidRPr="00DC15A9">
        <w:rPr>
          <w:rFonts w:cs="Arial"/>
          <w:sz w:val="20"/>
        </w:rPr>
        <w:t>. Če račun ni pravilno izstavljen, ga je naročnik upravičen zavrniti.</w:t>
      </w:r>
    </w:p>
    <w:p w14:paraId="77DE7028" w14:textId="77777777" w:rsidR="00A77F06" w:rsidRPr="00DC15A9" w:rsidRDefault="00A77F06" w:rsidP="00A77F06">
      <w:pPr>
        <w:spacing w:line="260" w:lineRule="atLeast"/>
        <w:jc w:val="both"/>
        <w:rPr>
          <w:rFonts w:cs="Arial"/>
          <w:sz w:val="20"/>
        </w:rPr>
      </w:pPr>
    </w:p>
    <w:p w14:paraId="2B81B627" w14:textId="5FA5F55A" w:rsidR="00A77F06" w:rsidRPr="00DC15A9" w:rsidRDefault="00A77F06" w:rsidP="00A77F06">
      <w:pPr>
        <w:spacing w:line="260" w:lineRule="atLeast"/>
        <w:jc w:val="both"/>
        <w:rPr>
          <w:rFonts w:cs="Arial"/>
          <w:sz w:val="20"/>
        </w:rPr>
      </w:pPr>
      <w:r w:rsidRPr="00DC15A9">
        <w:rPr>
          <w:rFonts w:cs="Arial"/>
          <w:sz w:val="20"/>
        </w:rPr>
        <w:t xml:space="preserve">Rok plačila za storitve </w:t>
      </w:r>
      <w:r w:rsidR="008B093F">
        <w:rPr>
          <w:rFonts w:cs="Arial"/>
          <w:sz w:val="20"/>
        </w:rPr>
        <w:t>na podlagi te pogodbe</w:t>
      </w:r>
      <w:r w:rsidRPr="00DC15A9">
        <w:rPr>
          <w:rFonts w:cs="Arial"/>
          <w:sz w:val="20"/>
        </w:rPr>
        <w:t xml:space="preserve"> je 30. dan od uradnega prejema pravilno izstavljenega </w:t>
      </w:r>
      <w:r>
        <w:rPr>
          <w:rFonts w:cs="Arial"/>
          <w:sz w:val="20"/>
        </w:rPr>
        <w:t>e-</w:t>
      </w:r>
      <w:r w:rsidRPr="00DC15A9">
        <w:rPr>
          <w:rFonts w:cs="Arial"/>
          <w:sz w:val="20"/>
        </w:rPr>
        <w:t xml:space="preserve">računa na TRR izvajalca št. </w:t>
      </w:r>
      <w:r w:rsidRPr="00BA6A02">
        <w:rPr>
          <w:rFonts w:eastAsia="Arial Unicode MS" w:cs="Arial"/>
          <w:sz w:val="20"/>
          <w:lang w:bidi="sl-SI"/>
        </w:rPr>
        <w:t>SI56</w:t>
      </w:r>
      <w:r>
        <w:rPr>
          <w:rFonts w:eastAsia="Arial Unicode MS" w:cs="Arial"/>
          <w:sz w:val="20"/>
          <w:lang w:bidi="sl-SI"/>
        </w:rPr>
        <w:t>______________</w:t>
      </w:r>
      <w:r w:rsidRPr="00DC15A9">
        <w:rPr>
          <w:rFonts w:cs="Arial"/>
          <w:snapToGrid w:val="0"/>
          <w:sz w:val="20"/>
        </w:rPr>
        <w:t>,</w:t>
      </w:r>
      <w:r w:rsidRPr="00DC15A9">
        <w:rPr>
          <w:rFonts w:cs="Arial"/>
          <w:sz w:val="20"/>
        </w:rPr>
        <w:t xml:space="preserve"> odprt pri </w:t>
      </w:r>
      <w:r>
        <w:rPr>
          <w:rFonts w:cs="Arial"/>
          <w:sz w:val="20"/>
        </w:rPr>
        <w:t>_________</w:t>
      </w:r>
      <w:r w:rsidRPr="00DC15A9">
        <w:rPr>
          <w:rFonts w:cs="Arial"/>
          <w:snapToGrid w:val="0"/>
          <w:sz w:val="20"/>
        </w:rPr>
        <w:t xml:space="preserve">, </w:t>
      </w:r>
      <w:r w:rsidRPr="00DC15A9">
        <w:rPr>
          <w:rFonts w:cs="Arial"/>
          <w:sz w:val="20"/>
        </w:rPr>
        <w:t>oziroma na TRR izvajalca, ki je naveden na računu.</w:t>
      </w:r>
    </w:p>
    <w:p w14:paraId="2A35C751" w14:textId="77777777" w:rsidR="00A77F06" w:rsidRPr="00DC15A9" w:rsidRDefault="00A77F06" w:rsidP="00A77F06">
      <w:pPr>
        <w:spacing w:line="260" w:lineRule="atLeast"/>
        <w:jc w:val="both"/>
        <w:rPr>
          <w:rFonts w:cs="Arial"/>
          <w:snapToGrid w:val="0"/>
          <w:sz w:val="20"/>
        </w:rPr>
      </w:pPr>
    </w:p>
    <w:p w14:paraId="6C2C3D66" w14:textId="77777777" w:rsidR="00A77F06" w:rsidRPr="00DC15A9" w:rsidRDefault="00A77F06" w:rsidP="00A77F06">
      <w:pPr>
        <w:spacing w:line="260" w:lineRule="atLeast"/>
        <w:jc w:val="both"/>
        <w:rPr>
          <w:rFonts w:cs="Arial"/>
          <w:snapToGrid w:val="0"/>
          <w:sz w:val="20"/>
        </w:rPr>
      </w:pPr>
      <w:r w:rsidRPr="00B94AC7">
        <w:rPr>
          <w:rFonts w:cs="Arial"/>
          <w:snapToGrid w:val="0"/>
          <w:sz w:val="20"/>
        </w:rPr>
        <w:t>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783C5D20" w14:textId="77777777" w:rsidR="00A77F06" w:rsidRDefault="00A77F06" w:rsidP="00A77F06">
      <w:pPr>
        <w:numPr>
          <w:ilvl w:val="12"/>
          <w:numId w:val="0"/>
        </w:numPr>
      </w:pPr>
    </w:p>
    <w:p w14:paraId="3ECD8432" w14:textId="3DA05EF7" w:rsidR="00A77F06" w:rsidRDefault="00A77F06" w:rsidP="00A77F06">
      <w:pPr>
        <w:widowControl/>
        <w:overflowPunct w:val="0"/>
        <w:adjustRightInd/>
        <w:jc w:val="both"/>
        <w:textAlignment w:val="baseline"/>
        <w:rPr>
          <w:rFonts w:cs="Arial"/>
          <w:sz w:val="20"/>
        </w:rPr>
      </w:pPr>
      <w:r w:rsidRPr="00140732">
        <w:rPr>
          <w:sz w:val="20"/>
        </w:rPr>
        <w:t>Izvajalec se s to pogodbo obvezuje, da bo ves čas izvajanja te pogodbe mesečno izpolnjeval tabelo »</w:t>
      </w:r>
      <w:r w:rsidR="004912A7" w:rsidRPr="004912A7">
        <w:rPr>
          <w:sz w:val="20"/>
        </w:rPr>
        <w:t>Prikaz porabe finančnih sredstev</w:t>
      </w:r>
      <w:r w:rsidRPr="00140732">
        <w:rPr>
          <w:sz w:val="20"/>
        </w:rPr>
        <w:t>« in jo posredoval skrbniku na strani naročnika do 5. dne v mesecu za pretekli mesec po elektronski pošti.</w:t>
      </w:r>
      <w:r>
        <w:rPr>
          <w:rFonts w:cs="Arial"/>
          <w:sz w:val="20"/>
        </w:rPr>
        <w:t xml:space="preserve"> </w:t>
      </w:r>
    </w:p>
    <w:p w14:paraId="5216285F" w14:textId="77777777" w:rsidR="007D76AA" w:rsidRPr="00337ED5" w:rsidRDefault="007D76AA" w:rsidP="00A77F06">
      <w:pPr>
        <w:widowControl/>
        <w:overflowPunct w:val="0"/>
        <w:adjustRightInd/>
        <w:jc w:val="both"/>
        <w:textAlignment w:val="baseline"/>
        <w:rPr>
          <w:rFonts w:cs="Arial"/>
          <w:sz w:val="20"/>
        </w:rPr>
      </w:pPr>
    </w:p>
    <w:p w14:paraId="6E3A7C6E" w14:textId="77777777" w:rsidR="007D76AA" w:rsidRPr="00337ED5" w:rsidRDefault="007D76AA" w:rsidP="007D76AA">
      <w:pPr>
        <w:spacing w:line="276" w:lineRule="auto"/>
        <w:jc w:val="both"/>
        <w:rPr>
          <w:rFonts w:cs="Arial"/>
          <w:sz w:val="20"/>
        </w:rPr>
      </w:pPr>
      <w:r w:rsidRPr="00337ED5">
        <w:rPr>
          <w:rFonts w:cs="Arial"/>
          <w:sz w:val="20"/>
        </w:rPr>
        <w:t>Naročnik se zavezuje poravnati svoje obveznosti izvajalcu v skladu z vsakokratnim Zakonom o izvrševanju proračunov Republike Slovenije.</w:t>
      </w:r>
    </w:p>
    <w:p w14:paraId="6D553778" w14:textId="77777777" w:rsidR="00A77F06" w:rsidRPr="00337ED5" w:rsidRDefault="00A77F06" w:rsidP="00A77F06">
      <w:pPr>
        <w:pStyle w:val="Telobesedila"/>
        <w:spacing w:line="260" w:lineRule="atLeast"/>
        <w:rPr>
          <w:rFonts w:cs="Arial"/>
          <w:sz w:val="20"/>
        </w:rPr>
      </w:pPr>
    </w:p>
    <w:p w14:paraId="16DB072E" w14:textId="77777777" w:rsidR="00F84358" w:rsidRPr="00337ED5" w:rsidRDefault="00F84358" w:rsidP="00F84358">
      <w:pPr>
        <w:pStyle w:val="Odstavekseznama"/>
        <w:widowControl/>
        <w:numPr>
          <w:ilvl w:val="0"/>
          <w:numId w:val="7"/>
        </w:numPr>
        <w:autoSpaceDE/>
        <w:autoSpaceDN/>
        <w:adjustRightInd/>
        <w:spacing w:line="260" w:lineRule="atLeast"/>
        <w:ind w:left="357" w:hanging="357"/>
        <w:jc w:val="center"/>
        <w:rPr>
          <w:rFonts w:cs="Arial"/>
          <w:bCs/>
          <w:sz w:val="20"/>
        </w:rPr>
      </w:pPr>
      <w:r w:rsidRPr="00337ED5">
        <w:rPr>
          <w:rFonts w:cs="Arial"/>
          <w:bCs/>
          <w:sz w:val="20"/>
        </w:rPr>
        <w:t>člen</w:t>
      </w:r>
    </w:p>
    <w:p w14:paraId="7CBB507B" w14:textId="77777777" w:rsidR="00F84358" w:rsidRPr="00337ED5" w:rsidRDefault="00F84358" w:rsidP="00A77F06">
      <w:pPr>
        <w:pStyle w:val="Telobesedila"/>
        <w:spacing w:line="260" w:lineRule="atLeast"/>
        <w:rPr>
          <w:rFonts w:cs="Arial"/>
          <w:sz w:val="20"/>
        </w:rPr>
      </w:pPr>
    </w:p>
    <w:p w14:paraId="1BF533D9" w14:textId="5D3B133D" w:rsidR="00F84358" w:rsidRPr="00337ED5" w:rsidRDefault="00F84358" w:rsidP="00161651">
      <w:pPr>
        <w:spacing w:line="260" w:lineRule="atLeast"/>
        <w:jc w:val="both"/>
        <w:rPr>
          <w:rFonts w:cs="Arial"/>
          <w:sz w:val="20"/>
        </w:rPr>
      </w:pPr>
      <w:r w:rsidRPr="00337ED5">
        <w:rPr>
          <w:rFonts w:cs="Arial"/>
          <w:sz w:val="20"/>
        </w:rPr>
        <w:t>Ne glede na</w:t>
      </w:r>
      <w:r w:rsidR="00290277">
        <w:rPr>
          <w:rFonts w:cs="Arial"/>
          <w:sz w:val="20"/>
        </w:rPr>
        <w:t xml:space="preserve"> določbe</w:t>
      </w:r>
      <w:r w:rsidRPr="00337ED5">
        <w:rPr>
          <w:rFonts w:cs="Arial"/>
          <w:sz w:val="20"/>
        </w:rPr>
        <w:t xml:space="preserve"> prejšnj</w:t>
      </w:r>
      <w:r w:rsidR="00290277">
        <w:rPr>
          <w:rFonts w:cs="Arial"/>
          <w:sz w:val="20"/>
        </w:rPr>
        <w:t>ega</w:t>
      </w:r>
      <w:r w:rsidRPr="00337ED5">
        <w:rPr>
          <w:rFonts w:cs="Arial"/>
          <w:sz w:val="20"/>
        </w:rPr>
        <w:t xml:space="preserve"> člen</w:t>
      </w:r>
      <w:r w:rsidR="00290277">
        <w:rPr>
          <w:rFonts w:cs="Arial"/>
          <w:sz w:val="20"/>
        </w:rPr>
        <w:t>a</w:t>
      </w:r>
      <w:r w:rsidRPr="00337ED5">
        <w:rPr>
          <w:rFonts w:cs="Arial"/>
          <w:sz w:val="20"/>
        </w:rPr>
        <w:t xml:space="preserve"> mora </w:t>
      </w:r>
      <w:r w:rsidR="00DB7BDD" w:rsidRPr="00337ED5">
        <w:rPr>
          <w:rFonts w:cs="Arial"/>
          <w:sz w:val="20"/>
        </w:rPr>
        <w:t>i</w:t>
      </w:r>
      <w:r w:rsidRPr="00337ED5">
        <w:rPr>
          <w:rFonts w:cs="Arial"/>
          <w:sz w:val="20"/>
        </w:rPr>
        <w:t xml:space="preserve">zvajalec za </w:t>
      </w:r>
      <w:r w:rsidR="00A51DAC" w:rsidRPr="00337ED5">
        <w:rPr>
          <w:rFonts w:cs="Arial"/>
          <w:sz w:val="20"/>
        </w:rPr>
        <w:t>varovana območja</w:t>
      </w:r>
      <w:r w:rsidRPr="00337ED5">
        <w:rPr>
          <w:rFonts w:cs="Arial"/>
          <w:sz w:val="20"/>
        </w:rPr>
        <w:t>, ki so naveden</w:t>
      </w:r>
      <w:r w:rsidR="00A51DAC" w:rsidRPr="00337ED5">
        <w:rPr>
          <w:rFonts w:cs="Arial"/>
          <w:sz w:val="20"/>
        </w:rPr>
        <w:t>a</w:t>
      </w:r>
      <w:r w:rsidRPr="00337ED5">
        <w:rPr>
          <w:rFonts w:cs="Arial"/>
          <w:sz w:val="20"/>
        </w:rPr>
        <w:t xml:space="preserve"> </w:t>
      </w:r>
      <w:r w:rsidR="00DB7BDD" w:rsidRPr="00337ED5">
        <w:rPr>
          <w:rFonts w:cs="Arial"/>
          <w:sz w:val="20"/>
        </w:rPr>
        <w:t xml:space="preserve">v </w:t>
      </w:r>
      <w:r w:rsidR="00324E72">
        <w:rPr>
          <w:rFonts w:cs="Arial"/>
          <w:sz w:val="20"/>
        </w:rPr>
        <w:t>P</w:t>
      </w:r>
      <w:r w:rsidR="00DB7BDD" w:rsidRPr="00337ED5">
        <w:rPr>
          <w:rFonts w:cs="Arial"/>
          <w:sz w:val="20"/>
        </w:rPr>
        <w:t>rilogi</w:t>
      </w:r>
      <w:r w:rsidR="00C879E5" w:rsidRPr="00337ED5">
        <w:rPr>
          <w:rFonts w:cs="Arial"/>
          <w:sz w:val="20"/>
        </w:rPr>
        <w:t xml:space="preserve"> </w:t>
      </w:r>
      <w:r w:rsidR="00DB7BDD" w:rsidRPr="00337ED5">
        <w:rPr>
          <w:rFonts w:cs="Arial"/>
          <w:sz w:val="20"/>
        </w:rPr>
        <w:t>9 te pogodbe</w:t>
      </w:r>
      <w:r w:rsidR="00CA6EF6" w:rsidRPr="00337ED5">
        <w:rPr>
          <w:rFonts w:cs="Arial"/>
          <w:sz w:val="20"/>
        </w:rPr>
        <w:t>,</w:t>
      </w:r>
      <w:r w:rsidR="00DB7BDD" w:rsidRPr="00337ED5">
        <w:rPr>
          <w:rFonts w:cs="Arial"/>
          <w:sz w:val="20"/>
        </w:rPr>
        <w:t xml:space="preserve"> </w:t>
      </w:r>
      <w:r w:rsidRPr="00337ED5">
        <w:rPr>
          <w:rFonts w:cs="Arial"/>
          <w:sz w:val="20"/>
        </w:rPr>
        <w:t xml:space="preserve">pošiljati </w:t>
      </w:r>
      <w:r w:rsidR="00CA6EF6" w:rsidRPr="00337ED5">
        <w:rPr>
          <w:rFonts w:cs="Arial"/>
          <w:sz w:val="20"/>
        </w:rPr>
        <w:t>račune</w:t>
      </w:r>
      <w:r w:rsidR="00A51DAC" w:rsidRPr="00337ED5">
        <w:rPr>
          <w:rFonts w:cs="Arial"/>
          <w:sz w:val="20"/>
        </w:rPr>
        <w:t xml:space="preserve"> </w:t>
      </w:r>
      <w:r w:rsidRPr="00337ED5">
        <w:rPr>
          <w:rFonts w:cs="Arial"/>
          <w:sz w:val="20"/>
        </w:rPr>
        <w:t>vsakokratnim upravnikom</w:t>
      </w:r>
      <w:r w:rsidR="00C879E5" w:rsidRPr="00337ED5">
        <w:rPr>
          <w:rFonts w:cs="Arial"/>
          <w:sz w:val="20"/>
        </w:rPr>
        <w:t xml:space="preserve"> ob smiselni </w:t>
      </w:r>
      <w:r w:rsidR="00C879E5" w:rsidRPr="00F96D53">
        <w:rPr>
          <w:rFonts w:cs="Arial"/>
          <w:sz w:val="20"/>
        </w:rPr>
        <w:t>uporabi 63. člena</w:t>
      </w:r>
      <w:r w:rsidR="00DB7BDD" w:rsidRPr="00F96D53">
        <w:rPr>
          <w:rFonts w:cs="Arial"/>
          <w:sz w:val="20"/>
        </w:rPr>
        <w:t>.</w:t>
      </w:r>
      <w:r w:rsidR="004636FB" w:rsidRPr="00337ED5">
        <w:rPr>
          <w:rFonts w:cs="Arial"/>
          <w:sz w:val="20"/>
        </w:rPr>
        <w:t xml:space="preserve"> </w:t>
      </w:r>
    </w:p>
    <w:p w14:paraId="75FA25BE" w14:textId="77777777" w:rsidR="00CA6EF6" w:rsidRPr="00337ED5" w:rsidRDefault="00CA6EF6" w:rsidP="00161651">
      <w:pPr>
        <w:spacing w:line="260" w:lineRule="atLeast"/>
        <w:jc w:val="both"/>
        <w:rPr>
          <w:rFonts w:cs="Arial"/>
          <w:sz w:val="20"/>
        </w:rPr>
      </w:pPr>
    </w:p>
    <w:p w14:paraId="075F2CA7" w14:textId="394272F8" w:rsidR="00CA6EF6" w:rsidRPr="00337ED5" w:rsidRDefault="00CA6EF6" w:rsidP="00161651">
      <w:pPr>
        <w:spacing w:line="260" w:lineRule="atLeast"/>
        <w:jc w:val="both"/>
        <w:rPr>
          <w:rFonts w:cs="Arial"/>
          <w:sz w:val="20"/>
        </w:rPr>
      </w:pPr>
      <w:r w:rsidRPr="00337ED5">
        <w:rPr>
          <w:rFonts w:cs="Arial"/>
          <w:sz w:val="20"/>
        </w:rPr>
        <w:t xml:space="preserve">Vsi potrebni podatki plačnikov (upravnikov) </w:t>
      </w:r>
      <w:r w:rsidR="00161651">
        <w:rPr>
          <w:rFonts w:cs="Arial"/>
          <w:sz w:val="20"/>
        </w:rPr>
        <w:t>iz prejšnjega odstavka</w:t>
      </w:r>
      <w:r w:rsidR="00A51DAC" w:rsidRPr="00337ED5">
        <w:rPr>
          <w:rFonts w:cs="Arial"/>
          <w:sz w:val="20"/>
        </w:rPr>
        <w:t>, ki so potrebni</w:t>
      </w:r>
      <w:r w:rsidRPr="00337ED5">
        <w:rPr>
          <w:rFonts w:cs="Arial"/>
          <w:sz w:val="20"/>
        </w:rPr>
        <w:t xml:space="preserve"> za pravilno izdajanje računov</w:t>
      </w:r>
      <w:r w:rsidR="00A51DAC" w:rsidRPr="00337ED5">
        <w:rPr>
          <w:rFonts w:cs="Arial"/>
          <w:sz w:val="20"/>
        </w:rPr>
        <w:t>,</w:t>
      </w:r>
      <w:r w:rsidRPr="00337ED5">
        <w:rPr>
          <w:rFonts w:cs="Arial"/>
          <w:sz w:val="20"/>
        </w:rPr>
        <w:t xml:space="preserve"> so navedeni v </w:t>
      </w:r>
      <w:r w:rsidR="00324E72">
        <w:rPr>
          <w:rFonts w:cs="Arial"/>
          <w:sz w:val="20"/>
        </w:rPr>
        <w:t>P</w:t>
      </w:r>
      <w:r w:rsidRPr="00337ED5">
        <w:rPr>
          <w:rFonts w:cs="Arial"/>
          <w:sz w:val="20"/>
        </w:rPr>
        <w:t xml:space="preserve">rilogi 9 te pogodbe. </w:t>
      </w:r>
    </w:p>
    <w:p w14:paraId="1BD07B2D" w14:textId="77777777" w:rsidR="00CA6EF6" w:rsidRPr="00337ED5" w:rsidRDefault="00CA6EF6" w:rsidP="00161651">
      <w:pPr>
        <w:spacing w:line="260" w:lineRule="atLeast"/>
        <w:jc w:val="both"/>
        <w:rPr>
          <w:rFonts w:cs="Arial"/>
          <w:sz w:val="20"/>
        </w:rPr>
      </w:pPr>
    </w:p>
    <w:p w14:paraId="5BDB00CE" w14:textId="773DAA7F" w:rsidR="00CA6EF6" w:rsidRPr="00337ED5" w:rsidRDefault="00CA6EF6" w:rsidP="00161651">
      <w:pPr>
        <w:spacing w:line="260" w:lineRule="atLeast"/>
        <w:jc w:val="both"/>
        <w:rPr>
          <w:rFonts w:cs="Arial"/>
          <w:sz w:val="20"/>
        </w:rPr>
      </w:pPr>
      <w:r w:rsidRPr="00337ED5">
        <w:rPr>
          <w:rFonts w:cs="Arial"/>
          <w:sz w:val="20"/>
        </w:rPr>
        <w:t xml:space="preserve">Naročnik o spremembi lokacije ali plačnika iz </w:t>
      </w:r>
      <w:r w:rsidR="00324E72">
        <w:rPr>
          <w:rFonts w:cs="Arial"/>
          <w:sz w:val="20"/>
        </w:rPr>
        <w:t>P</w:t>
      </w:r>
      <w:r w:rsidRPr="00337ED5">
        <w:rPr>
          <w:rFonts w:cs="Arial"/>
          <w:sz w:val="20"/>
        </w:rPr>
        <w:t xml:space="preserve">riloge 9 pisno obvesti izvajalca vsaj 14 dni </w:t>
      </w:r>
      <w:r w:rsidR="00C1576E" w:rsidRPr="00337ED5">
        <w:rPr>
          <w:rFonts w:cs="Arial"/>
          <w:sz w:val="20"/>
        </w:rPr>
        <w:t>pred spremembo.</w:t>
      </w:r>
    </w:p>
    <w:p w14:paraId="5C68130A" w14:textId="77777777" w:rsidR="00C1576E" w:rsidRPr="00337ED5" w:rsidRDefault="00C1576E" w:rsidP="00161651">
      <w:pPr>
        <w:spacing w:line="260" w:lineRule="atLeast"/>
        <w:jc w:val="both"/>
        <w:rPr>
          <w:rFonts w:cs="Arial"/>
          <w:sz w:val="20"/>
        </w:rPr>
      </w:pPr>
    </w:p>
    <w:p w14:paraId="6FBEE46B" w14:textId="4E85DAC6" w:rsidR="00F84358" w:rsidRPr="00337ED5" w:rsidRDefault="001D6BD3" w:rsidP="002525C5">
      <w:pPr>
        <w:pStyle w:val="Telobesedila"/>
        <w:spacing w:line="260" w:lineRule="atLeast"/>
        <w:jc w:val="both"/>
        <w:rPr>
          <w:rFonts w:cs="Arial"/>
          <w:sz w:val="20"/>
        </w:rPr>
      </w:pPr>
      <w:r w:rsidRPr="00337ED5">
        <w:rPr>
          <w:rStyle w:val="ui-provider"/>
          <w:rFonts w:cs="Arial"/>
          <w:sz w:val="20"/>
        </w:rPr>
        <w:t>V primeru, da plačnik (upravnik) ne poravna stroškov izvedenih storitev varovanja, za plačilo teh stroškov subsidiarno odgovarja naročnik.</w:t>
      </w:r>
    </w:p>
    <w:p w14:paraId="0B3DF29E" w14:textId="77777777" w:rsidR="00F84358" w:rsidRDefault="00F84358" w:rsidP="00A77F06">
      <w:pPr>
        <w:pStyle w:val="Telobesedila"/>
        <w:spacing w:line="260" w:lineRule="atLeast"/>
        <w:rPr>
          <w:rFonts w:cs="Arial"/>
          <w:sz w:val="20"/>
        </w:rPr>
      </w:pPr>
    </w:p>
    <w:p w14:paraId="793DF778" w14:textId="77777777" w:rsidR="00A77F06" w:rsidRPr="00561F5E" w:rsidRDefault="00A77F06" w:rsidP="00A77F06">
      <w:pPr>
        <w:pStyle w:val="Odstavekseznama"/>
        <w:widowControl/>
        <w:numPr>
          <w:ilvl w:val="0"/>
          <w:numId w:val="7"/>
        </w:numPr>
        <w:autoSpaceDE/>
        <w:autoSpaceDN/>
        <w:adjustRightInd/>
        <w:spacing w:line="260" w:lineRule="atLeast"/>
        <w:ind w:left="357" w:hanging="357"/>
        <w:jc w:val="center"/>
        <w:rPr>
          <w:rFonts w:cs="Arial"/>
          <w:bCs/>
          <w:sz w:val="20"/>
        </w:rPr>
      </w:pPr>
      <w:r w:rsidRPr="00561F5E">
        <w:rPr>
          <w:rFonts w:cs="Arial"/>
          <w:bCs/>
          <w:sz w:val="20"/>
        </w:rPr>
        <w:t>člen</w:t>
      </w:r>
    </w:p>
    <w:p w14:paraId="594BA09E" w14:textId="77777777" w:rsidR="00A77F06" w:rsidRPr="00561F5E" w:rsidRDefault="00A77F06" w:rsidP="00A77F06">
      <w:pPr>
        <w:pStyle w:val="Telobesedila"/>
        <w:spacing w:line="260" w:lineRule="atLeast"/>
        <w:rPr>
          <w:rFonts w:cs="Arial"/>
          <w:sz w:val="20"/>
        </w:rPr>
      </w:pPr>
    </w:p>
    <w:p w14:paraId="455DA823" w14:textId="1E93758A" w:rsidR="00A77F06" w:rsidRPr="00896F33" w:rsidRDefault="00A77F06" w:rsidP="00A77F06">
      <w:pPr>
        <w:jc w:val="both"/>
        <w:rPr>
          <w:rFonts w:cs="Arial"/>
          <w:sz w:val="20"/>
        </w:rPr>
      </w:pPr>
      <w:r w:rsidRPr="00561F5E">
        <w:rPr>
          <w:rFonts w:cs="Arial"/>
          <w:sz w:val="20"/>
        </w:rPr>
        <w:t>Naročnik je izvajalcu zavezan za plačila do 31. 12. 202</w:t>
      </w:r>
      <w:r>
        <w:rPr>
          <w:rFonts w:cs="Arial"/>
          <w:sz w:val="20"/>
        </w:rPr>
        <w:t>4</w:t>
      </w:r>
      <w:r w:rsidRPr="00561F5E">
        <w:rPr>
          <w:rFonts w:cs="Arial"/>
          <w:sz w:val="20"/>
        </w:rPr>
        <w:t>, za nadaljnja plačila do izteka te pogodbe pa, ko bodo izpolnjeni formalni pogoji glede na veljavni Zakon o izvrševanju</w:t>
      </w:r>
      <w:r w:rsidRPr="00896F33">
        <w:rPr>
          <w:rFonts w:cs="Arial"/>
          <w:sz w:val="20"/>
        </w:rPr>
        <w:t xml:space="preserve"> proračuna RS ter ostale predpise, ki omogočajo izvrševanje sprejetega Proračuna Republike Slovenije za posamezno leto oziroma sprejeti proračun za posamezno leto. V kolikor pogoji za nadaljnja plačila ne bodo izpolnjeni, bo naročnik o tem takoj pisno obvestil izvajalca. Z dnem prejema obvestila se šteje ta pogodba za razvezano. Obveznosti in pravice nastale do dne razveze te pogodbe je naročnik dolžan medsebojno izpolniti in poravnati.</w:t>
      </w:r>
    </w:p>
    <w:p w14:paraId="10312CA3" w14:textId="77777777" w:rsidR="006D25AF" w:rsidRDefault="006D25AF" w:rsidP="0080602C">
      <w:pPr>
        <w:widowControl/>
        <w:autoSpaceDE/>
        <w:autoSpaceDN/>
        <w:adjustRightInd/>
        <w:spacing w:line="260" w:lineRule="atLeast"/>
        <w:jc w:val="both"/>
        <w:rPr>
          <w:rFonts w:cs="Arial"/>
          <w:sz w:val="20"/>
        </w:rPr>
      </w:pPr>
    </w:p>
    <w:p w14:paraId="3EE7C159" w14:textId="77777777" w:rsidR="006D25AF" w:rsidRDefault="006D25AF" w:rsidP="0080602C">
      <w:pPr>
        <w:widowControl/>
        <w:autoSpaceDE/>
        <w:autoSpaceDN/>
        <w:adjustRightInd/>
        <w:spacing w:line="260" w:lineRule="atLeast"/>
        <w:jc w:val="both"/>
        <w:rPr>
          <w:rFonts w:cs="Arial"/>
          <w:sz w:val="20"/>
        </w:rPr>
      </w:pPr>
    </w:p>
    <w:p w14:paraId="49C1B516" w14:textId="5912E636" w:rsidR="00165017" w:rsidRDefault="00165017" w:rsidP="00E915EF">
      <w:pPr>
        <w:pStyle w:val="Naslov1"/>
        <w:numPr>
          <w:ilvl w:val="0"/>
          <w:numId w:val="65"/>
        </w:numPr>
        <w:jc w:val="both"/>
      </w:pPr>
      <w:r>
        <w:t>VALORIZACIJA</w:t>
      </w:r>
    </w:p>
    <w:p w14:paraId="1144695C" w14:textId="77777777" w:rsidR="00912E02" w:rsidRPr="00912E02" w:rsidRDefault="00912E02" w:rsidP="00912E02"/>
    <w:p w14:paraId="658074FA" w14:textId="77777777" w:rsidR="00165017" w:rsidRPr="00561F5E" w:rsidRDefault="00165017" w:rsidP="00165017">
      <w:pPr>
        <w:pStyle w:val="Odstavekseznama"/>
        <w:widowControl/>
        <w:numPr>
          <w:ilvl w:val="0"/>
          <w:numId w:val="7"/>
        </w:numPr>
        <w:autoSpaceDE/>
        <w:autoSpaceDN/>
        <w:adjustRightInd/>
        <w:spacing w:line="260" w:lineRule="atLeast"/>
        <w:ind w:left="357" w:hanging="357"/>
        <w:jc w:val="center"/>
        <w:rPr>
          <w:rFonts w:cs="Arial"/>
          <w:bCs/>
          <w:sz w:val="20"/>
        </w:rPr>
      </w:pPr>
      <w:r w:rsidRPr="00561F5E">
        <w:rPr>
          <w:rFonts w:cs="Arial"/>
          <w:bCs/>
          <w:sz w:val="20"/>
        </w:rPr>
        <w:t>člen</w:t>
      </w:r>
    </w:p>
    <w:p w14:paraId="0C14975B" w14:textId="77777777" w:rsidR="00165017" w:rsidRPr="00896F33" w:rsidRDefault="00165017" w:rsidP="00165017">
      <w:pPr>
        <w:pStyle w:val="Telobesedila"/>
        <w:spacing w:line="260" w:lineRule="atLeast"/>
        <w:rPr>
          <w:rFonts w:cs="Arial"/>
          <w:szCs w:val="22"/>
        </w:rPr>
      </w:pPr>
    </w:p>
    <w:p w14:paraId="0CFF2D31" w14:textId="77777777" w:rsidR="00165017" w:rsidRPr="00EC05F7" w:rsidRDefault="00165017" w:rsidP="00165017">
      <w:pPr>
        <w:jc w:val="both"/>
        <w:rPr>
          <w:rFonts w:cs="Arial"/>
          <w:sz w:val="20"/>
        </w:rPr>
      </w:pPr>
    </w:p>
    <w:p w14:paraId="4F2229F8" w14:textId="6AAB58DC" w:rsidR="00E419FF" w:rsidRPr="00E03799" w:rsidRDefault="00E419FF" w:rsidP="00E419FF">
      <w:pPr>
        <w:jc w:val="both"/>
        <w:rPr>
          <w:rFonts w:cs="Arial"/>
          <w:sz w:val="20"/>
        </w:rPr>
      </w:pPr>
      <w:r w:rsidRPr="00E03799">
        <w:rPr>
          <w:rFonts w:cs="Arial"/>
          <w:sz w:val="20"/>
        </w:rPr>
        <w:t>Denarne obveznosti po tej pogodbi se valorizira v skladu z določbami Pravilnika o načinih valorizacije denarnih obveznosti, ki jih v večletnih pogodbah dogovarjajo pravne osebe javnega sektorja (Ur. l. RS, št. 1/04) Valorizacija, ki temelji na indeksu cen življenjskih potrebščin (kot ga uradno objavlja Statistični urad Republike Slovenije), se</w:t>
      </w:r>
      <w:r>
        <w:rPr>
          <w:rFonts w:cs="Arial"/>
          <w:sz w:val="20"/>
        </w:rPr>
        <w:t xml:space="preserve"> lahko</w:t>
      </w:r>
      <w:r w:rsidRPr="00E03799">
        <w:rPr>
          <w:rFonts w:cs="Arial"/>
          <w:sz w:val="20"/>
        </w:rPr>
        <w:t xml:space="preserve"> prvič izvede po preteku enega leta od sklenitve te</w:t>
      </w:r>
      <w:r>
        <w:rPr>
          <w:rFonts w:cs="Arial"/>
          <w:sz w:val="20"/>
        </w:rPr>
        <w:t xml:space="preserve"> pogodbe, </w:t>
      </w:r>
      <w:r w:rsidRPr="00E03799">
        <w:rPr>
          <w:rFonts w:cs="Arial"/>
          <w:sz w:val="20"/>
        </w:rPr>
        <w:t>vendar le, če indeks cen življenjskih potrebščin preseže 4% glede na vsakokratno predhodno obdobje. Povišanje denarnih obveznosti znaša 80% povišanja indeksa cen iz tega člena.</w:t>
      </w:r>
    </w:p>
    <w:p w14:paraId="6CB0E8EE" w14:textId="77777777" w:rsidR="00E419FF" w:rsidRPr="00E03799" w:rsidRDefault="00E419FF" w:rsidP="00E419FF">
      <w:pPr>
        <w:jc w:val="both"/>
        <w:rPr>
          <w:rFonts w:cs="Arial"/>
          <w:sz w:val="20"/>
        </w:rPr>
      </w:pPr>
    </w:p>
    <w:p w14:paraId="59E4EA7F" w14:textId="278613C4" w:rsidR="00E419FF" w:rsidRDefault="00E419FF" w:rsidP="00E419FF">
      <w:pPr>
        <w:jc w:val="both"/>
        <w:rPr>
          <w:rFonts w:cs="Arial"/>
          <w:sz w:val="20"/>
        </w:rPr>
      </w:pPr>
      <w:r w:rsidRPr="00E03799">
        <w:rPr>
          <w:rFonts w:cs="Arial"/>
          <w:sz w:val="20"/>
        </w:rPr>
        <w:t xml:space="preserve">Nadaljnja povišanja se </w:t>
      </w:r>
      <w:r>
        <w:rPr>
          <w:rFonts w:cs="Arial"/>
          <w:sz w:val="20"/>
        </w:rPr>
        <w:t xml:space="preserve">lahko </w:t>
      </w:r>
      <w:r w:rsidRPr="00E03799">
        <w:rPr>
          <w:rFonts w:cs="Arial"/>
          <w:sz w:val="20"/>
        </w:rPr>
        <w:t>izvedejo</w:t>
      </w:r>
      <w:r>
        <w:rPr>
          <w:rFonts w:cs="Arial"/>
          <w:sz w:val="20"/>
        </w:rPr>
        <w:t xml:space="preserve">, </w:t>
      </w:r>
      <w:r w:rsidRPr="00E01F1B">
        <w:rPr>
          <w:rFonts w:cs="Arial"/>
          <w:sz w:val="20"/>
        </w:rPr>
        <w:t>ko kumulativno povečanje dogovorjenega indeksa cen ponovno preseže 4 % vrednosti od zadnjega povišanja denarnih obveznosti.</w:t>
      </w:r>
      <w:r w:rsidRPr="00E03799">
        <w:rPr>
          <w:rFonts w:cs="Arial"/>
          <w:sz w:val="20"/>
        </w:rPr>
        <w:t xml:space="preserve"> </w:t>
      </w:r>
    </w:p>
    <w:p w14:paraId="3E04E3AD" w14:textId="77777777" w:rsidR="00E419FF" w:rsidRDefault="00E419FF" w:rsidP="00E419FF">
      <w:pPr>
        <w:jc w:val="both"/>
        <w:rPr>
          <w:rFonts w:cs="Arial"/>
          <w:sz w:val="20"/>
        </w:rPr>
      </w:pPr>
    </w:p>
    <w:p w14:paraId="5C9F4002" w14:textId="7BA9C08C" w:rsidR="00E419FF" w:rsidRPr="00E01F1B" w:rsidRDefault="00E419FF" w:rsidP="00E419FF">
      <w:pPr>
        <w:spacing w:line="260" w:lineRule="atLeast"/>
        <w:jc w:val="both"/>
        <w:rPr>
          <w:rFonts w:cs="Arial"/>
          <w:sz w:val="20"/>
        </w:rPr>
      </w:pPr>
      <w:r w:rsidRPr="00E01F1B">
        <w:rPr>
          <w:rFonts w:cs="Arial"/>
          <w:sz w:val="20"/>
        </w:rPr>
        <w:t xml:space="preserve">Povišanje denarnih obveznosti lahko znaša največ 80% povišanja indeksa cen iz predhodnih dveh odstavkov tega člena.    </w:t>
      </w:r>
    </w:p>
    <w:p w14:paraId="64677699" w14:textId="77777777" w:rsidR="00E419FF" w:rsidRDefault="00E419FF" w:rsidP="00E419FF">
      <w:pPr>
        <w:jc w:val="both"/>
        <w:rPr>
          <w:rFonts w:cs="Arial"/>
          <w:sz w:val="20"/>
        </w:rPr>
      </w:pPr>
    </w:p>
    <w:p w14:paraId="703DBEAB" w14:textId="77777777" w:rsidR="00E419FF" w:rsidRDefault="00E419FF" w:rsidP="00E419FF">
      <w:pPr>
        <w:spacing w:line="260" w:lineRule="atLeast"/>
        <w:jc w:val="both"/>
        <w:rPr>
          <w:rFonts w:cs="Arial"/>
          <w:sz w:val="20"/>
        </w:rPr>
      </w:pPr>
      <w:r w:rsidRPr="00E01F1B">
        <w:rPr>
          <w:rFonts w:cs="Arial"/>
          <w:sz w:val="20"/>
        </w:rPr>
        <w:t>V primeru spremembe cen iz tega člena izvajalec pošlje naročniku (skrbniku te pogodbe na strani naročnika) pisni predlog za povišanje cen z utemeljitvami (uradno objavljeni podatki v Republiki Sloveniji), naročnik pa pripravi aneks k tej pogodbi.</w:t>
      </w:r>
    </w:p>
    <w:p w14:paraId="0BC8A654" w14:textId="77777777" w:rsidR="00E419FF" w:rsidRDefault="00E419FF" w:rsidP="00E419FF">
      <w:pPr>
        <w:jc w:val="both"/>
        <w:rPr>
          <w:rFonts w:cs="Arial"/>
          <w:sz w:val="20"/>
        </w:rPr>
      </w:pPr>
    </w:p>
    <w:p w14:paraId="6A8DAF12" w14:textId="58823927" w:rsidR="00165017" w:rsidRDefault="00165017" w:rsidP="0080602C">
      <w:pPr>
        <w:widowControl/>
        <w:autoSpaceDE/>
        <w:autoSpaceDN/>
        <w:adjustRightInd/>
        <w:spacing w:line="260" w:lineRule="atLeast"/>
        <w:jc w:val="both"/>
        <w:rPr>
          <w:rFonts w:cs="Arial"/>
          <w:sz w:val="20"/>
        </w:rPr>
      </w:pPr>
    </w:p>
    <w:p w14:paraId="4C3AA627" w14:textId="77777777" w:rsidR="00912E02" w:rsidRDefault="00912E02" w:rsidP="0080602C">
      <w:pPr>
        <w:widowControl/>
        <w:autoSpaceDE/>
        <w:autoSpaceDN/>
        <w:adjustRightInd/>
        <w:spacing w:line="260" w:lineRule="atLeast"/>
        <w:jc w:val="both"/>
        <w:rPr>
          <w:rFonts w:cs="Arial"/>
          <w:sz w:val="20"/>
        </w:rPr>
      </w:pPr>
    </w:p>
    <w:p w14:paraId="39DDC761" w14:textId="77777777" w:rsidR="00912E02" w:rsidRDefault="00912E02" w:rsidP="0080602C">
      <w:pPr>
        <w:widowControl/>
        <w:autoSpaceDE/>
        <w:autoSpaceDN/>
        <w:adjustRightInd/>
        <w:spacing w:line="260" w:lineRule="atLeast"/>
        <w:jc w:val="both"/>
        <w:rPr>
          <w:rFonts w:cs="Arial"/>
          <w:sz w:val="20"/>
        </w:rPr>
      </w:pPr>
    </w:p>
    <w:p w14:paraId="3D8A3D79" w14:textId="77777777" w:rsidR="00912E02" w:rsidRDefault="00912E02" w:rsidP="0080602C">
      <w:pPr>
        <w:widowControl/>
        <w:autoSpaceDE/>
        <w:autoSpaceDN/>
        <w:adjustRightInd/>
        <w:spacing w:line="260" w:lineRule="atLeast"/>
        <w:jc w:val="both"/>
        <w:rPr>
          <w:rFonts w:cs="Arial"/>
          <w:sz w:val="20"/>
        </w:rPr>
      </w:pPr>
    </w:p>
    <w:p w14:paraId="176469DB" w14:textId="77777777" w:rsidR="00912E02" w:rsidRDefault="00912E02" w:rsidP="0080602C">
      <w:pPr>
        <w:widowControl/>
        <w:autoSpaceDE/>
        <w:autoSpaceDN/>
        <w:adjustRightInd/>
        <w:spacing w:line="260" w:lineRule="atLeast"/>
        <w:jc w:val="both"/>
        <w:rPr>
          <w:rFonts w:cs="Arial"/>
          <w:sz w:val="20"/>
        </w:rPr>
      </w:pPr>
    </w:p>
    <w:p w14:paraId="26970B3A" w14:textId="12E83E7E" w:rsidR="00565177" w:rsidRDefault="00565177" w:rsidP="00E915EF">
      <w:pPr>
        <w:pStyle w:val="Naslov1"/>
        <w:numPr>
          <w:ilvl w:val="0"/>
          <w:numId w:val="65"/>
        </w:numPr>
        <w:jc w:val="both"/>
      </w:pPr>
      <w:bookmarkStart w:id="16" w:name="OLE_LINK3"/>
      <w:bookmarkStart w:id="17" w:name="OLE_LINK4"/>
      <w:bookmarkStart w:id="18" w:name="_Hlk168564198"/>
      <w:r w:rsidRPr="00DC15A9">
        <w:lastRenderedPageBreak/>
        <w:t>POGODBENA KAZEN</w:t>
      </w:r>
    </w:p>
    <w:p w14:paraId="39C8CF70" w14:textId="77777777" w:rsidR="00EB108F" w:rsidRPr="00410CB2" w:rsidRDefault="00EB108F" w:rsidP="00EB108F">
      <w:pPr>
        <w:rPr>
          <w:bCs/>
        </w:rPr>
      </w:pPr>
    </w:p>
    <w:bookmarkEnd w:id="16"/>
    <w:bookmarkEnd w:id="17"/>
    <w:p w14:paraId="20E00C1B" w14:textId="44B004F7" w:rsidR="00EB108F" w:rsidRPr="00E915EF" w:rsidRDefault="001B68DE" w:rsidP="00E915EF">
      <w:pPr>
        <w:pStyle w:val="Odstavekseznama"/>
        <w:widowControl/>
        <w:numPr>
          <w:ilvl w:val="0"/>
          <w:numId w:val="7"/>
        </w:numPr>
        <w:autoSpaceDE/>
        <w:autoSpaceDN/>
        <w:adjustRightInd/>
        <w:spacing w:line="260" w:lineRule="atLeast"/>
        <w:ind w:left="357" w:hanging="357"/>
        <w:jc w:val="center"/>
        <w:rPr>
          <w:rFonts w:cs="Arial"/>
          <w:bCs/>
          <w:sz w:val="20"/>
        </w:rPr>
      </w:pPr>
      <w:r w:rsidRPr="00E915EF">
        <w:rPr>
          <w:rFonts w:cs="Arial"/>
          <w:bCs/>
          <w:sz w:val="20"/>
        </w:rPr>
        <w:t>člen</w:t>
      </w:r>
    </w:p>
    <w:p w14:paraId="2FBB4283" w14:textId="77777777" w:rsidR="001B68DE" w:rsidRDefault="001B68DE" w:rsidP="001B68DE">
      <w:pPr>
        <w:pStyle w:val="Odstavekseznama"/>
        <w:spacing w:line="260" w:lineRule="atLeast"/>
        <w:ind w:left="360"/>
        <w:rPr>
          <w:rFonts w:cs="Arial"/>
          <w:sz w:val="20"/>
        </w:rPr>
      </w:pPr>
    </w:p>
    <w:p w14:paraId="7AF6FFE3" w14:textId="1B4B0535" w:rsidR="000A5D32" w:rsidRDefault="000A5D32" w:rsidP="00EB108F">
      <w:pPr>
        <w:spacing w:line="260" w:lineRule="atLeast"/>
        <w:jc w:val="both"/>
        <w:rPr>
          <w:rFonts w:cs="Arial"/>
          <w:sz w:val="20"/>
        </w:rPr>
      </w:pPr>
      <w:r w:rsidRPr="000A5D32">
        <w:rPr>
          <w:rFonts w:cs="Arial"/>
          <w:sz w:val="20"/>
        </w:rPr>
        <w:t>Naročnik lahko odstopi od pogodbe, če izvajalec po lastni krivdi v pogodbeno določenem roku ne začne izvajati pogodbenih obveznosti. V tem primeru je izvajalec dolžan plačati naroč</w:t>
      </w:r>
      <w:r>
        <w:rPr>
          <w:rFonts w:cs="Arial"/>
          <w:sz w:val="20"/>
        </w:rPr>
        <w:t xml:space="preserve">niku pogodbeno kazen v </w:t>
      </w:r>
      <w:r w:rsidRPr="007E23F4">
        <w:rPr>
          <w:rFonts w:cs="Arial"/>
          <w:sz w:val="20"/>
        </w:rPr>
        <w:t xml:space="preserve">višini </w:t>
      </w:r>
      <w:r w:rsidR="003F19A0" w:rsidRPr="00FF0F48">
        <w:rPr>
          <w:rFonts w:cs="Arial"/>
          <w:color w:val="000000" w:themeColor="text1"/>
          <w:sz w:val="20"/>
        </w:rPr>
        <w:t>10</w:t>
      </w:r>
      <w:r w:rsidR="003F19A0" w:rsidRPr="007E23F4">
        <w:rPr>
          <w:rFonts w:cs="Arial"/>
          <w:sz w:val="20"/>
        </w:rPr>
        <w:t>%</w:t>
      </w:r>
      <w:r w:rsidR="003F19A0" w:rsidRPr="000A5D32">
        <w:rPr>
          <w:rFonts w:cs="Arial"/>
          <w:sz w:val="20"/>
        </w:rPr>
        <w:t xml:space="preserve"> </w:t>
      </w:r>
      <w:r w:rsidR="003F19A0">
        <w:rPr>
          <w:rFonts w:cs="Arial"/>
          <w:sz w:val="20"/>
        </w:rPr>
        <w:t>(</w:t>
      </w:r>
      <w:r w:rsidR="002D56AB">
        <w:rPr>
          <w:rFonts w:cs="Arial"/>
          <w:sz w:val="20"/>
        </w:rPr>
        <w:t>desetih odstotkov</w:t>
      </w:r>
      <w:r w:rsidR="003F19A0">
        <w:rPr>
          <w:rFonts w:cs="Arial"/>
          <w:sz w:val="20"/>
        </w:rPr>
        <w:t>)</w:t>
      </w:r>
      <w:r w:rsidR="002D56AB">
        <w:rPr>
          <w:rFonts w:cs="Arial"/>
          <w:sz w:val="20"/>
        </w:rPr>
        <w:t xml:space="preserve"> </w:t>
      </w:r>
      <w:r w:rsidR="00687D12">
        <w:rPr>
          <w:rFonts w:cs="Arial"/>
          <w:sz w:val="20"/>
        </w:rPr>
        <w:t xml:space="preserve">skupne </w:t>
      </w:r>
      <w:r w:rsidRPr="000A5D32">
        <w:rPr>
          <w:rFonts w:cs="Arial"/>
          <w:sz w:val="20"/>
        </w:rPr>
        <w:t xml:space="preserve">pogodbene vrednosti z DDV. Če škoda, ki je s tem nastala naročniku presega višino pogodbene kazni, mora izvajalec plačati </w:t>
      </w:r>
      <w:r w:rsidR="007E23F4">
        <w:rPr>
          <w:rFonts w:cs="Arial"/>
          <w:sz w:val="20"/>
        </w:rPr>
        <w:t>nastalo škodo</w:t>
      </w:r>
      <w:r w:rsidRPr="000A5D32">
        <w:rPr>
          <w:rFonts w:cs="Arial"/>
          <w:sz w:val="20"/>
        </w:rPr>
        <w:t xml:space="preserve">. </w:t>
      </w:r>
    </w:p>
    <w:p w14:paraId="245003A7" w14:textId="77777777" w:rsidR="007E23F4" w:rsidRDefault="007E23F4" w:rsidP="00B32698">
      <w:pPr>
        <w:spacing w:line="260" w:lineRule="atLeast"/>
        <w:jc w:val="both"/>
        <w:rPr>
          <w:rFonts w:cs="Arial"/>
          <w:sz w:val="20"/>
        </w:rPr>
      </w:pPr>
    </w:p>
    <w:p w14:paraId="0F262BAA" w14:textId="2036D87E" w:rsidR="00A3533D" w:rsidRPr="00C5363E" w:rsidRDefault="006C4298" w:rsidP="00A3533D">
      <w:pPr>
        <w:spacing w:line="260" w:lineRule="atLeast"/>
        <w:jc w:val="both"/>
        <w:rPr>
          <w:rFonts w:cs="Arial"/>
          <w:sz w:val="20"/>
        </w:rPr>
      </w:pPr>
      <w:r w:rsidRPr="00DC15A9">
        <w:rPr>
          <w:rFonts w:cs="Arial"/>
          <w:sz w:val="20"/>
        </w:rPr>
        <w:t xml:space="preserve">V </w:t>
      </w:r>
      <w:r w:rsidR="00382FEC">
        <w:rPr>
          <w:rFonts w:cs="Arial"/>
          <w:sz w:val="20"/>
        </w:rPr>
        <w:t>primeru nepravilnega</w:t>
      </w:r>
      <w:r>
        <w:rPr>
          <w:rFonts w:cs="Arial"/>
          <w:sz w:val="20"/>
        </w:rPr>
        <w:t xml:space="preserve"> izvajanja</w:t>
      </w:r>
      <w:r w:rsidRPr="00DC15A9">
        <w:rPr>
          <w:rFonts w:cs="Arial"/>
          <w:sz w:val="20"/>
        </w:rPr>
        <w:t xml:space="preserve"> storitev </w:t>
      </w:r>
      <w:r w:rsidR="00BD4AD9">
        <w:rPr>
          <w:rFonts w:cs="Arial"/>
          <w:sz w:val="20"/>
        </w:rPr>
        <w:t>varovanja mora izvajalec</w:t>
      </w:r>
      <w:r>
        <w:rPr>
          <w:rFonts w:cs="Arial"/>
          <w:sz w:val="20"/>
        </w:rPr>
        <w:t xml:space="preserve"> </w:t>
      </w:r>
      <w:r w:rsidRPr="00DC15A9">
        <w:rPr>
          <w:rFonts w:cs="Arial"/>
          <w:sz w:val="20"/>
        </w:rPr>
        <w:t xml:space="preserve">takoj po </w:t>
      </w:r>
      <w:r w:rsidR="007E23F4">
        <w:rPr>
          <w:rFonts w:cs="Arial"/>
          <w:sz w:val="20"/>
        </w:rPr>
        <w:t xml:space="preserve">ustnem ali </w:t>
      </w:r>
      <w:r w:rsidRPr="00DC15A9">
        <w:rPr>
          <w:rFonts w:cs="Arial"/>
          <w:sz w:val="20"/>
        </w:rPr>
        <w:t>pisnem opozorilu naročnika</w:t>
      </w:r>
      <w:r w:rsidR="007E4E13">
        <w:rPr>
          <w:rFonts w:cs="Arial"/>
          <w:sz w:val="20"/>
        </w:rPr>
        <w:t xml:space="preserve"> ali uporabnika</w:t>
      </w:r>
      <w:r w:rsidR="007E23F4">
        <w:rPr>
          <w:rFonts w:cs="Arial"/>
          <w:sz w:val="20"/>
        </w:rPr>
        <w:t xml:space="preserve">, najpozneje pa v </w:t>
      </w:r>
      <w:r w:rsidR="003F19A0">
        <w:rPr>
          <w:rFonts w:cs="Arial"/>
          <w:sz w:val="20"/>
        </w:rPr>
        <w:t>15 (</w:t>
      </w:r>
      <w:r w:rsidR="00F66393">
        <w:rPr>
          <w:rFonts w:cs="Arial"/>
          <w:sz w:val="20"/>
        </w:rPr>
        <w:t>petnajstih</w:t>
      </w:r>
      <w:r w:rsidR="003F19A0">
        <w:rPr>
          <w:rFonts w:cs="Arial"/>
          <w:sz w:val="20"/>
        </w:rPr>
        <w:t>)</w:t>
      </w:r>
      <w:r w:rsidR="007E23F4">
        <w:rPr>
          <w:rFonts w:cs="Arial"/>
          <w:sz w:val="20"/>
        </w:rPr>
        <w:t xml:space="preserve"> minutah po opozorilu,</w:t>
      </w:r>
      <w:r w:rsidR="003D4D7F">
        <w:rPr>
          <w:rFonts w:cs="Arial"/>
          <w:sz w:val="20"/>
        </w:rPr>
        <w:t xml:space="preserve"> </w:t>
      </w:r>
      <w:r>
        <w:rPr>
          <w:rFonts w:cs="Arial"/>
          <w:sz w:val="20"/>
        </w:rPr>
        <w:t>začeti izvajati storit</w:t>
      </w:r>
      <w:r w:rsidRPr="00DC15A9">
        <w:rPr>
          <w:rFonts w:cs="Arial"/>
          <w:sz w:val="20"/>
        </w:rPr>
        <w:t>v</w:t>
      </w:r>
      <w:r>
        <w:rPr>
          <w:rFonts w:cs="Arial"/>
          <w:sz w:val="20"/>
        </w:rPr>
        <w:t>e</w:t>
      </w:r>
      <w:r w:rsidRPr="00DC15A9">
        <w:rPr>
          <w:rFonts w:cs="Arial"/>
          <w:sz w:val="20"/>
        </w:rPr>
        <w:t xml:space="preserve"> varovanja </w:t>
      </w:r>
      <w:r>
        <w:rPr>
          <w:rFonts w:cs="Arial"/>
          <w:sz w:val="20"/>
        </w:rPr>
        <w:t xml:space="preserve">kvalitetno </w:t>
      </w:r>
      <w:r w:rsidRPr="00DC15A9">
        <w:rPr>
          <w:rFonts w:cs="Arial"/>
          <w:sz w:val="20"/>
        </w:rPr>
        <w:t>oz. odpravi</w:t>
      </w:r>
      <w:r w:rsidR="00BD4AD9">
        <w:rPr>
          <w:rFonts w:cs="Arial"/>
          <w:sz w:val="20"/>
        </w:rPr>
        <w:t>ti pomanjkljivosti pri izvajanju</w:t>
      </w:r>
      <w:r w:rsidRPr="00DC15A9">
        <w:rPr>
          <w:rFonts w:cs="Arial"/>
          <w:sz w:val="20"/>
        </w:rPr>
        <w:t xml:space="preserve"> storitev varovanja</w:t>
      </w:r>
      <w:r w:rsidR="00721559">
        <w:rPr>
          <w:rFonts w:cs="Arial"/>
          <w:sz w:val="20"/>
        </w:rPr>
        <w:t>, in sicer tako, da bo izvajanje varovanja potekalo nemoteno</w:t>
      </w:r>
      <w:r w:rsidRPr="00DC15A9">
        <w:rPr>
          <w:rFonts w:cs="Arial"/>
          <w:sz w:val="20"/>
        </w:rPr>
        <w:t xml:space="preserve">. </w:t>
      </w:r>
      <w:r w:rsidR="006C79B8">
        <w:rPr>
          <w:rFonts w:cs="Arial"/>
          <w:sz w:val="20"/>
        </w:rPr>
        <w:t>Ustno ali p</w:t>
      </w:r>
      <w:r w:rsidRPr="00DC15A9">
        <w:rPr>
          <w:rFonts w:cs="Arial"/>
          <w:sz w:val="20"/>
        </w:rPr>
        <w:t xml:space="preserve">isno opozorilo naročnika </w:t>
      </w:r>
      <w:r w:rsidR="007E4E13">
        <w:rPr>
          <w:rFonts w:cs="Arial"/>
          <w:sz w:val="20"/>
        </w:rPr>
        <w:t xml:space="preserve">ali uporabnika </w:t>
      </w:r>
      <w:r w:rsidRPr="00DC15A9">
        <w:rPr>
          <w:rFonts w:cs="Arial"/>
          <w:sz w:val="20"/>
        </w:rPr>
        <w:t>se šteje od</w:t>
      </w:r>
      <w:r w:rsidR="00172DB9">
        <w:rPr>
          <w:rFonts w:cs="Arial"/>
          <w:sz w:val="20"/>
        </w:rPr>
        <w:t xml:space="preserve"> </w:t>
      </w:r>
      <w:r w:rsidR="00DF245D">
        <w:rPr>
          <w:rFonts w:cs="Arial"/>
          <w:sz w:val="20"/>
        </w:rPr>
        <w:t>trenutka</w:t>
      </w:r>
      <w:r w:rsidRPr="00DC15A9">
        <w:rPr>
          <w:rFonts w:cs="Arial"/>
          <w:sz w:val="20"/>
        </w:rPr>
        <w:t>, ko je naročnik</w:t>
      </w:r>
      <w:r w:rsidR="006C79B8">
        <w:rPr>
          <w:rFonts w:cs="Arial"/>
          <w:sz w:val="20"/>
        </w:rPr>
        <w:t xml:space="preserve"> po telefonu opozoril ali poslal</w:t>
      </w:r>
      <w:r w:rsidRPr="00DC15A9">
        <w:rPr>
          <w:rFonts w:cs="Arial"/>
          <w:sz w:val="20"/>
        </w:rPr>
        <w:t xml:space="preserve"> opozorilo po elektronski pošti skrbniku </w:t>
      </w:r>
      <w:r w:rsidR="005B00FA">
        <w:rPr>
          <w:rFonts w:cs="Arial"/>
          <w:sz w:val="20"/>
        </w:rPr>
        <w:t xml:space="preserve">te </w:t>
      </w:r>
      <w:r w:rsidRPr="00DC15A9">
        <w:rPr>
          <w:rFonts w:cs="Arial"/>
          <w:sz w:val="20"/>
        </w:rPr>
        <w:t>pogodbe na strani izvajalca.</w:t>
      </w:r>
      <w:r w:rsidR="00B32698">
        <w:rPr>
          <w:rFonts w:cs="Arial"/>
          <w:sz w:val="20"/>
        </w:rPr>
        <w:t xml:space="preserve"> </w:t>
      </w:r>
      <w:r w:rsidR="0008154F">
        <w:rPr>
          <w:rFonts w:cs="Arial"/>
          <w:sz w:val="20"/>
        </w:rPr>
        <w:t xml:space="preserve">V tem </w:t>
      </w:r>
      <w:r w:rsidR="0008154F" w:rsidRPr="00C5363E">
        <w:rPr>
          <w:rFonts w:cs="Arial"/>
          <w:sz w:val="20"/>
        </w:rPr>
        <w:t xml:space="preserve">primeru lahko naročnik </w:t>
      </w:r>
      <w:r w:rsidR="00B32698" w:rsidRPr="00C5363E">
        <w:rPr>
          <w:rFonts w:cs="Arial"/>
          <w:sz w:val="20"/>
        </w:rPr>
        <w:t>za vsak dan nepravilnega izvajanja</w:t>
      </w:r>
      <w:r w:rsidR="003D4D7F" w:rsidRPr="00C5363E">
        <w:rPr>
          <w:rFonts w:cs="Arial"/>
          <w:sz w:val="20"/>
        </w:rPr>
        <w:t xml:space="preserve"> storitev </w:t>
      </w:r>
      <w:r w:rsidR="0008154F" w:rsidRPr="00C5363E">
        <w:rPr>
          <w:rFonts w:cs="Arial"/>
          <w:sz w:val="20"/>
        </w:rPr>
        <w:t xml:space="preserve">izvajalcu zaračuna </w:t>
      </w:r>
      <w:r w:rsidR="00721559" w:rsidRPr="00C5363E">
        <w:rPr>
          <w:rFonts w:cs="Arial"/>
          <w:sz w:val="20"/>
        </w:rPr>
        <w:t xml:space="preserve">pogodbeno kazen </w:t>
      </w:r>
      <w:r w:rsidR="00B15FEF" w:rsidRPr="00C5363E">
        <w:rPr>
          <w:rFonts w:cs="Arial"/>
          <w:sz w:val="20"/>
        </w:rPr>
        <w:t xml:space="preserve">v višini </w:t>
      </w:r>
      <w:r w:rsidR="003F19A0">
        <w:rPr>
          <w:rFonts w:cs="Arial"/>
          <w:sz w:val="20"/>
        </w:rPr>
        <w:t>5% (</w:t>
      </w:r>
      <w:r w:rsidR="00F96D53">
        <w:rPr>
          <w:rFonts w:cs="Arial"/>
          <w:sz w:val="20"/>
        </w:rPr>
        <w:t>petih</w:t>
      </w:r>
      <w:r w:rsidR="00F96D53" w:rsidRPr="00C5363E">
        <w:rPr>
          <w:rFonts w:cs="Arial"/>
          <w:sz w:val="20"/>
        </w:rPr>
        <w:t xml:space="preserve"> </w:t>
      </w:r>
      <w:r w:rsidR="006B3104" w:rsidRPr="00C5363E">
        <w:rPr>
          <w:rFonts w:cs="Arial"/>
          <w:sz w:val="20"/>
        </w:rPr>
        <w:t>odstotkov</w:t>
      </w:r>
      <w:r w:rsidR="003F19A0">
        <w:rPr>
          <w:rFonts w:cs="Arial"/>
          <w:sz w:val="20"/>
        </w:rPr>
        <w:t>)</w:t>
      </w:r>
      <w:r w:rsidR="006B3104" w:rsidRPr="00C5363E">
        <w:rPr>
          <w:rFonts w:cs="Arial"/>
          <w:sz w:val="20"/>
        </w:rPr>
        <w:t xml:space="preserve"> </w:t>
      </w:r>
      <w:r w:rsidR="00B15FEF" w:rsidRPr="00C5363E">
        <w:rPr>
          <w:rFonts w:cs="Arial"/>
          <w:sz w:val="20"/>
        </w:rPr>
        <w:t xml:space="preserve">vrednosti </w:t>
      </w:r>
      <w:r w:rsidR="00B24CC8" w:rsidRPr="00C5363E">
        <w:rPr>
          <w:rFonts w:cs="Arial"/>
          <w:sz w:val="20"/>
        </w:rPr>
        <w:t xml:space="preserve">mesečne </w:t>
      </w:r>
      <w:r w:rsidR="00B15FEF" w:rsidRPr="00C5363E">
        <w:rPr>
          <w:rFonts w:cs="Arial"/>
          <w:sz w:val="20"/>
        </w:rPr>
        <w:t>storitve varovanja</w:t>
      </w:r>
      <w:r w:rsidR="00B24CC8" w:rsidRPr="00C5363E">
        <w:rPr>
          <w:rFonts w:cs="Arial"/>
          <w:sz w:val="20"/>
        </w:rPr>
        <w:t xml:space="preserve"> za </w:t>
      </w:r>
      <w:r w:rsidR="00184DA6" w:rsidRPr="00C5363E">
        <w:rPr>
          <w:rFonts w:cs="Arial"/>
          <w:sz w:val="20"/>
        </w:rPr>
        <w:t>varovano območje</w:t>
      </w:r>
      <w:r w:rsidR="00B24CC8" w:rsidRPr="00C5363E">
        <w:rPr>
          <w:rFonts w:cs="Arial"/>
          <w:sz w:val="20"/>
        </w:rPr>
        <w:t>,</w:t>
      </w:r>
      <w:r w:rsidR="00A3533D" w:rsidRPr="00C5363E">
        <w:rPr>
          <w:rFonts w:cs="Arial"/>
          <w:sz w:val="20"/>
        </w:rPr>
        <w:t xml:space="preserve"> pri čemer se za določitev višine pogodbene kazni šteje vrednost meseca pred izdajo opozorila</w:t>
      </w:r>
      <w:r w:rsidR="00DF245D">
        <w:rPr>
          <w:rFonts w:cs="Arial"/>
          <w:sz w:val="20"/>
        </w:rPr>
        <w:t xml:space="preserve">, če pa ta ne obstaja, pa se šteje vrednost </w:t>
      </w:r>
      <w:r w:rsidR="00172DB9">
        <w:rPr>
          <w:rFonts w:cs="Arial"/>
          <w:sz w:val="20"/>
        </w:rPr>
        <w:t xml:space="preserve">mesečne storitve </w:t>
      </w:r>
      <w:r w:rsidR="00DF245D">
        <w:rPr>
          <w:rFonts w:cs="Arial"/>
          <w:sz w:val="20"/>
        </w:rPr>
        <w:t>po ponudbenem predračunu za varovano območje</w:t>
      </w:r>
      <w:r w:rsidR="00DF245D" w:rsidRPr="00C5363E">
        <w:rPr>
          <w:rFonts w:cs="Arial"/>
          <w:sz w:val="20"/>
        </w:rPr>
        <w:t>.</w:t>
      </w:r>
    </w:p>
    <w:p w14:paraId="14D424D8" w14:textId="4665BEF9" w:rsidR="00B15FEF" w:rsidRDefault="00B15FEF" w:rsidP="00EB108F">
      <w:pPr>
        <w:spacing w:line="260" w:lineRule="atLeast"/>
        <w:jc w:val="both"/>
        <w:rPr>
          <w:rFonts w:cs="Arial"/>
          <w:sz w:val="20"/>
        </w:rPr>
      </w:pPr>
    </w:p>
    <w:p w14:paraId="5DEB37DA" w14:textId="6D238A6B" w:rsidR="0051777C" w:rsidRDefault="0051777C" w:rsidP="0051777C">
      <w:pPr>
        <w:spacing w:line="260" w:lineRule="atLeast"/>
        <w:jc w:val="both"/>
        <w:rPr>
          <w:rFonts w:cs="Arial"/>
          <w:sz w:val="20"/>
        </w:rPr>
      </w:pPr>
      <w:r w:rsidRPr="004F6A35">
        <w:rPr>
          <w:rFonts w:cs="Arial"/>
          <w:sz w:val="20"/>
        </w:rPr>
        <w:t>V kolikor zaradi nepravilnega izvajanja pogodbenih obveznosti naročniku nasta</w:t>
      </w:r>
      <w:r w:rsidR="003D4D7F">
        <w:rPr>
          <w:rFonts w:cs="Arial"/>
          <w:sz w:val="20"/>
        </w:rPr>
        <w:t>ne</w:t>
      </w:r>
      <w:r w:rsidRPr="004F6A35">
        <w:rPr>
          <w:rFonts w:cs="Arial"/>
          <w:sz w:val="20"/>
        </w:rPr>
        <w:t xml:space="preserve"> škoda ali bi ta lahko nastala ali izvedba storitve izgublja pomen, lahko naročnik nadomestno storitev naroči pri drugem izvajalcu na stroške kršitelja oziroma zamudnika ter od slednjega zahteva povrnitev celotne nastale škode. </w:t>
      </w:r>
    </w:p>
    <w:bookmarkEnd w:id="18"/>
    <w:p w14:paraId="760CF8F5" w14:textId="77777777" w:rsidR="00B75827" w:rsidRDefault="00B75827" w:rsidP="0051777C">
      <w:pPr>
        <w:spacing w:line="260" w:lineRule="atLeast"/>
        <w:jc w:val="both"/>
        <w:rPr>
          <w:rFonts w:cs="Arial"/>
          <w:sz w:val="20"/>
        </w:rPr>
      </w:pPr>
    </w:p>
    <w:p w14:paraId="6B951FB2" w14:textId="65CFA486" w:rsidR="00B75827" w:rsidRDefault="00B75827" w:rsidP="0051777C">
      <w:pPr>
        <w:spacing w:line="260" w:lineRule="atLeast"/>
        <w:jc w:val="both"/>
        <w:rPr>
          <w:rFonts w:cs="Arial"/>
          <w:sz w:val="20"/>
        </w:rPr>
      </w:pPr>
      <w:bookmarkStart w:id="19" w:name="_Hlk168564168"/>
      <w:r>
        <w:rPr>
          <w:rFonts w:cs="Arial"/>
          <w:sz w:val="20"/>
        </w:rPr>
        <w:t xml:space="preserve">V primeru, da nepravilno izvajanje pogodbenih obveznosti pomeni neizvajanje (opustitev izvajanja) varovanja za določeno obdobje (npr. nepravočasni prihod ali predhodni odhod varnostnega osebja z delovnega mesta), je naročnik poleg pogodbene kazni za vsako začetno uro opustitve opravljanja varovanja z varnostnim osebjem, upravičen zmanjšati vrednost mesečnega pavšala </w:t>
      </w:r>
      <w:r w:rsidR="004B2850">
        <w:rPr>
          <w:rFonts w:cs="Arial"/>
          <w:sz w:val="20"/>
        </w:rPr>
        <w:t xml:space="preserve">za </w:t>
      </w:r>
      <w:r>
        <w:rPr>
          <w:rFonts w:cs="Arial"/>
          <w:sz w:val="20"/>
        </w:rPr>
        <w:t xml:space="preserve">predmetni mesec na način, da vrednost </w:t>
      </w:r>
      <w:r w:rsidR="004B2850">
        <w:rPr>
          <w:rFonts w:cs="Arial"/>
          <w:sz w:val="20"/>
        </w:rPr>
        <w:t xml:space="preserve">mesečnega </w:t>
      </w:r>
      <w:r>
        <w:rPr>
          <w:rFonts w:cs="Arial"/>
          <w:sz w:val="20"/>
        </w:rPr>
        <w:t>pavšala</w:t>
      </w:r>
      <w:r w:rsidR="004B2850">
        <w:rPr>
          <w:rFonts w:cs="Arial"/>
          <w:sz w:val="20"/>
        </w:rPr>
        <w:t xml:space="preserve"> za varovano območje</w:t>
      </w:r>
      <w:r>
        <w:rPr>
          <w:rFonts w:cs="Arial"/>
          <w:sz w:val="20"/>
        </w:rPr>
        <w:t xml:space="preserve"> zmanjša za vrednost ure glede na vrsto varovanja skladno s </w:t>
      </w:r>
      <w:r w:rsidRPr="00C5363E">
        <w:rPr>
          <w:rFonts w:cs="Arial"/>
          <w:sz w:val="20"/>
        </w:rPr>
        <w:t>Cenik</w:t>
      </w:r>
      <w:r>
        <w:rPr>
          <w:rFonts w:cs="Arial"/>
          <w:sz w:val="20"/>
        </w:rPr>
        <w:t>om</w:t>
      </w:r>
      <w:r w:rsidRPr="00C5363E">
        <w:rPr>
          <w:rFonts w:cs="Arial"/>
          <w:sz w:val="20"/>
        </w:rPr>
        <w:t xml:space="preserve"> dodatnih storitev za obstoječa varovana območja </w:t>
      </w:r>
      <w:r>
        <w:rPr>
          <w:rFonts w:cs="Arial"/>
          <w:sz w:val="20"/>
        </w:rPr>
        <w:t>predračuna za posamezen sklop množeno s številom ur opustitve varovanja.</w:t>
      </w:r>
    </w:p>
    <w:bookmarkEnd w:id="19"/>
    <w:p w14:paraId="250F361C" w14:textId="77777777" w:rsidR="00646669" w:rsidRDefault="00646669" w:rsidP="0051777C">
      <w:pPr>
        <w:spacing w:line="260" w:lineRule="atLeast"/>
        <w:jc w:val="both"/>
        <w:rPr>
          <w:rFonts w:cs="Arial"/>
          <w:sz w:val="20"/>
        </w:rPr>
      </w:pPr>
    </w:p>
    <w:p w14:paraId="015F7A86" w14:textId="1F97FE9B" w:rsidR="0051777C" w:rsidRPr="0051777C" w:rsidRDefault="0051777C" w:rsidP="0051777C">
      <w:pPr>
        <w:spacing w:line="260" w:lineRule="atLeast"/>
        <w:jc w:val="both"/>
        <w:rPr>
          <w:rFonts w:cs="Arial"/>
          <w:sz w:val="20"/>
        </w:rPr>
      </w:pPr>
      <w:bookmarkStart w:id="20" w:name="_Hlk168564232"/>
      <w:r w:rsidRPr="00E419FF">
        <w:rPr>
          <w:rFonts w:cs="Arial"/>
          <w:sz w:val="20"/>
        </w:rPr>
        <w:t>Pogodbeni stranki sta soglasni, da v primeru nepravilnega izvajanja pogodbenih obveznosti izvajalca ob sprejemu izpolnitve ni potrebno posebej obvestiti o pridržanju pravice do obračuna pogodbene kazni, pač pa se pogodbena kazen lahko obračuna v skladu z določili te pogodbe ob vsaki kršitvi</w:t>
      </w:r>
      <w:r w:rsidR="003D4D7F" w:rsidRPr="00E419FF">
        <w:rPr>
          <w:rFonts w:cs="Arial"/>
          <w:sz w:val="20"/>
        </w:rPr>
        <w:t xml:space="preserve"> in</w:t>
      </w:r>
      <w:r w:rsidRPr="00E419FF">
        <w:rPr>
          <w:rFonts w:cs="Arial"/>
          <w:sz w:val="20"/>
        </w:rPr>
        <w:t xml:space="preserve"> brez obvestila.</w:t>
      </w:r>
    </w:p>
    <w:p w14:paraId="46EC0E9E" w14:textId="77777777" w:rsidR="0051777C" w:rsidRPr="0051777C" w:rsidRDefault="0051777C" w:rsidP="0051777C">
      <w:pPr>
        <w:spacing w:line="260" w:lineRule="atLeast"/>
        <w:jc w:val="both"/>
        <w:rPr>
          <w:rFonts w:cs="Arial"/>
          <w:sz w:val="20"/>
        </w:rPr>
      </w:pPr>
    </w:p>
    <w:p w14:paraId="68F9961E" w14:textId="1F2228A9" w:rsidR="0051777C" w:rsidRPr="0051777C" w:rsidRDefault="0051777C" w:rsidP="0051777C">
      <w:pPr>
        <w:spacing w:line="260" w:lineRule="atLeast"/>
        <w:jc w:val="both"/>
        <w:rPr>
          <w:rFonts w:cs="Arial"/>
          <w:sz w:val="20"/>
        </w:rPr>
      </w:pPr>
      <w:r w:rsidRPr="0051777C">
        <w:rPr>
          <w:rFonts w:cs="Arial"/>
          <w:sz w:val="20"/>
        </w:rPr>
        <w:t>Pogodbena ka</w:t>
      </w:r>
      <w:r>
        <w:rPr>
          <w:rFonts w:cs="Arial"/>
          <w:sz w:val="20"/>
        </w:rPr>
        <w:t xml:space="preserve">zen ali kritje za nadomestno </w:t>
      </w:r>
      <w:r w:rsidRPr="0051777C">
        <w:rPr>
          <w:rFonts w:cs="Arial"/>
          <w:sz w:val="20"/>
        </w:rPr>
        <w:t xml:space="preserve">storitev se obračuna pri naslednjih izplačilih izvajalcu, oziroma v kolikor navedeno ni mogoče, se iz tega naslova izstavi poseben račun, ki ga mora izvajalec plačati v roku </w:t>
      </w:r>
      <w:r w:rsidR="00D03408">
        <w:rPr>
          <w:rFonts w:cs="Arial"/>
          <w:sz w:val="20"/>
        </w:rPr>
        <w:t xml:space="preserve">8 </w:t>
      </w:r>
      <w:r>
        <w:rPr>
          <w:rFonts w:cs="Arial"/>
          <w:sz w:val="20"/>
        </w:rPr>
        <w:t>(</w:t>
      </w:r>
      <w:r w:rsidR="00D03408">
        <w:rPr>
          <w:rFonts w:cs="Arial"/>
          <w:sz w:val="20"/>
        </w:rPr>
        <w:t>osmih</w:t>
      </w:r>
      <w:r>
        <w:rPr>
          <w:rFonts w:cs="Arial"/>
          <w:sz w:val="20"/>
        </w:rPr>
        <w:t>)</w:t>
      </w:r>
      <w:r w:rsidRPr="0051777C">
        <w:rPr>
          <w:rFonts w:cs="Arial"/>
          <w:sz w:val="20"/>
        </w:rPr>
        <w:t xml:space="preserve"> dni od prejema.</w:t>
      </w:r>
    </w:p>
    <w:p w14:paraId="4A00F695" w14:textId="77777777" w:rsidR="0051777C" w:rsidRPr="0051777C" w:rsidRDefault="0051777C" w:rsidP="0051777C">
      <w:pPr>
        <w:spacing w:line="260" w:lineRule="atLeast"/>
        <w:jc w:val="both"/>
        <w:rPr>
          <w:rFonts w:cs="Arial"/>
          <w:sz w:val="20"/>
        </w:rPr>
      </w:pPr>
    </w:p>
    <w:p w14:paraId="1221DCC0" w14:textId="22008B5F" w:rsidR="0051777C" w:rsidRDefault="0051777C" w:rsidP="0051777C">
      <w:pPr>
        <w:spacing w:line="260" w:lineRule="atLeast"/>
        <w:jc w:val="both"/>
        <w:rPr>
          <w:rFonts w:cs="Arial"/>
          <w:sz w:val="20"/>
        </w:rPr>
      </w:pPr>
      <w:r w:rsidRPr="0051777C">
        <w:rPr>
          <w:rFonts w:cs="Arial"/>
          <w:sz w:val="20"/>
        </w:rPr>
        <w:t>Izvajalec ne odgovarja za pravočasno izvedbo pogodbenih obveznosti, če naročnik ne izpolni vseh svojih obveznosti.</w:t>
      </w:r>
    </w:p>
    <w:bookmarkEnd w:id="20"/>
    <w:p w14:paraId="60123A70" w14:textId="77777777" w:rsidR="003215AA" w:rsidRPr="004F6A35" w:rsidRDefault="003215AA" w:rsidP="0051777C">
      <w:pPr>
        <w:spacing w:line="260" w:lineRule="atLeast"/>
        <w:jc w:val="both"/>
        <w:rPr>
          <w:rFonts w:cs="Arial"/>
          <w:sz w:val="20"/>
        </w:rPr>
      </w:pPr>
    </w:p>
    <w:p w14:paraId="185DA186" w14:textId="08E87FAB" w:rsidR="00735653" w:rsidRDefault="00735653" w:rsidP="00E915EF">
      <w:pPr>
        <w:pStyle w:val="Naslov1"/>
        <w:numPr>
          <w:ilvl w:val="0"/>
          <w:numId w:val="65"/>
        </w:numPr>
        <w:jc w:val="both"/>
      </w:pPr>
      <w:r w:rsidRPr="00DC15A9">
        <w:t>ZAVAROVANJE ZA DOBRO IZVEDBO POGODBENIH OBVEZNOSTI</w:t>
      </w:r>
    </w:p>
    <w:p w14:paraId="5A7684FB" w14:textId="77777777" w:rsidR="00EB108F" w:rsidRPr="00EB108F" w:rsidRDefault="00EB108F" w:rsidP="00EB108F"/>
    <w:p w14:paraId="5B0A6333" w14:textId="4AE54ADB" w:rsidR="00735653" w:rsidRPr="00964E6D" w:rsidRDefault="00735653" w:rsidP="00E915EF">
      <w:pPr>
        <w:pStyle w:val="Odstavekseznama"/>
        <w:widowControl/>
        <w:numPr>
          <w:ilvl w:val="0"/>
          <w:numId w:val="7"/>
        </w:numPr>
        <w:autoSpaceDE/>
        <w:autoSpaceDN/>
        <w:adjustRightInd/>
        <w:spacing w:line="260" w:lineRule="atLeast"/>
        <w:ind w:left="357" w:hanging="357"/>
        <w:jc w:val="center"/>
        <w:rPr>
          <w:rFonts w:cs="Arial"/>
          <w:bCs/>
          <w:sz w:val="20"/>
        </w:rPr>
      </w:pPr>
      <w:r w:rsidRPr="00964E6D">
        <w:rPr>
          <w:rFonts w:cs="Arial"/>
          <w:bCs/>
          <w:sz w:val="20"/>
        </w:rPr>
        <w:t>člen</w:t>
      </w:r>
    </w:p>
    <w:p w14:paraId="793E5697" w14:textId="77777777" w:rsidR="00EB108F" w:rsidRDefault="00EB108F" w:rsidP="00EB108F">
      <w:pPr>
        <w:spacing w:line="260" w:lineRule="atLeast"/>
        <w:jc w:val="both"/>
        <w:rPr>
          <w:rFonts w:cs="Arial"/>
          <w:sz w:val="20"/>
        </w:rPr>
      </w:pPr>
    </w:p>
    <w:p w14:paraId="4BCAD855" w14:textId="0F1DF5DB" w:rsidR="00E419FF" w:rsidRPr="00BD4AD9" w:rsidRDefault="00E419FF" w:rsidP="00E419FF">
      <w:pPr>
        <w:spacing w:line="260" w:lineRule="atLeast"/>
        <w:jc w:val="both"/>
        <w:rPr>
          <w:rFonts w:cs="Arial"/>
          <w:sz w:val="20"/>
        </w:rPr>
      </w:pPr>
      <w:bookmarkStart w:id="21" w:name="_Hlk68692068"/>
      <w:r w:rsidRPr="00BD4AD9">
        <w:rPr>
          <w:rFonts w:cs="Arial"/>
          <w:sz w:val="20"/>
        </w:rPr>
        <w:t xml:space="preserve">Zavarovanje za dobro izvedbo pogodbenih obveznosti (v nadaljevanju: zavarovanje) mora izvajalec predložiti naročniku ob podpisu </w:t>
      </w:r>
      <w:r>
        <w:rPr>
          <w:rFonts w:cs="Arial"/>
          <w:sz w:val="20"/>
        </w:rPr>
        <w:t xml:space="preserve">te </w:t>
      </w:r>
      <w:r w:rsidRPr="00BD4AD9">
        <w:rPr>
          <w:rFonts w:cs="Arial"/>
          <w:sz w:val="20"/>
        </w:rPr>
        <w:t>pogodb</w:t>
      </w:r>
      <w:r>
        <w:rPr>
          <w:rFonts w:cs="Arial"/>
          <w:sz w:val="20"/>
        </w:rPr>
        <w:t>e oziroma najkasneje v roku deset (10)</w:t>
      </w:r>
      <w:r w:rsidRPr="00BD4AD9">
        <w:rPr>
          <w:rFonts w:cs="Arial"/>
          <w:sz w:val="20"/>
        </w:rPr>
        <w:t xml:space="preserve"> dni od obojestranskega podpisa </w:t>
      </w:r>
      <w:r>
        <w:rPr>
          <w:rFonts w:cs="Arial"/>
          <w:sz w:val="20"/>
        </w:rPr>
        <w:t xml:space="preserve">te </w:t>
      </w:r>
      <w:r w:rsidRPr="00BD4AD9">
        <w:rPr>
          <w:rFonts w:cs="Arial"/>
          <w:sz w:val="20"/>
        </w:rPr>
        <w:t xml:space="preserve">pogodbe, v višini </w:t>
      </w:r>
      <w:r>
        <w:rPr>
          <w:rFonts w:cs="Arial"/>
          <w:sz w:val="20"/>
        </w:rPr>
        <w:t>10</w:t>
      </w:r>
      <w:r w:rsidRPr="00BD4AD9">
        <w:rPr>
          <w:rFonts w:cs="Arial"/>
          <w:sz w:val="20"/>
        </w:rPr>
        <w:t xml:space="preserve"> % (</w:t>
      </w:r>
      <w:r>
        <w:rPr>
          <w:rFonts w:cs="Arial"/>
          <w:sz w:val="20"/>
        </w:rPr>
        <w:t>deset</w:t>
      </w:r>
      <w:r w:rsidRPr="00BD4AD9">
        <w:rPr>
          <w:rFonts w:cs="Arial"/>
          <w:sz w:val="20"/>
        </w:rPr>
        <w:t xml:space="preserve"> odstotkov) od skupne predvidene pogodbene vrednosti </w:t>
      </w:r>
      <w:r w:rsidR="009E4180">
        <w:rPr>
          <w:rFonts w:cs="Arial"/>
          <w:sz w:val="20"/>
        </w:rPr>
        <w:t xml:space="preserve">ob podpisu pogodbe </w:t>
      </w:r>
      <w:r w:rsidRPr="00BD4AD9">
        <w:rPr>
          <w:rFonts w:cs="Arial"/>
          <w:sz w:val="20"/>
        </w:rPr>
        <w:t>z DDV.</w:t>
      </w:r>
    </w:p>
    <w:p w14:paraId="03173F71" w14:textId="77777777" w:rsidR="00735653" w:rsidRPr="00BD4AD9" w:rsidRDefault="00735653" w:rsidP="00EB108F">
      <w:pPr>
        <w:spacing w:line="260" w:lineRule="atLeast"/>
        <w:jc w:val="both"/>
        <w:rPr>
          <w:rFonts w:cs="Arial"/>
          <w:sz w:val="20"/>
        </w:rPr>
      </w:pPr>
    </w:p>
    <w:p w14:paraId="2DE976B1" w14:textId="03048934" w:rsidR="00735653" w:rsidRPr="00BD4AD9" w:rsidRDefault="00735653" w:rsidP="00EB108F">
      <w:pPr>
        <w:spacing w:line="260" w:lineRule="atLeast"/>
        <w:jc w:val="both"/>
        <w:rPr>
          <w:rFonts w:cs="Arial"/>
          <w:sz w:val="20"/>
        </w:rPr>
      </w:pPr>
      <w:r w:rsidRPr="00BD4AD9">
        <w:rPr>
          <w:rFonts w:cs="Arial"/>
          <w:sz w:val="20"/>
        </w:rPr>
        <w:t>Veljavnost zavarovanja za dobro izvedbo pogodbe</w:t>
      </w:r>
      <w:r w:rsidR="009F01CA">
        <w:rPr>
          <w:rFonts w:cs="Arial"/>
          <w:sz w:val="20"/>
        </w:rPr>
        <w:t>nih obveznosti mora biti še trideset (30)</w:t>
      </w:r>
      <w:r w:rsidRPr="00BD4AD9">
        <w:rPr>
          <w:rFonts w:cs="Arial"/>
          <w:sz w:val="20"/>
        </w:rPr>
        <w:t xml:space="preserve"> dni po preteku roka za dokončno izvedbo posla.</w:t>
      </w:r>
    </w:p>
    <w:p w14:paraId="707B3752" w14:textId="77777777" w:rsidR="00735653" w:rsidRPr="00BD4AD9" w:rsidRDefault="00735653" w:rsidP="00EB108F">
      <w:pPr>
        <w:spacing w:line="260" w:lineRule="atLeast"/>
        <w:jc w:val="both"/>
        <w:rPr>
          <w:rFonts w:cs="Arial"/>
          <w:sz w:val="20"/>
        </w:rPr>
      </w:pPr>
    </w:p>
    <w:p w14:paraId="42063F86" w14:textId="12643F57" w:rsidR="00735653" w:rsidRPr="00BD4AD9" w:rsidRDefault="00735653" w:rsidP="00EB108F">
      <w:pPr>
        <w:spacing w:line="260" w:lineRule="atLeast"/>
        <w:jc w:val="both"/>
        <w:rPr>
          <w:rFonts w:cs="Arial"/>
          <w:sz w:val="20"/>
        </w:rPr>
      </w:pPr>
      <w:r w:rsidRPr="00BD4AD9">
        <w:rPr>
          <w:rFonts w:cs="Arial"/>
          <w:sz w:val="20"/>
        </w:rPr>
        <w:t xml:space="preserve">Če se bodo med trajanjem </w:t>
      </w:r>
      <w:r w:rsidR="00AC0EA8">
        <w:rPr>
          <w:rFonts w:cs="Arial"/>
          <w:sz w:val="20"/>
        </w:rPr>
        <w:t xml:space="preserve">te </w:t>
      </w:r>
      <w:r w:rsidRPr="00BD4AD9">
        <w:rPr>
          <w:rFonts w:cs="Arial"/>
          <w:sz w:val="20"/>
        </w:rPr>
        <w:t>pogodbe podaljšali roki za izvedbo posla ali povišala skupna predvidena vrednost</w:t>
      </w:r>
      <w:r w:rsidR="009E4180">
        <w:rPr>
          <w:rFonts w:cs="Arial"/>
          <w:sz w:val="20"/>
        </w:rPr>
        <w:t xml:space="preserve"> za več kot </w:t>
      </w:r>
      <w:r w:rsidR="00000440">
        <w:rPr>
          <w:rFonts w:cs="Arial"/>
          <w:sz w:val="20"/>
        </w:rPr>
        <w:t>10</w:t>
      </w:r>
      <w:r w:rsidR="009E4180">
        <w:rPr>
          <w:rFonts w:cs="Arial"/>
          <w:sz w:val="20"/>
        </w:rPr>
        <w:t>%</w:t>
      </w:r>
      <w:r w:rsidRPr="00BD4AD9">
        <w:rPr>
          <w:rFonts w:cs="Arial"/>
          <w:sz w:val="20"/>
        </w:rPr>
        <w:t>, mora izvajalec temu ustrezno spremeniti tudi zavarovanje za dobro izvedbo pogodbenih obveznosti oziroma podaljšati njegovo veljavnost.</w:t>
      </w:r>
    </w:p>
    <w:p w14:paraId="04BFBF8A" w14:textId="77777777" w:rsidR="00735653" w:rsidRPr="00BD4AD9" w:rsidRDefault="00735653" w:rsidP="00EB108F">
      <w:pPr>
        <w:spacing w:line="260" w:lineRule="atLeast"/>
        <w:jc w:val="both"/>
        <w:rPr>
          <w:sz w:val="20"/>
        </w:rPr>
      </w:pPr>
    </w:p>
    <w:p w14:paraId="34452AF3" w14:textId="46FDF7CA" w:rsidR="00062782" w:rsidRPr="00BD4AD9" w:rsidRDefault="00735653" w:rsidP="00EB108F">
      <w:pPr>
        <w:spacing w:line="260" w:lineRule="atLeast"/>
        <w:jc w:val="both"/>
        <w:rPr>
          <w:rFonts w:cs="Arial"/>
          <w:sz w:val="20"/>
        </w:rPr>
      </w:pPr>
      <w:r w:rsidRPr="00BD4AD9">
        <w:rPr>
          <w:rFonts w:cs="Arial"/>
          <w:sz w:val="20"/>
        </w:rPr>
        <w:t>Naročnik bo unovčil zavarovanje za dobro izvedbo pogodbenih obveznosti, če izvajalec:</w:t>
      </w:r>
    </w:p>
    <w:p w14:paraId="3756F98B" w14:textId="71260D88" w:rsidR="00735653" w:rsidRPr="00BD4AD9" w:rsidRDefault="00735653" w:rsidP="00F2317C">
      <w:pPr>
        <w:widowControl/>
        <w:numPr>
          <w:ilvl w:val="0"/>
          <w:numId w:val="21"/>
        </w:numPr>
        <w:autoSpaceDE/>
        <w:autoSpaceDN/>
        <w:adjustRightInd/>
        <w:spacing w:line="260" w:lineRule="atLeast"/>
        <w:jc w:val="both"/>
        <w:rPr>
          <w:rFonts w:cs="Arial"/>
          <w:sz w:val="20"/>
        </w:rPr>
      </w:pPr>
      <w:r w:rsidRPr="00BD4AD9">
        <w:rPr>
          <w:rFonts w:cs="Arial"/>
          <w:sz w:val="20"/>
        </w:rPr>
        <w:t xml:space="preserve">ne bo pričel izvajati svojih pogodbenih obveznosti v skladu z določili </w:t>
      </w:r>
      <w:r w:rsidR="000B08F1">
        <w:rPr>
          <w:rFonts w:cs="Arial"/>
          <w:sz w:val="20"/>
        </w:rPr>
        <w:t xml:space="preserve">te </w:t>
      </w:r>
      <w:r w:rsidRPr="00BD4AD9">
        <w:rPr>
          <w:rFonts w:cs="Arial"/>
          <w:sz w:val="20"/>
        </w:rPr>
        <w:t>pogodbe ali</w:t>
      </w:r>
    </w:p>
    <w:p w14:paraId="1EB00A89" w14:textId="39F2DB36" w:rsidR="00735653" w:rsidRPr="00BD4AD9" w:rsidRDefault="00735653" w:rsidP="00F2317C">
      <w:pPr>
        <w:widowControl/>
        <w:numPr>
          <w:ilvl w:val="0"/>
          <w:numId w:val="21"/>
        </w:numPr>
        <w:autoSpaceDE/>
        <w:autoSpaceDN/>
        <w:adjustRightInd/>
        <w:spacing w:line="260" w:lineRule="atLeast"/>
        <w:jc w:val="both"/>
        <w:rPr>
          <w:rFonts w:cs="Arial"/>
          <w:sz w:val="20"/>
        </w:rPr>
      </w:pPr>
      <w:r w:rsidRPr="00BD4AD9">
        <w:rPr>
          <w:rFonts w:cs="Arial"/>
          <w:sz w:val="20"/>
        </w:rPr>
        <w:t xml:space="preserve">ne bo izpolnil svojih pogodbenih obveznosti v skladu z določili </w:t>
      </w:r>
      <w:r w:rsidR="000B08F1">
        <w:rPr>
          <w:rFonts w:cs="Arial"/>
          <w:sz w:val="20"/>
        </w:rPr>
        <w:t xml:space="preserve">te </w:t>
      </w:r>
      <w:r w:rsidRPr="00BD4AD9">
        <w:rPr>
          <w:rFonts w:cs="Arial"/>
          <w:sz w:val="20"/>
        </w:rPr>
        <w:t>pogodbe ali</w:t>
      </w:r>
    </w:p>
    <w:p w14:paraId="6290F6B8" w14:textId="2430BE7E" w:rsidR="00735653" w:rsidRPr="00BD4AD9" w:rsidRDefault="00735653" w:rsidP="00F2317C">
      <w:pPr>
        <w:widowControl/>
        <w:numPr>
          <w:ilvl w:val="0"/>
          <w:numId w:val="21"/>
        </w:numPr>
        <w:autoSpaceDE/>
        <w:autoSpaceDN/>
        <w:adjustRightInd/>
        <w:spacing w:line="260" w:lineRule="atLeast"/>
        <w:jc w:val="both"/>
        <w:rPr>
          <w:rFonts w:cs="Arial"/>
          <w:sz w:val="20"/>
        </w:rPr>
      </w:pPr>
      <w:r w:rsidRPr="00BD4AD9">
        <w:rPr>
          <w:rFonts w:cs="Arial"/>
          <w:sz w:val="20"/>
        </w:rPr>
        <w:t xml:space="preserve">ne bo pravočasno izpolnil svojih pogodbenih obveznosti v skladu z določili </w:t>
      </w:r>
      <w:r w:rsidR="000B08F1">
        <w:rPr>
          <w:rFonts w:cs="Arial"/>
          <w:sz w:val="20"/>
        </w:rPr>
        <w:t xml:space="preserve">te </w:t>
      </w:r>
      <w:r w:rsidRPr="00BD4AD9">
        <w:rPr>
          <w:rFonts w:cs="Arial"/>
          <w:sz w:val="20"/>
        </w:rPr>
        <w:t>pogodbe ali</w:t>
      </w:r>
    </w:p>
    <w:p w14:paraId="6E55DF96" w14:textId="5B43EC8F" w:rsidR="00735653" w:rsidRPr="00BD4AD9" w:rsidRDefault="00735653" w:rsidP="00F2317C">
      <w:pPr>
        <w:widowControl/>
        <w:numPr>
          <w:ilvl w:val="0"/>
          <w:numId w:val="21"/>
        </w:numPr>
        <w:autoSpaceDE/>
        <w:autoSpaceDN/>
        <w:adjustRightInd/>
        <w:spacing w:line="260" w:lineRule="atLeast"/>
        <w:jc w:val="both"/>
        <w:rPr>
          <w:rFonts w:cs="Arial"/>
          <w:sz w:val="20"/>
        </w:rPr>
      </w:pPr>
      <w:r w:rsidRPr="00BD4AD9">
        <w:rPr>
          <w:rFonts w:cs="Arial"/>
          <w:sz w:val="20"/>
        </w:rPr>
        <w:t xml:space="preserve">ne bo pravilno izpolnil svojih pogodbenih obveznosti v skladu z določili </w:t>
      </w:r>
      <w:r w:rsidR="000B08F1">
        <w:rPr>
          <w:rFonts w:cs="Arial"/>
          <w:sz w:val="20"/>
        </w:rPr>
        <w:t xml:space="preserve">te </w:t>
      </w:r>
      <w:r w:rsidRPr="00BD4AD9">
        <w:rPr>
          <w:rFonts w:cs="Arial"/>
          <w:sz w:val="20"/>
        </w:rPr>
        <w:t>pogodbe ali</w:t>
      </w:r>
    </w:p>
    <w:p w14:paraId="6F6F6929" w14:textId="7DF3D6C2" w:rsidR="00735653" w:rsidRDefault="00735653" w:rsidP="00F2317C">
      <w:pPr>
        <w:widowControl/>
        <w:numPr>
          <w:ilvl w:val="0"/>
          <w:numId w:val="21"/>
        </w:numPr>
        <w:autoSpaceDE/>
        <w:autoSpaceDN/>
        <w:adjustRightInd/>
        <w:spacing w:line="260" w:lineRule="atLeast"/>
        <w:jc w:val="both"/>
        <w:rPr>
          <w:rFonts w:cs="Arial"/>
          <w:sz w:val="20"/>
        </w:rPr>
      </w:pPr>
      <w:r w:rsidRPr="00BD4AD9">
        <w:rPr>
          <w:rFonts w:cs="Arial"/>
          <w:sz w:val="20"/>
        </w:rPr>
        <w:t>bo prenehal izpolnjevati svoje pogodbene obveznosti določene v</w:t>
      </w:r>
      <w:r w:rsidR="000B08F1">
        <w:rPr>
          <w:rFonts w:cs="Arial"/>
          <w:sz w:val="20"/>
        </w:rPr>
        <w:t xml:space="preserve"> tej</w:t>
      </w:r>
      <w:r w:rsidRPr="00BD4AD9">
        <w:rPr>
          <w:rFonts w:cs="Arial"/>
          <w:sz w:val="20"/>
        </w:rPr>
        <w:t xml:space="preserve"> pogodbi.</w:t>
      </w:r>
    </w:p>
    <w:p w14:paraId="0E82B93B" w14:textId="41B08960" w:rsidR="002F5967" w:rsidRDefault="002F5967" w:rsidP="002F5967">
      <w:pPr>
        <w:widowControl/>
        <w:autoSpaceDE/>
        <w:autoSpaceDN/>
        <w:adjustRightInd/>
        <w:spacing w:line="260" w:lineRule="atLeast"/>
        <w:jc w:val="both"/>
        <w:rPr>
          <w:rFonts w:cs="Arial"/>
          <w:sz w:val="20"/>
        </w:rPr>
      </w:pPr>
    </w:p>
    <w:p w14:paraId="2C930CCE" w14:textId="68C56AAD" w:rsidR="002F5967" w:rsidRPr="00B23E58" w:rsidRDefault="002F5967" w:rsidP="00C2707D">
      <w:pPr>
        <w:widowControl/>
        <w:autoSpaceDE/>
        <w:autoSpaceDN/>
        <w:adjustRightInd/>
        <w:spacing w:line="260" w:lineRule="atLeast"/>
        <w:jc w:val="both"/>
        <w:rPr>
          <w:rFonts w:cs="Arial"/>
          <w:sz w:val="20"/>
        </w:rPr>
      </w:pPr>
      <w:r w:rsidRPr="00F96D53">
        <w:rPr>
          <w:rFonts w:cs="Arial"/>
          <w:sz w:val="20"/>
        </w:rPr>
        <w:t xml:space="preserve">Če je kršitve iz prejšnjega odstavka moč pripisati krivdi izvajalca, se za katerokoli kršitev uporablja določba drugega odstavka </w:t>
      </w:r>
      <w:r w:rsidR="00782C18" w:rsidRPr="00F96D53">
        <w:rPr>
          <w:rFonts w:cs="Arial"/>
          <w:sz w:val="20"/>
        </w:rPr>
        <w:t>67</w:t>
      </w:r>
      <w:r w:rsidRPr="00F96D53">
        <w:rPr>
          <w:rFonts w:cs="Arial"/>
          <w:sz w:val="20"/>
        </w:rPr>
        <w:t>. člena te pogodbe (</w:t>
      </w:r>
      <w:r w:rsidR="00730D95" w:rsidRPr="006405DD">
        <w:rPr>
          <w:rFonts w:cs="Arial"/>
          <w:sz w:val="20"/>
        </w:rPr>
        <w:t>5</w:t>
      </w:r>
      <w:r w:rsidRPr="00F96D53">
        <w:rPr>
          <w:rFonts w:cs="Arial"/>
          <w:sz w:val="20"/>
        </w:rPr>
        <w:t>% vrednosti mesečne storitve za posamez</w:t>
      </w:r>
      <w:r w:rsidR="00730D95" w:rsidRPr="00F96D53">
        <w:rPr>
          <w:rFonts w:cs="Arial"/>
          <w:sz w:val="20"/>
        </w:rPr>
        <w:t>no varovano območje</w:t>
      </w:r>
      <w:r w:rsidRPr="00F96D53">
        <w:rPr>
          <w:rFonts w:cs="Arial"/>
          <w:sz w:val="20"/>
        </w:rPr>
        <w:t xml:space="preserve"> za dan kršitve).</w:t>
      </w:r>
      <w:r w:rsidRPr="00B23E58">
        <w:rPr>
          <w:rFonts w:cs="Arial"/>
          <w:sz w:val="20"/>
        </w:rPr>
        <w:t xml:space="preserve"> </w:t>
      </w:r>
    </w:p>
    <w:p w14:paraId="20224AD9" w14:textId="77777777" w:rsidR="00735653" w:rsidRPr="00B23E58" w:rsidRDefault="00735653" w:rsidP="00EB108F">
      <w:pPr>
        <w:spacing w:line="260" w:lineRule="atLeast"/>
        <w:jc w:val="both"/>
        <w:rPr>
          <w:rFonts w:cs="Arial"/>
          <w:sz w:val="20"/>
        </w:rPr>
      </w:pPr>
    </w:p>
    <w:p w14:paraId="57DA98A6" w14:textId="3FCB0522" w:rsidR="003C48F6" w:rsidRPr="00B23E58" w:rsidRDefault="003C48F6" w:rsidP="00EB108F">
      <w:pPr>
        <w:spacing w:line="260" w:lineRule="atLeast"/>
        <w:jc w:val="both"/>
        <w:rPr>
          <w:rFonts w:cs="Arial"/>
          <w:sz w:val="20"/>
        </w:rPr>
      </w:pPr>
      <w:r w:rsidRPr="00B23E58">
        <w:rPr>
          <w:rFonts w:cs="Arial"/>
          <w:sz w:val="20"/>
        </w:rPr>
        <w:t>V primeru delne ali celotne unovčitve zavarovanja, mo</w:t>
      </w:r>
      <w:r w:rsidR="00315846" w:rsidRPr="00B23E58">
        <w:rPr>
          <w:rFonts w:cs="Arial"/>
          <w:sz w:val="20"/>
        </w:rPr>
        <w:t xml:space="preserve">ra izvajalec naročniku, v roku 10 (deset) delovnih </w:t>
      </w:r>
      <w:r w:rsidRPr="00B23E58">
        <w:rPr>
          <w:rFonts w:cs="Arial"/>
          <w:sz w:val="20"/>
        </w:rPr>
        <w:t>dni od unovčitve, predložiti novo zavarovanje do zneska, ki je določen v prvem odstavku tega člena.</w:t>
      </w:r>
    </w:p>
    <w:p w14:paraId="6A90B0C2" w14:textId="65E58939" w:rsidR="003D4D7F" w:rsidRPr="00B23E58" w:rsidRDefault="003D4D7F" w:rsidP="00EB108F">
      <w:pPr>
        <w:spacing w:line="260" w:lineRule="atLeast"/>
        <w:jc w:val="both"/>
        <w:rPr>
          <w:rFonts w:cs="Arial"/>
          <w:sz w:val="20"/>
        </w:rPr>
      </w:pPr>
    </w:p>
    <w:p w14:paraId="31CE44E5" w14:textId="0710F15B" w:rsidR="003D4D7F" w:rsidRPr="00DC15A9" w:rsidRDefault="003D4D7F" w:rsidP="00EB108F">
      <w:pPr>
        <w:spacing w:line="260" w:lineRule="atLeast"/>
        <w:jc w:val="both"/>
        <w:rPr>
          <w:rFonts w:cs="Arial"/>
          <w:sz w:val="20"/>
        </w:rPr>
      </w:pPr>
      <w:r w:rsidRPr="00397536">
        <w:rPr>
          <w:rFonts w:cs="Arial"/>
          <w:sz w:val="20"/>
        </w:rPr>
        <w:t xml:space="preserve">Naročnik </w:t>
      </w:r>
      <w:r w:rsidR="00394361" w:rsidRPr="00397536">
        <w:rPr>
          <w:rFonts w:cs="Arial"/>
          <w:sz w:val="20"/>
        </w:rPr>
        <w:t>lahko uporab</w:t>
      </w:r>
      <w:r w:rsidR="00077818" w:rsidRPr="00397536">
        <w:rPr>
          <w:rFonts w:cs="Arial"/>
          <w:sz w:val="20"/>
        </w:rPr>
        <w:t>i določila</w:t>
      </w:r>
      <w:r w:rsidR="00324E72" w:rsidRPr="00397536">
        <w:rPr>
          <w:rFonts w:cs="Arial"/>
          <w:sz w:val="20"/>
        </w:rPr>
        <w:t xml:space="preserve"> </w:t>
      </w:r>
      <w:r w:rsidR="00782C18" w:rsidRPr="00397536">
        <w:rPr>
          <w:rFonts w:cs="Arial"/>
          <w:sz w:val="20"/>
        </w:rPr>
        <w:t>67. in 68.</w:t>
      </w:r>
      <w:r w:rsidR="00077818" w:rsidRPr="00397536">
        <w:rPr>
          <w:rFonts w:cs="Arial"/>
          <w:sz w:val="20"/>
        </w:rPr>
        <w:t xml:space="preserve"> člena te p</w:t>
      </w:r>
      <w:r w:rsidR="00394361" w:rsidRPr="00397536">
        <w:rPr>
          <w:rFonts w:cs="Arial"/>
          <w:sz w:val="20"/>
        </w:rPr>
        <w:t>ogodbe posamično ali hkrati kar pomeni, da lahko naročnik izreče pogodbeno kazen samostojno ali hkrati z zavarovanjem za dobro izvedbo pogodbenih obveznosti</w:t>
      </w:r>
      <w:r w:rsidR="00AC43AE" w:rsidRPr="00397536">
        <w:rPr>
          <w:rFonts w:cs="Arial"/>
          <w:sz w:val="20"/>
        </w:rPr>
        <w:t>.</w:t>
      </w:r>
    </w:p>
    <w:bookmarkEnd w:id="21"/>
    <w:p w14:paraId="110E9919" w14:textId="79FDACED" w:rsidR="00735653" w:rsidRDefault="00735653" w:rsidP="00EB108F">
      <w:pPr>
        <w:spacing w:line="260" w:lineRule="atLeast"/>
        <w:jc w:val="both"/>
        <w:rPr>
          <w:rFonts w:cs="Arial"/>
          <w:sz w:val="20"/>
        </w:rPr>
      </w:pPr>
    </w:p>
    <w:p w14:paraId="13DFF7C3" w14:textId="77777777" w:rsidR="00EB108F" w:rsidRPr="00DC15A9" w:rsidRDefault="00EB108F" w:rsidP="00EB108F">
      <w:pPr>
        <w:spacing w:line="260" w:lineRule="atLeast"/>
        <w:jc w:val="both"/>
        <w:rPr>
          <w:rFonts w:cs="Arial"/>
          <w:sz w:val="20"/>
        </w:rPr>
      </w:pPr>
    </w:p>
    <w:p w14:paraId="0819706C" w14:textId="037D5C14" w:rsidR="00565177" w:rsidRDefault="00565177" w:rsidP="00E915EF">
      <w:pPr>
        <w:pStyle w:val="Naslov1"/>
        <w:numPr>
          <w:ilvl w:val="0"/>
          <w:numId w:val="65"/>
        </w:numPr>
        <w:jc w:val="both"/>
      </w:pPr>
      <w:r w:rsidRPr="00DC15A9">
        <w:t>PROTIKORUPCIJSKA KLAVZULA</w:t>
      </w:r>
    </w:p>
    <w:p w14:paraId="2BBD4BE6" w14:textId="77777777" w:rsidR="00EB108F" w:rsidRPr="00EB108F" w:rsidRDefault="00EB108F" w:rsidP="00EB108F"/>
    <w:p w14:paraId="52FAA5E4" w14:textId="77777777" w:rsidR="00565177" w:rsidRPr="00410CB2" w:rsidRDefault="00565177" w:rsidP="00E915EF">
      <w:pPr>
        <w:pStyle w:val="Odstavekseznama"/>
        <w:widowControl/>
        <w:numPr>
          <w:ilvl w:val="0"/>
          <w:numId w:val="7"/>
        </w:numPr>
        <w:autoSpaceDE/>
        <w:autoSpaceDN/>
        <w:adjustRightInd/>
        <w:spacing w:line="260" w:lineRule="atLeast"/>
        <w:ind w:left="357" w:hanging="357"/>
        <w:jc w:val="center"/>
        <w:rPr>
          <w:rFonts w:cs="Arial"/>
          <w:bCs/>
          <w:sz w:val="20"/>
        </w:rPr>
      </w:pPr>
      <w:r w:rsidRPr="00410CB2">
        <w:rPr>
          <w:rFonts w:cs="Arial"/>
          <w:bCs/>
          <w:sz w:val="20"/>
        </w:rPr>
        <w:t>člen</w:t>
      </w:r>
    </w:p>
    <w:p w14:paraId="21761077" w14:textId="77777777" w:rsidR="00EB108F" w:rsidRDefault="00EB108F" w:rsidP="00EB108F">
      <w:pPr>
        <w:spacing w:line="260" w:lineRule="atLeast"/>
        <w:jc w:val="both"/>
        <w:rPr>
          <w:rFonts w:cs="Arial"/>
          <w:sz w:val="20"/>
        </w:rPr>
      </w:pPr>
    </w:p>
    <w:p w14:paraId="74BB00AE" w14:textId="0264C2EB" w:rsidR="00565177" w:rsidRPr="00DC15A9" w:rsidRDefault="00565177" w:rsidP="00EB108F">
      <w:pPr>
        <w:spacing w:line="260" w:lineRule="atLeast"/>
        <w:jc w:val="both"/>
        <w:rPr>
          <w:rFonts w:cs="Arial"/>
          <w:sz w:val="20"/>
        </w:rPr>
      </w:pPr>
      <w:r w:rsidRPr="00DC15A9">
        <w:rPr>
          <w:rFonts w:cs="Arial"/>
          <w:sz w:val="20"/>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077818">
        <w:rPr>
          <w:rFonts w:cs="Arial"/>
          <w:sz w:val="20"/>
        </w:rPr>
        <w:t xml:space="preserve">te </w:t>
      </w:r>
      <w:r w:rsidRPr="00DC15A9">
        <w:rPr>
          <w:rFonts w:cs="Arial"/>
          <w:sz w:val="20"/>
        </w:rPr>
        <w:t>pogodbe ali njenemu predstavniku, zastopniku, posredniku, je ta pogodba nična.</w:t>
      </w:r>
    </w:p>
    <w:p w14:paraId="4515FFC8" w14:textId="77777777" w:rsidR="00565177" w:rsidRPr="00DC15A9" w:rsidRDefault="00565177" w:rsidP="00EB108F">
      <w:pPr>
        <w:spacing w:line="260" w:lineRule="atLeast"/>
        <w:jc w:val="both"/>
        <w:rPr>
          <w:rFonts w:cs="Arial"/>
          <w:sz w:val="20"/>
        </w:rPr>
      </w:pPr>
    </w:p>
    <w:p w14:paraId="78027D23" w14:textId="69AAE3E4" w:rsidR="00565177" w:rsidRDefault="00565177" w:rsidP="00EB108F">
      <w:pPr>
        <w:spacing w:line="260" w:lineRule="atLeast"/>
        <w:jc w:val="both"/>
        <w:rPr>
          <w:rFonts w:cs="Arial"/>
          <w:sz w:val="20"/>
        </w:rPr>
      </w:pPr>
      <w:r w:rsidRPr="00DC15A9">
        <w:rPr>
          <w:rFonts w:cs="Arial"/>
          <w:sz w:val="20"/>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077818">
        <w:rPr>
          <w:rFonts w:cs="Arial"/>
          <w:sz w:val="20"/>
        </w:rPr>
        <w:t xml:space="preserve">te </w:t>
      </w:r>
      <w:r w:rsidRPr="00DC15A9">
        <w:rPr>
          <w:rFonts w:cs="Arial"/>
          <w:sz w:val="20"/>
        </w:rPr>
        <w:t>pogodbe iz prejšnjega odstavka tega člena oziroma z drugimi ukrepi v skladu s predpisi Republike Slovenije.</w:t>
      </w:r>
    </w:p>
    <w:p w14:paraId="5BF58F12" w14:textId="44698459" w:rsidR="00EC05F7" w:rsidRDefault="00EC05F7" w:rsidP="00EB108F">
      <w:pPr>
        <w:spacing w:line="260" w:lineRule="atLeast"/>
        <w:jc w:val="both"/>
        <w:rPr>
          <w:rFonts w:cs="Arial"/>
          <w:sz w:val="20"/>
        </w:rPr>
      </w:pPr>
    </w:p>
    <w:p w14:paraId="4E5DBCCD" w14:textId="77777777" w:rsidR="00EC05F7" w:rsidRPr="00DC15A9" w:rsidRDefault="00EC05F7" w:rsidP="00EB108F">
      <w:pPr>
        <w:pStyle w:val="Telobesedila"/>
        <w:spacing w:line="260" w:lineRule="atLeast"/>
        <w:rPr>
          <w:rFonts w:cs="Arial"/>
          <w:bCs/>
          <w:sz w:val="20"/>
        </w:rPr>
      </w:pPr>
    </w:p>
    <w:p w14:paraId="7550C16F" w14:textId="3115F832" w:rsidR="00565177" w:rsidRDefault="00565177" w:rsidP="00E915EF">
      <w:pPr>
        <w:pStyle w:val="Naslov1"/>
        <w:numPr>
          <w:ilvl w:val="0"/>
          <w:numId w:val="65"/>
        </w:numPr>
        <w:jc w:val="both"/>
      </w:pPr>
      <w:r w:rsidRPr="00DC15A9">
        <w:t>VARNOSTNE DOLOČBE</w:t>
      </w:r>
      <w:r w:rsidR="00F96D1F">
        <w:t xml:space="preserve"> IN VARSTVO OSEBNIH PODATKOV</w:t>
      </w:r>
    </w:p>
    <w:p w14:paraId="10DA8BA6" w14:textId="77777777" w:rsidR="00EB108F" w:rsidRPr="00EB108F" w:rsidRDefault="00EB108F" w:rsidP="00EB108F"/>
    <w:p w14:paraId="3619B3C4" w14:textId="77777777" w:rsidR="00565177" w:rsidRPr="00410CB2" w:rsidRDefault="00565177" w:rsidP="00E915EF">
      <w:pPr>
        <w:pStyle w:val="Odstavekseznama"/>
        <w:widowControl/>
        <w:numPr>
          <w:ilvl w:val="0"/>
          <w:numId w:val="7"/>
        </w:numPr>
        <w:autoSpaceDE/>
        <w:autoSpaceDN/>
        <w:adjustRightInd/>
        <w:spacing w:line="260" w:lineRule="atLeast"/>
        <w:ind w:left="357" w:hanging="357"/>
        <w:jc w:val="center"/>
        <w:rPr>
          <w:rFonts w:cs="Arial"/>
          <w:bCs/>
          <w:sz w:val="20"/>
        </w:rPr>
      </w:pPr>
      <w:r w:rsidRPr="00410CB2">
        <w:rPr>
          <w:rFonts w:cs="Arial"/>
          <w:bCs/>
          <w:sz w:val="20"/>
        </w:rPr>
        <w:t>člen</w:t>
      </w:r>
    </w:p>
    <w:p w14:paraId="7EF7B688" w14:textId="3AF60550" w:rsidR="00EB108F" w:rsidRDefault="00EB108F" w:rsidP="00EB108F">
      <w:pPr>
        <w:spacing w:line="260" w:lineRule="atLeast"/>
        <w:jc w:val="both"/>
        <w:rPr>
          <w:rFonts w:cs="Arial"/>
          <w:sz w:val="20"/>
        </w:rPr>
      </w:pPr>
    </w:p>
    <w:p w14:paraId="4BB54753" w14:textId="77777777" w:rsidR="004F436F" w:rsidRPr="00975ABC" w:rsidRDefault="004F436F" w:rsidP="004F436F">
      <w:pPr>
        <w:spacing w:line="260" w:lineRule="atLeast"/>
        <w:jc w:val="both"/>
        <w:rPr>
          <w:rFonts w:cs="Arial"/>
          <w:sz w:val="20"/>
        </w:rPr>
      </w:pPr>
      <w:bookmarkStart w:id="22" w:name="_Hlk68692233"/>
      <w:r w:rsidRPr="00975ABC">
        <w:rPr>
          <w:rFonts w:cs="Arial"/>
          <w:sz w:val="20"/>
        </w:rPr>
        <w:t xml:space="preserve">Izvajalec se je dolžen ravnati po internih predpisih naročnika glede varovanja in zaščite podatkov. Naročnik je dolžan izvajalca obvestiti o spremembi, dopolnitvi oziroma razveljavitvi svojih internih </w:t>
      </w:r>
      <w:r w:rsidRPr="00975ABC">
        <w:rPr>
          <w:rFonts w:cs="Arial"/>
          <w:sz w:val="20"/>
        </w:rPr>
        <w:lastRenderedPageBreak/>
        <w:t>predpisov glede varovanja in zaščite podatkov.</w:t>
      </w:r>
    </w:p>
    <w:p w14:paraId="047E1D2A" w14:textId="77777777" w:rsidR="004F436F" w:rsidRPr="00975ABC" w:rsidRDefault="004F436F" w:rsidP="004F436F">
      <w:pPr>
        <w:spacing w:line="260" w:lineRule="atLeast"/>
        <w:jc w:val="both"/>
        <w:rPr>
          <w:rFonts w:cs="Arial"/>
          <w:sz w:val="20"/>
        </w:rPr>
      </w:pPr>
    </w:p>
    <w:p w14:paraId="753177D9" w14:textId="77777777" w:rsidR="004F436F" w:rsidRDefault="004F436F" w:rsidP="004F436F">
      <w:pPr>
        <w:spacing w:line="260" w:lineRule="atLeast"/>
        <w:jc w:val="both"/>
        <w:rPr>
          <w:rFonts w:cs="Arial"/>
          <w:sz w:val="20"/>
        </w:rPr>
      </w:pPr>
      <w:r w:rsidRPr="00975ABC">
        <w:rPr>
          <w:rFonts w:cs="Arial"/>
          <w:sz w:val="20"/>
        </w:rPr>
        <w:t>Izvajalec se zavezuje, da bo podatk</w:t>
      </w:r>
      <w:r>
        <w:rPr>
          <w:rFonts w:cs="Arial"/>
          <w:sz w:val="20"/>
        </w:rPr>
        <w:t>e</w:t>
      </w:r>
      <w:r w:rsidRPr="00975ABC">
        <w:rPr>
          <w:rFonts w:cs="Arial"/>
          <w:sz w:val="20"/>
        </w:rPr>
        <w:t xml:space="preserve"> naročnika, s katerimi bo prišel v stik ob izvajanju te pogodbe, skrbno varoval in jih ne bodo razkril tretji osebi. </w:t>
      </w:r>
    </w:p>
    <w:p w14:paraId="05CFA464" w14:textId="77777777" w:rsidR="004F436F" w:rsidRDefault="004F436F" w:rsidP="004F436F">
      <w:pPr>
        <w:spacing w:line="260" w:lineRule="atLeast"/>
        <w:jc w:val="both"/>
        <w:rPr>
          <w:rFonts w:cs="Arial"/>
          <w:sz w:val="20"/>
        </w:rPr>
      </w:pPr>
    </w:p>
    <w:p w14:paraId="09E23AD1" w14:textId="578669E9" w:rsidR="004F436F" w:rsidRDefault="004F436F" w:rsidP="004F436F">
      <w:pPr>
        <w:jc w:val="both"/>
        <w:rPr>
          <w:bCs/>
          <w:color w:val="000000" w:themeColor="text1"/>
          <w:sz w:val="20"/>
        </w:rPr>
      </w:pPr>
      <w:r w:rsidRPr="00093268">
        <w:rPr>
          <w:rFonts w:cs="Arial"/>
          <w:bCs/>
          <w:color w:val="000000" w:themeColor="text1"/>
          <w:sz w:val="20"/>
        </w:rPr>
        <w:t xml:space="preserve">Izvajalec se zavezuje, da bodo kadri (varnostniki), ki bodo opravljali delo fizičnega varovanja na </w:t>
      </w:r>
      <w:r w:rsidR="00164C5A">
        <w:rPr>
          <w:rFonts w:cs="Arial"/>
          <w:bCs/>
          <w:color w:val="000000" w:themeColor="text1"/>
          <w:sz w:val="20"/>
        </w:rPr>
        <w:t xml:space="preserve">varovanih območjih, ki vsebujejo tudi upravno ali varnostno območje, </w:t>
      </w:r>
      <w:r w:rsidRPr="001F4437">
        <w:rPr>
          <w:rFonts w:cs="Arial"/>
          <w:bCs/>
          <w:color w:val="000000" w:themeColor="text1"/>
          <w:sz w:val="20"/>
        </w:rPr>
        <w:t>pred začetkom opravljanja storitev podpi</w:t>
      </w:r>
      <w:r>
        <w:rPr>
          <w:rFonts w:cs="Arial"/>
          <w:bCs/>
          <w:color w:val="000000" w:themeColor="text1"/>
          <w:sz w:val="20"/>
        </w:rPr>
        <w:t>sali</w:t>
      </w:r>
      <w:r w:rsidRPr="001F4437">
        <w:rPr>
          <w:rFonts w:cs="Arial"/>
          <w:bCs/>
          <w:color w:val="000000" w:themeColor="text1"/>
          <w:sz w:val="20"/>
        </w:rPr>
        <w:t xml:space="preserve"> izjavo, da </w:t>
      </w:r>
      <w:r>
        <w:rPr>
          <w:rFonts w:cs="Arial"/>
          <w:bCs/>
          <w:color w:val="000000" w:themeColor="text1"/>
          <w:sz w:val="20"/>
        </w:rPr>
        <w:t xml:space="preserve">so </w:t>
      </w:r>
      <w:r w:rsidRPr="001F4437">
        <w:rPr>
          <w:rFonts w:cs="Arial"/>
          <w:bCs/>
          <w:color w:val="000000" w:themeColor="text1"/>
          <w:sz w:val="20"/>
        </w:rPr>
        <w:t>seznanjen</w:t>
      </w:r>
      <w:r>
        <w:rPr>
          <w:rFonts w:cs="Arial"/>
          <w:bCs/>
          <w:color w:val="000000" w:themeColor="text1"/>
          <w:sz w:val="20"/>
        </w:rPr>
        <w:t>i</w:t>
      </w:r>
      <w:r w:rsidRPr="001F4437">
        <w:rPr>
          <w:rFonts w:cs="Arial"/>
          <w:bCs/>
          <w:color w:val="000000" w:themeColor="text1"/>
          <w:sz w:val="20"/>
        </w:rPr>
        <w:t xml:space="preserve"> z določbami ZTP in drugimi predpisi, ki urejajo varovanje tajnih podatkov, </w:t>
      </w:r>
      <w:r w:rsidRPr="001F4437">
        <w:rPr>
          <w:bCs/>
          <w:color w:val="000000" w:themeColor="text1"/>
          <w:sz w:val="20"/>
        </w:rPr>
        <w:t>s katerimi se lahko srečuje pri izvajanju svojih delovnih nalog.</w:t>
      </w:r>
      <w:r w:rsidRPr="009A3BC7">
        <w:rPr>
          <w:bCs/>
          <w:color w:val="000000" w:themeColor="text1"/>
          <w:sz w:val="20"/>
        </w:rPr>
        <w:t xml:space="preserve"> </w:t>
      </w:r>
      <w:r w:rsidRPr="000B5222">
        <w:rPr>
          <w:bCs/>
          <w:color w:val="000000" w:themeColor="text1"/>
          <w:sz w:val="20"/>
        </w:rPr>
        <w:t>Kadr</w:t>
      </w:r>
      <w:r>
        <w:rPr>
          <w:bCs/>
          <w:color w:val="000000" w:themeColor="text1"/>
          <w:sz w:val="20"/>
        </w:rPr>
        <w:t>i</w:t>
      </w:r>
      <w:r w:rsidRPr="000B5222">
        <w:rPr>
          <w:bCs/>
          <w:color w:val="000000" w:themeColor="text1"/>
          <w:sz w:val="20"/>
        </w:rPr>
        <w:t xml:space="preserve"> se s podpisano izjavo hkrati zavezuje</w:t>
      </w:r>
      <w:r>
        <w:rPr>
          <w:bCs/>
          <w:color w:val="000000" w:themeColor="text1"/>
          <w:sz w:val="20"/>
        </w:rPr>
        <w:t>jo</w:t>
      </w:r>
      <w:r w:rsidRPr="000B5222">
        <w:rPr>
          <w:bCs/>
          <w:color w:val="000000" w:themeColor="text1"/>
          <w:sz w:val="20"/>
        </w:rPr>
        <w:t>, da bo</w:t>
      </w:r>
      <w:r>
        <w:rPr>
          <w:bCs/>
          <w:color w:val="000000" w:themeColor="text1"/>
          <w:sz w:val="20"/>
        </w:rPr>
        <w:t>do</w:t>
      </w:r>
      <w:r w:rsidRPr="000B5222">
        <w:rPr>
          <w:bCs/>
          <w:color w:val="000000" w:themeColor="text1"/>
          <w:sz w:val="20"/>
        </w:rPr>
        <w:t xml:space="preserve"> s tajnimi podatki ravnal</w:t>
      </w:r>
      <w:r>
        <w:rPr>
          <w:bCs/>
          <w:color w:val="000000" w:themeColor="text1"/>
          <w:sz w:val="20"/>
        </w:rPr>
        <w:t>i</w:t>
      </w:r>
      <w:r w:rsidRPr="000B5222">
        <w:rPr>
          <w:bCs/>
          <w:color w:val="000000" w:themeColor="text1"/>
          <w:sz w:val="20"/>
        </w:rPr>
        <w:t xml:space="preserve"> v skladu s navedenimi predpisi.</w:t>
      </w:r>
    </w:p>
    <w:p w14:paraId="46F71707" w14:textId="77777777" w:rsidR="004F436F" w:rsidRDefault="004F436F" w:rsidP="004F436F">
      <w:pPr>
        <w:spacing w:line="260" w:lineRule="atLeast"/>
        <w:jc w:val="both"/>
        <w:rPr>
          <w:rFonts w:cs="Arial"/>
          <w:sz w:val="20"/>
        </w:rPr>
      </w:pPr>
    </w:p>
    <w:p w14:paraId="103B3CBD" w14:textId="77777777" w:rsidR="004F436F" w:rsidRPr="00975ABC" w:rsidRDefault="004F436F" w:rsidP="004F436F">
      <w:pPr>
        <w:spacing w:line="260" w:lineRule="atLeast"/>
        <w:jc w:val="both"/>
        <w:rPr>
          <w:rFonts w:cs="Arial"/>
          <w:sz w:val="20"/>
        </w:rPr>
      </w:pPr>
      <w:r w:rsidRPr="00975ABC">
        <w:rPr>
          <w:rFonts w:cs="Arial"/>
          <w:sz w:val="20"/>
        </w:rPr>
        <w:t>Informacije v zvezi s komunikacijskim omrežjem in aplikacijami državnih organov, do katerih pride med svojim delom izvajalec, le-ta ne sme uporabljati za druge namene in izven obsega te pogodbe.</w:t>
      </w:r>
    </w:p>
    <w:p w14:paraId="4B95E64B" w14:textId="77777777" w:rsidR="004F436F" w:rsidRPr="00975ABC" w:rsidRDefault="004F436F" w:rsidP="004F436F">
      <w:pPr>
        <w:spacing w:line="260" w:lineRule="atLeast"/>
        <w:jc w:val="both"/>
        <w:rPr>
          <w:rFonts w:cs="Arial"/>
          <w:sz w:val="20"/>
        </w:rPr>
      </w:pPr>
    </w:p>
    <w:p w14:paraId="50B09799" w14:textId="77777777" w:rsidR="004F436F" w:rsidRPr="00975ABC" w:rsidRDefault="004F436F" w:rsidP="004F436F">
      <w:pPr>
        <w:spacing w:line="260" w:lineRule="atLeast"/>
        <w:jc w:val="both"/>
        <w:rPr>
          <w:rFonts w:cs="Arial"/>
          <w:sz w:val="20"/>
        </w:rPr>
      </w:pPr>
      <w:r w:rsidRPr="00975ABC">
        <w:rPr>
          <w:rFonts w:cs="Arial"/>
          <w:sz w:val="20"/>
        </w:rPr>
        <w:t xml:space="preserve">Ker lahko izvajalec in njegovi zaposleni pri svojem delu pridejo v stik z osebnimi in zaupnimi podatki, mora izvajalec z njimi ravnati skrbno in jih mora kot takšne varovati. Pri tem mora spoštovati vso zakonodajo, ki ureja varovanje takšnih podatkov. Prav tako je </w:t>
      </w:r>
      <w:r>
        <w:rPr>
          <w:rFonts w:cs="Arial"/>
          <w:sz w:val="20"/>
        </w:rPr>
        <w:t xml:space="preserve">izvajalec </w:t>
      </w:r>
      <w:r w:rsidRPr="00975ABC">
        <w:rPr>
          <w:rFonts w:cs="Arial"/>
          <w:sz w:val="20"/>
        </w:rPr>
        <w:t>dolž</w:t>
      </w:r>
      <w:r>
        <w:rPr>
          <w:rFonts w:cs="Arial"/>
          <w:sz w:val="20"/>
        </w:rPr>
        <w:t>a</w:t>
      </w:r>
      <w:r w:rsidRPr="00975ABC">
        <w:rPr>
          <w:rFonts w:cs="Arial"/>
          <w:sz w:val="20"/>
        </w:rPr>
        <w:t>n zagotoviti takšno ravnanje pri svojih zaposlenih.</w:t>
      </w:r>
    </w:p>
    <w:p w14:paraId="21B4A5F2" w14:textId="77777777" w:rsidR="004F436F" w:rsidRDefault="004F436F" w:rsidP="004F436F">
      <w:pPr>
        <w:spacing w:line="260" w:lineRule="atLeast"/>
        <w:jc w:val="both"/>
        <w:rPr>
          <w:rFonts w:cs="Arial"/>
          <w:sz w:val="20"/>
        </w:rPr>
      </w:pPr>
    </w:p>
    <w:p w14:paraId="2A4EF4D4" w14:textId="61D9E989" w:rsidR="004F436F" w:rsidRDefault="004F436F" w:rsidP="004F436F">
      <w:pPr>
        <w:spacing w:line="260" w:lineRule="atLeast"/>
        <w:jc w:val="both"/>
        <w:rPr>
          <w:rFonts w:cs="Arial"/>
          <w:sz w:val="20"/>
        </w:rPr>
      </w:pPr>
      <w:r>
        <w:rPr>
          <w:rFonts w:cs="Arial"/>
          <w:sz w:val="20"/>
        </w:rPr>
        <w:t>Zaposleni</w:t>
      </w:r>
      <w:r w:rsidRPr="005864CE">
        <w:rPr>
          <w:rFonts w:cs="Arial"/>
          <w:sz w:val="20"/>
        </w:rPr>
        <w:t xml:space="preserve"> pred začetkom opravljanja storitev podpiše</w:t>
      </w:r>
      <w:r>
        <w:rPr>
          <w:rFonts w:cs="Arial"/>
          <w:sz w:val="20"/>
        </w:rPr>
        <w:t>jo izjavo, da so</w:t>
      </w:r>
      <w:r w:rsidRPr="005864CE">
        <w:rPr>
          <w:rFonts w:cs="Arial"/>
          <w:sz w:val="20"/>
        </w:rPr>
        <w:t xml:space="preserve"> seznanjen</w:t>
      </w:r>
      <w:r>
        <w:rPr>
          <w:rFonts w:cs="Arial"/>
          <w:sz w:val="20"/>
        </w:rPr>
        <w:t xml:space="preserve">i z </w:t>
      </w:r>
      <w:r w:rsidR="00164C5A">
        <w:rPr>
          <w:rFonts w:cs="Arial"/>
          <w:sz w:val="20"/>
        </w:rPr>
        <w:t xml:space="preserve">ZTP </w:t>
      </w:r>
      <w:r w:rsidRPr="005864CE">
        <w:rPr>
          <w:rFonts w:cs="Arial"/>
          <w:sz w:val="20"/>
        </w:rPr>
        <w:t>in drugimi predpisi, ki urejajo varovanje tajnih podatkov, ki jih bo</w:t>
      </w:r>
      <w:r>
        <w:rPr>
          <w:rFonts w:cs="Arial"/>
          <w:sz w:val="20"/>
        </w:rPr>
        <w:t>do</w:t>
      </w:r>
      <w:r w:rsidRPr="005864CE">
        <w:rPr>
          <w:rFonts w:cs="Arial"/>
          <w:sz w:val="20"/>
        </w:rPr>
        <w:t xml:space="preserve"> obravnaval v okviru izvajanja delovnih nalog, in da se zavezuje</w:t>
      </w:r>
      <w:r>
        <w:rPr>
          <w:rFonts w:cs="Arial"/>
          <w:sz w:val="20"/>
        </w:rPr>
        <w:t>jo</w:t>
      </w:r>
      <w:r w:rsidRPr="005864CE">
        <w:rPr>
          <w:rFonts w:cs="Arial"/>
          <w:sz w:val="20"/>
        </w:rPr>
        <w:t xml:space="preserve"> s tajnimi podatki ravnati v skladu s temi predpisi.</w:t>
      </w:r>
    </w:p>
    <w:p w14:paraId="32134088" w14:textId="77777777" w:rsidR="004F436F" w:rsidRPr="00975ABC" w:rsidRDefault="004F436F" w:rsidP="004F436F">
      <w:pPr>
        <w:spacing w:line="260" w:lineRule="atLeast"/>
        <w:jc w:val="both"/>
        <w:rPr>
          <w:rFonts w:cs="Arial"/>
          <w:sz w:val="20"/>
        </w:rPr>
      </w:pPr>
    </w:p>
    <w:p w14:paraId="279F813E" w14:textId="77777777" w:rsidR="004F436F" w:rsidRPr="00975ABC" w:rsidRDefault="004F436F" w:rsidP="004F436F">
      <w:pPr>
        <w:spacing w:line="260" w:lineRule="atLeast"/>
        <w:jc w:val="both"/>
        <w:rPr>
          <w:rFonts w:cs="Arial"/>
          <w:sz w:val="20"/>
        </w:rPr>
      </w:pPr>
      <w:r w:rsidRPr="00975ABC">
        <w:rPr>
          <w:rFonts w:cs="Arial"/>
          <w:sz w:val="20"/>
        </w:rPr>
        <w:t>Za morebitne kršitve obveznosti, določene v drugem in tretjem odstavku tega člena, je izvajalec odškodninsko odgovoren.</w:t>
      </w:r>
    </w:p>
    <w:p w14:paraId="2D2DE737" w14:textId="77777777" w:rsidR="004F436F" w:rsidRPr="00975ABC" w:rsidRDefault="004F436F" w:rsidP="004F436F">
      <w:pPr>
        <w:spacing w:line="260" w:lineRule="atLeast"/>
        <w:jc w:val="both"/>
        <w:rPr>
          <w:rFonts w:cs="Arial"/>
          <w:sz w:val="20"/>
        </w:rPr>
      </w:pPr>
    </w:p>
    <w:p w14:paraId="550BEB97" w14:textId="77777777" w:rsidR="004F436F" w:rsidRPr="00975ABC" w:rsidRDefault="004F436F" w:rsidP="004F436F">
      <w:pPr>
        <w:spacing w:line="260" w:lineRule="atLeast"/>
        <w:jc w:val="both"/>
        <w:rPr>
          <w:rFonts w:cs="Arial"/>
          <w:sz w:val="20"/>
        </w:rPr>
      </w:pPr>
      <w:r w:rsidRPr="00975ABC">
        <w:rPr>
          <w:rFonts w:cs="Arial"/>
          <w:sz w:val="20"/>
        </w:rPr>
        <w:t>Izvajalec naročniku omogoča izvajanje nadzora nad izvajanjem postopkov in ukrepov iz tega člena.</w:t>
      </w:r>
    </w:p>
    <w:p w14:paraId="4559EC0D" w14:textId="77777777" w:rsidR="004F436F" w:rsidRPr="00975ABC" w:rsidRDefault="004F436F" w:rsidP="004F436F">
      <w:pPr>
        <w:spacing w:line="260" w:lineRule="atLeast"/>
        <w:jc w:val="both"/>
        <w:rPr>
          <w:rFonts w:cs="Arial"/>
          <w:sz w:val="20"/>
        </w:rPr>
      </w:pPr>
    </w:p>
    <w:p w14:paraId="25C193A7" w14:textId="77777777" w:rsidR="004F436F" w:rsidRPr="00975ABC" w:rsidRDefault="004F436F" w:rsidP="004F436F">
      <w:pPr>
        <w:spacing w:line="260" w:lineRule="atLeast"/>
        <w:jc w:val="both"/>
        <w:rPr>
          <w:rFonts w:cs="Arial"/>
          <w:sz w:val="20"/>
        </w:rPr>
      </w:pPr>
      <w:r w:rsidRPr="00975ABC">
        <w:rPr>
          <w:rFonts w:cs="Arial"/>
          <w:sz w:val="20"/>
        </w:rPr>
        <w:t xml:space="preserve">V primeru, če izvajalec izvaja storitve s podizvajalcem, mora izvajalec zagotoviti, da podizvajalec spoštuje in izvaja zaveze iz prejšnjih odstavkov tega člena. </w:t>
      </w:r>
    </w:p>
    <w:bookmarkEnd w:id="22"/>
    <w:p w14:paraId="1FF18812" w14:textId="0A2F2920" w:rsidR="00A34F7A" w:rsidRDefault="00A34F7A" w:rsidP="00EB108F">
      <w:pPr>
        <w:spacing w:line="260" w:lineRule="atLeast"/>
        <w:jc w:val="both"/>
        <w:rPr>
          <w:rFonts w:cs="Arial"/>
          <w:sz w:val="20"/>
        </w:rPr>
      </w:pPr>
    </w:p>
    <w:p w14:paraId="5191DAD4" w14:textId="77777777" w:rsidR="001F6908" w:rsidRPr="00DC15A9" w:rsidRDefault="001F6908" w:rsidP="00EB108F">
      <w:pPr>
        <w:spacing w:line="260" w:lineRule="atLeast"/>
        <w:jc w:val="both"/>
        <w:rPr>
          <w:rFonts w:cs="Arial"/>
          <w:sz w:val="20"/>
        </w:rPr>
      </w:pPr>
    </w:p>
    <w:p w14:paraId="3DDBC457" w14:textId="4661C4A1" w:rsidR="00565177" w:rsidRPr="003B3A0B" w:rsidRDefault="00565177" w:rsidP="00E915EF">
      <w:pPr>
        <w:pStyle w:val="Odstavekseznama"/>
        <w:widowControl/>
        <w:numPr>
          <w:ilvl w:val="0"/>
          <w:numId w:val="7"/>
        </w:numPr>
        <w:autoSpaceDE/>
        <w:autoSpaceDN/>
        <w:adjustRightInd/>
        <w:spacing w:line="260" w:lineRule="atLeast"/>
        <w:ind w:left="357" w:hanging="357"/>
        <w:jc w:val="center"/>
        <w:rPr>
          <w:rFonts w:cs="Arial"/>
          <w:bCs/>
          <w:sz w:val="20"/>
        </w:rPr>
      </w:pPr>
      <w:r w:rsidRPr="003B3A0B">
        <w:rPr>
          <w:rFonts w:cs="Arial"/>
          <w:bCs/>
          <w:sz w:val="20"/>
        </w:rPr>
        <w:t>člen</w:t>
      </w:r>
    </w:p>
    <w:p w14:paraId="27C0F9CE" w14:textId="25A229D8" w:rsidR="00646B3C" w:rsidRDefault="00646B3C" w:rsidP="00EB108F">
      <w:pPr>
        <w:spacing w:line="260" w:lineRule="atLeast"/>
        <w:jc w:val="both"/>
        <w:rPr>
          <w:rFonts w:cs="Arial"/>
          <w:sz w:val="20"/>
        </w:rPr>
      </w:pPr>
    </w:p>
    <w:p w14:paraId="0AE9610A" w14:textId="77777777" w:rsidR="00975ABC" w:rsidRPr="00975ABC" w:rsidRDefault="00975ABC" w:rsidP="00975ABC">
      <w:pPr>
        <w:spacing w:line="260" w:lineRule="atLeast"/>
        <w:jc w:val="both"/>
        <w:rPr>
          <w:rFonts w:cs="Arial"/>
          <w:sz w:val="20"/>
        </w:rPr>
      </w:pPr>
      <w:bookmarkStart w:id="23" w:name="_Hlk68692316"/>
      <w:r w:rsidRPr="00975ABC">
        <w:rPr>
          <w:rFonts w:cs="Arial"/>
          <w:sz w:val="20"/>
        </w:rPr>
        <w:t>Skladno s predpisi, ki urejajo varstvo osebnih podatkov pogodbeni stranki soglašata, da morebitnih osebnih podatkov ne bosta uporabljali v nasprotju z določili teh predpisov. Pogodbeni stranki bosta zagotavljali in izvajali pogoje in ukrepe za zagotovitev varstva osebnih podatkov in preprečevali morebitne zlorabe, v smislu predpisov, ki urejajo varstvo osebnih podatkov.</w:t>
      </w:r>
    </w:p>
    <w:p w14:paraId="363C7428" w14:textId="77777777" w:rsidR="00975ABC" w:rsidRPr="00975ABC" w:rsidRDefault="00975ABC" w:rsidP="00975ABC">
      <w:pPr>
        <w:spacing w:line="260" w:lineRule="atLeast"/>
        <w:jc w:val="both"/>
        <w:rPr>
          <w:rFonts w:cs="Arial"/>
          <w:sz w:val="20"/>
        </w:rPr>
      </w:pPr>
    </w:p>
    <w:p w14:paraId="4840ECDC" w14:textId="77777777" w:rsidR="00975ABC" w:rsidRPr="00975ABC" w:rsidRDefault="00975ABC" w:rsidP="00975ABC">
      <w:pPr>
        <w:spacing w:line="260" w:lineRule="atLeast"/>
        <w:jc w:val="both"/>
        <w:rPr>
          <w:rFonts w:cs="Arial"/>
          <w:sz w:val="20"/>
        </w:rPr>
      </w:pPr>
      <w:r w:rsidRPr="00975ABC">
        <w:rPr>
          <w:rFonts w:cs="Arial"/>
          <w:sz w:val="20"/>
        </w:rPr>
        <w:t>Pogodbeni stranki bosta vse medsebojne dogovore, podatke in dokumentacijo, ki je predmet te pogodbe, varovali v skladu s predpisi, ki urejajo varstvo osebnih podatkov.</w:t>
      </w:r>
    </w:p>
    <w:p w14:paraId="7DCB94F3" w14:textId="77777777" w:rsidR="00975ABC" w:rsidRPr="00975ABC" w:rsidRDefault="00975ABC" w:rsidP="00975ABC">
      <w:pPr>
        <w:spacing w:line="260" w:lineRule="atLeast"/>
        <w:jc w:val="both"/>
        <w:rPr>
          <w:rFonts w:cs="Arial"/>
          <w:sz w:val="20"/>
        </w:rPr>
      </w:pPr>
    </w:p>
    <w:p w14:paraId="5C9EF2D8" w14:textId="3EB39382" w:rsidR="004F436F" w:rsidRPr="00975ABC" w:rsidRDefault="004F436F" w:rsidP="004F436F">
      <w:pPr>
        <w:spacing w:line="260" w:lineRule="atLeast"/>
        <w:jc w:val="both"/>
        <w:rPr>
          <w:rFonts w:cs="Arial"/>
          <w:sz w:val="20"/>
        </w:rPr>
      </w:pPr>
      <w:r w:rsidRPr="00581F35">
        <w:rPr>
          <w:rFonts w:cs="Arial"/>
          <w:sz w:val="20"/>
        </w:rPr>
        <w:t xml:space="preserve">S to pogodbo naročnik </w:t>
      </w:r>
      <w:r w:rsidRPr="00397536">
        <w:rPr>
          <w:rFonts w:cs="Arial"/>
          <w:sz w:val="20"/>
        </w:rPr>
        <w:t xml:space="preserve">pooblašča izvajalca za obdelavo osebnih podatkov izključno za namene zagotavljanja storitev po pogodbi iz </w:t>
      </w:r>
      <w:r w:rsidR="004C3C76" w:rsidRPr="00397536">
        <w:rPr>
          <w:rFonts w:cs="Arial"/>
          <w:sz w:val="20"/>
        </w:rPr>
        <w:t xml:space="preserve">2. </w:t>
      </w:r>
      <w:r w:rsidRPr="00397536">
        <w:rPr>
          <w:rFonts w:cs="Arial"/>
          <w:sz w:val="20"/>
        </w:rPr>
        <w:t>člena te</w:t>
      </w:r>
      <w:r w:rsidRPr="00581F35">
        <w:rPr>
          <w:rFonts w:cs="Arial"/>
          <w:sz w:val="20"/>
        </w:rPr>
        <w:t xml:space="preserve"> pogodbe.</w:t>
      </w:r>
    </w:p>
    <w:bookmarkEnd w:id="23"/>
    <w:p w14:paraId="29125777" w14:textId="3FB2310B" w:rsidR="00B91F43" w:rsidRDefault="00B91F43" w:rsidP="00EB108F">
      <w:pPr>
        <w:spacing w:line="260" w:lineRule="atLeast"/>
        <w:jc w:val="both"/>
        <w:rPr>
          <w:rFonts w:cs="Arial"/>
          <w:sz w:val="20"/>
        </w:rPr>
      </w:pPr>
    </w:p>
    <w:p w14:paraId="370FD787" w14:textId="77777777" w:rsidR="00B91F43" w:rsidRPr="00964E6D" w:rsidRDefault="00B91F43" w:rsidP="00E915EF">
      <w:pPr>
        <w:pStyle w:val="Odstavekseznama"/>
        <w:widowControl/>
        <w:numPr>
          <w:ilvl w:val="0"/>
          <w:numId w:val="7"/>
        </w:numPr>
        <w:autoSpaceDE/>
        <w:autoSpaceDN/>
        <w:adjustRightInd/>
        <w:spacing w:line="260" w:lineRule="atLeast"/>
        <w:ind w:left="357" w:hanging="357"/>
        <w:jc w:val="center"/>
        <w:rPr>
          <w:rFonts w:cs="Arial"/>
          <w:bCs/>
          <w:sz w:val="20"/>
        </w:rPr>
      </w:pPr>
      <w:r w:rsidRPr="00964E6D">
        <w:rPr>
          <w:rFonts w:cs="Arial"/>
          <w:bCs/>
          <w:sz w:val="20"/>
        </w:rPr>
        <w:t>člen</w:t>
      </w:r>
    </w:p>
    <w:p w14:paraId="75CC1A3A" w14:textId="77777777" w:rsidR="00B91F43" w:rsidRPr="00410CB2" w:rsidRDefault="00B91F43" w:rsidP="00B91F43">
      <w:pPr>
        <w:spacing w:line="260" w:lineRule="atLeast"/>
        <w:jc w:val="both"/>
        <w:rPr>
          <w:rFonts w:cs="Arial"/>
          <w:b/>
          <w:bCs/>
          <w:sz w:val="20"/>
        </w:rPr>
      </w:pPr>
    </w:p>
    <w:p w14:paraId="32170826" w14:textId="317D4438" w:rsidR="00B91F43" w:rsidRDefault="00B91F43" w:rsidP="00B91F43">
      <w:pPr>
        <w:spacing w:line="260" w:lineRule="atLeast"/>
        <w:jc w:val="both"/>
        <w:rPr>
          <w:rFonts w:cs="Arial"/>
          <w:sz w:val="20"/>
        </w:rPr>
      </w:pPr>
      <w:r>
        <w:rPr>
          <w:rFonts w:cs="Arial"/>
          <w:sz w:val="20"/>
        </w:rPr>
        <w:t>Z nameno</w:t>
      </w:r>
      <w:r w:rsidR="005C4F68">
        <w:rPr>
          <w:rFonts w:cs="Arial"/>
          <w:sz w:val="20"/>
        </w:rPr>
        <w:t>m</w:t>
      </w:r>
      <w:r>
        <w:rPr>
          <w:rFonts w:cs="Arial"/>
          <w:sz w:val="20"/>
        </w:rPr>
        <w:t xml:space="preserve"> izvajanja te pogodbe in glede na naravo storitev, ki so </w:t>
      </w:r>
      <w:r w:rsidRPr="00725743">
        <w:rPr>
          <w:rFonts w:cs="Arial"/>
          <w:sz w:val="20"/>
        </w:rPr>
        <w:t xml:space="preserve">predmet te pogodbe se bodo obdelovali osebni podatki posameznikov, ki predstavljajo informacijo v zvezi z določenim ali določljivim posameznikom, ki ga je mogoče posredno ali neposredno identificirati, zlasti ime in priimek, delovno mesto oz. notranja organizacijska enota in elektronski naslov. V nadaljevanju </w:t>
      </w:r>
      <w:r w:rsidR="00995597" w:rsidRPr="00725743">
        <w:rPr>
          <w:rFonts w:cs="Arial"/>
          <w:sz w:val="20"/>
        </w:rPr>
        <w:t>8</w:t>
      </w:r>
      <w:r w:rsidRPr="00725743">
        <w:rPr>
          <w:rFonts w:cs="Arial"/>
          <w:sz w:val="20"/>
        </w:rPr>
        <w:t>. poglavja se za pogodbeni stranki uporabljata izraza upravljavec in obdelovalec na način, kot je to razviden iz 1. člena</w:t>
      </w:r>
      <w:r>
        <w:rPr>
          <w:rFonts w:cs="Arial"/>
          <w:sz w:val="20"/>
        </w:rPr>
        <w:t xml:space="preserve"> te pogodbe.  </w:t>
      </w:r>
    </w:p>
    <w:p w14:paraId="38A074FE" w14:textId="77777777" w:rsidR="00B91F43" w:rsidRDefault="00B91F43" w:rsidP="00B91F43">
      <w:pPr>
        <w:spacing w:line="260" w:lineRule="atLeast"/>
        <w:jc w:val="both"/>
        <w:rPr>
          <w:rFonts w:cs="Arial"/>
          <w:sz w:val="20"/>
        </w:rPr>
      </w:pPr>
    </w:p>
    <w:p w14:paraId="7EB51048" w14:textId="77777777" w:rsidR="00B91F43" w:rsidRPr="00964E6D" w:rsidRDefault="00B91F43" w:rsidP="00E915EF">
      <w:pPr>
        <w:pStyle w:val="Odstavekseznama"/>
        <w:widowControl/>
        <w:numPr>
          <w:ilvl w:val="0"/>
          <w:numId w:val="7"/>
        </w:numPr>
        <w:autoSpaceDE/>
        <w:autoSpaceDN/>
        <w:adjustRightInd/>
        <w:spacing w:line="260" w:lineRule="atLeast"/>
        <w:ind w:left="357" w:hanging="357"/>
        <w:jc w:val="center"/>
        <w:rPr>
          <w:rFonts w:cs="Arial"/>
          <w:bCs/>
          <w:sz w:val="20"/>
        </w:rPr>
      </w:pPr>
      <w:r w:rsidRPr="00964E6D">
        <w:rPr>
          <w:rFonts w:cs="Arial"/>
          <w:bCs/>
          <w:sz w:val="20"/>
        </w:rPr>
        <w:lastRenderedPageBreak/>
        <w:t>člen</w:t>
      </w:r>
    </w:p>
    <w:p w14:paraId="033E9C76" w14:textId="77777777" w:rsidR="00B91F43" w:rsidRDefault="00B91F43" w:rsidP="00B91F43">
      <w:pPr>
        <w:spacing w:line="260" w:lineRule="atLeast"/>
        <w:jc w:val="both"/>
        <w:rPr>
          <w:rFonts w:cs="Arial"/>
          <w:sz w:val="20"/>
        </w:rPr>
      </w:pPr>
    </w:p>
    <w:p w14:paraId="1405098D" w14:textId="77777777" w:rsidR="00B91F43" w:rsidRDefault="00B91F43" w:rsidP="00B91F43">
      <w:pPr>
        <w:spacing w:line="260" w:lineRule="atLeast"/>
        <w:jc w:val="both"/>
        <w:rPr>
          <w:rFonts w:cs="Arial"/>
          <w:sz w:val="20"/>
        </w:rPr>
      </w:pPr>
      <w:r>
        <w:rPr>
          <w:rFonts w:cs="Arial"/>
          <w:sz w:val="20"/>
        </w:rPr>
        <w:t xml:space="preserve">Izvajalec obdeluje osebne podatke za čas izvajanja te pogodbe. </w:t>
      </w:r>
    </w:p>
    <w:p w14:paraId="46039FAA" w14:textId="4391B816" w:rsidR="004F436F" w:rsidRDefault="004F436F" w:rsidP="009066C8">
      <w:pPr>
        <w:widowControl/>
        <w:autoSpaceDE/>
        <w:autoSpaceDN/>
        <w:adjustRightInd/>
        <w:spacing w:line="260" w:lineRule="atLeast"/>
        <w:rPr>
          <w:rFonts w:cs="Arial"/>
          <w:bCs/>
          <w:sz w:val="20"/>
        </w:rPr>
      </w:pPr>
    </w:p>
    <w:p w14:paraId="57CE45DF" w14:textId="77777777" w:rsidR="004F436F" w:rsidRDefault="004F436F" w:rsidP="004F436F">
      <w:pPr>
        <w:pStyle w:val="Odstavekseznama"/>
        <w:widowControl/>
        <w:numPr>
          <w:ilvl w:val="0"/>
          <w:numId w:val="7"/>
        </w:numPr>
        <w:autoSpaceDE/>
        <w:autoSpaceDN/>
        <w:adjustRightInd/>
        <w:spacing w:line="260" w:lineRule="atLeast"/>
        <w:ind w:left="357" w:hanging="357"/>
        <w:jc w:val="center"/>
        <w:rPr>
          <w:rFonts w:cs="Arial"/>
          <w:bCs/>
          <w:sz w:val="20"/>
        </w:rPr>
      </w:pPr>
      <w:r>
        <w:rPr>
          <w:rFonts w:cs="Arial"/>
          <w:bCs/>
          <w:sz w:val="20"/>
        </w:rPr>
        <w:t>č</w:t>
      </w:r>
      <w:r w:rsidRPr="00964E6D">
        <w:rPr>
          <w:rFonts w:cs="Arial"/>
          <w:bCs/>
          <w:sz w:val="20"/>
        </w:rPr>
        <w:t>len</w:t>
      </w:r>
    </w:p>
    <w:p w14:paraId="1F5B6630" w14:textId="77777777" w:rsidR="004F436F" w:rsidRDefault="004F436F" w:rsidP="004F436F">
      <w:pPr>
        <w:widowControl/>
        <w:autoSpaceDE/>
        <w:autoSpaceDN/>
        <w:adjustRightInd/>
        <w:spacing w:line="260" w:lineRule="atLeast"/>
        <w:rPr>
          <w:rFonts w:cs="Arial"/>
          <w:bCs/>
          <w:sz w:val="20"/>
        </w:rPr>
      </w:pPr>
    </w:p>
    <w:p w14:paraId="106C01AD" w14:textId="77777777" w:rsidR="004F436F" w:rsidRPr="00581F35" w:rsidRDefault="004F436F" w:rsidP="009066C8">
      <w:pPr>
        <w:widowControl/>
        <w:autoSpaceDE/>
        <w:autoSpaceDN/>
        <w:adjustRightInd/>
        <w:spacing w:line="260" w:lineRule="atLeast"/>
        <w:jc w:val="both"/>
        <w:rPr>
          <w:rFonts w:cs="Arial"/>
          <w:bCs/>
          <w:sz w:val="20"/>
        </w:rPr>
      </w:pPr>
      <w:r w:rsidRPr="00581F35">
        <w:rPr>
          <w:rFonts w:cs="Arial"/>
          <w:bCs/>
          <w:sz w:val="20"/>
        </w:rPr>
        <w:t>Izvajalec bo redno testiral, ocenjeval in vrednotil učinkovitost tehničnih in organizacijskih ukrepov za zagotavljanje varstva osebnih podatkov in bo na tej podlagi prilagajal vse ukrepe, s katerimi zagotavlja njihovo varstvo.</w:t>
      </w:r>
    </w:p>
    <w:p w14:paraId="1A891334" w14:textId="77777777" w:rsidR="004F436F" w:rsidRPr="00581F35" w:rsidRDefault="004F436F" w:rsidP="009066C8">
      <w:pPr>
        <w:widowControl/>
        <w:autoSpaceDE/>
        <w:autoSpaceDN/>
        <w:adjustRightInd/>
        <w:spacing w:line="260" w:lineRule="atLeast"/>
        <w:jc w:val="both"/>
        <w:rPr>
          <w:rFonts w:cs="Arial"/>
          <w:bCs/>
          <w:sz w:val="20"/>
        </w:rPr>
      </w:pPr>
    </w:p>
    <w:p w14:paraId="17B28510" w14:textId="77777777" w:rsidR="004F436F" w:rsidRDefault="004F436F" w:rsidP="009066C8">
      <w:pPr>
        <w:widowControl/>
        <w:autoSpaceDE/>
        <w:autoSpaceDN/>
        <w:adjustRightInd/>
        <w:spacing w:line="260" w:lineRule="atLeast"/>
        <w:jc w:val="both"/>
        <w:rPr>
          <w:rFonts w:cs="Arial"/>
          <w:bCs/>
          <w:sz w:val="20"/>
        </w:rPr>
      </w:pPr>
      <w:r w:rsidRPr="00581F35">
        <w:rPr>
          <w:rFonts w:cs="Arial"/>
          <w:bCs/>
          <w:sz w:val="20"/>
        </w:rPr>
        <w:t>Izvajalec se je dolžan seznaniti in se ravnati po internih predpisih naročnika glede varovanja in zaščite podatkov. Naročnik je dolžan izvajalca obvestiti o spremembi, dopolnitvi oziroma razveljavitvi svojih internih predpisov glede varovanja in zaščite podatkov.</w:t>
      </w:r>
    </w:p>
    <w:p w14:paraId="6A4071C3" w14:textId="77777777" w:rsidR="004F436F" w:rsidRPr="009066C8" w:rsidRDefault="004F436F" w:rsidP="009066C8">
      <w:pPr>
        <w:widowControl/>
        <w:autoSpaceDE/>
        <w:autoSpaceDN/>
        <w:adjustRightInd/>
        <w:spacing w:line="260" w:lineRule="atLeast"/>
        <w:jc w:val="center"/>
        <w:rPr>
          <w:rFonts w:cs="Arial"/>
          <w:bCs/>
          <w:sz w:val="20"/>
        </w:rPr>
      </w:pPr>
    </w:p>
    <w:p w14:paraId="3CDF3D02" w14:textId="2FAAF34E" w:rsidR="004F436F" w:rsidRPr="00964E6D" w:rsidRDefault="004F436F" w:rsidP="00E915EF">
      <w:pPr>
        <w:pStyle w:val="Odstavekseznama"/>
        <w:widowControl/>
        <w:numPr>
          <w:ilvl w:val="0"/>
          <w:numId w:val="7"/>
        </w:numPr>
        <w:autoSpaceDE/>
        <w:autoSpaceDN/>
        <w:adjustRightInd/>
        <w:spacing w:line="260" w:lineRule="atLeast"/>
        <w:ind w:left="357" w:hanging="357"/>
        <w:jc w:val="center"/>
        <w:rPr>
          <w:rFonts w:cs="Arial"/>
          <w:bCs/>
          <w:sz w:val="20"/>
        </w:rPr>
      </w:pPr>
      <w:r>
        <w:rPr>
          <w:rFonts w:cs="Arial"/>
          <w:bCs/>
          <w:sz w:val="20"/>
        </w:rPr>
        <w:t>člen</w:t>
      </w:r>
    </w:p>
    <w:p w14:paraId="5061AEA3" w14:textId="77777777" w:rsidR="00B91F43" w:rsidRDefault="00B91F43" w:rsidP="00B91F43">
      <w:pPr>
        <w:spacing w:line="260" w:lineRule="atLeast"/>
        <w:jc w:val="both"/>
        <w:rPr>
          <w:rFonts w:cs="Arial"/>
          <w:sz w:val="20"/>
        </w:rPr>
      </w:pPr>
    </w:p>
    <w:p w14:paraId="4E75915C" w14:textId="77777777" w:rsidR="00B91F43" w:rsidRPr="004F7623" w:rsidRDefault="00B91F43" w:rsidP="00B91F43">
      <w:pPr>
        <w:spacing w:line="260" w:lineRule="atLeast"/>
        <w:jc w:val="both"/>
        <w:rPr>
          <w:rFonts w:cs="Arial"/>
          <w:sz w:val="20"/>
        </w:rPr>
      </w:pPr>
      <w:r w:rsidRPr="00B13CA7">
        <w:rPr>
          <w:rFonts w:cs="Arial"/>
          <w:sz w:val="20"/>
        </w:rPr>
        <w:t>Obdelovalec se zavezuje, da:</w:t>
      </w:r>
    </w:p>
    <w:p w14:paraId="0F5650B7" w14:textId="77777777" w:rsidR="00B91F43" w:rsidRPr="00776AF6" w:rsidRDefault="00B91F43" w:rsidP="00B91F43">
      <w:pPr>
        <w:widowControl/>
        <w:numPr>
          <w:ilvl w:val="0"/>
          <w:numId w:val="28"/>
        </w:numPr>
        <w:tabs>
          <w:tab w:val="center" w:pos="284"/>
          <w:tab w:val="left" w:pos="567"/>
        </w:tabs>
        <w:autoSpaceDE/>
        <w:autoSpaceDN/>
        <w:adjustRightInd/>
        <w:ind w:left="284" w:hanging="284"/>
        <w:jc w:val="both"/>
        <w:rPr>
          <w:rFonts w:cs="Arial"/>
          <w:sz w:val="20"/>
        </w:rPr>
      </w:pPr>
      <w:r w:rsidRPr="00776AF6">
        <w:rPr>
          <w:rFonts w:cs="Arial"/>
          <w:sz w:val="20"/>
        </w:rPr>
        <w:t>bo osebne podatke, do katerih ima dostop, obdeloval izključno za namen izvajanja te</w:t>
      </w:r>
      <w:r>
        <w:rPr>
          <w:rFonts w:cs="Arial"/>
          <w:sz w:val="20"/>
        </w:rPr>
        <w:t xml:space="preserve"> pogodbe </w:t>
      </w:r>
      <w:r w:rsidRPr="00776AF6">
        <w:rPr>
          <w:rFonts w:cs="Arial"/>
          <w:sz w:val="20"/>
        </w:rPr>
        <w:t>in podatkov ne bo obdeloval ali drugače uporabljal za noben drug namen;</w:t>
      </w:r>
    </w:p>
    <w:p w14:paraId="7D632B3B" w14:textId="77777777" w:rsidR="00B91F43" w:rsidRPr="00776AF6" w:rsidRDefault="00B91F43" w:rsidP="00B91F43">
      <w:pPr>
        <w:widowControl/>
        <w:numPr>
          <w:ilvl w:val="0"/>
          <w:numId w:val="28"/>
        </w:numPr>
        <w:tabs>
          <w:tab w:val="center" w:pos="284"/>
          <w:tab w:val="left" w:pos="567"/>
        </w:tabs>
        <w:autoSpaceDE/>
        <w:autoSpaceDN/>
        <w:adjustRightInd/>
        <w:ind w:left="284" w:hanging="284"/>
        <w:jc w:val="both"/>
        <w:rPr>
          <w:rFonts w:cs="Arial"/>
          <w:sz w:val="20"/>
        </w:rPr>
      </w:pPr>
      <w:r w:rsidRPr="00776AF6">
        <w:rPr>
          <w:rFonts w:cs="Arial"/>
          <w:sz w:val="20"/>
        </w:rPr>
        <w:t>osebnih podatkov ne bo dajal fizično katerim koli nepooblaščenim osebam, ali jih prenašal po telekomunikacijskih sredstvih in omrežjih;</w:t>
      </w:r>
    </w:p>
    <w:p w14:paraId="607E83D2" w14:textId="77777777" w:rsidR="00B91F43" w:rsidRPr="00776AF6" w:rsidRDefault="00B91F43" w:rsidP="00B91F43">
      <w:pPr>
        <w:widowControl/>
        <w:numPr>
          <w:ilvl w:val="0"/>
          <w:numId w:val="28"/>
        </w:numPr>
        <w:tabs>
          <w:tab w:val="center" w:pos="284"/>
          <w:tab w:val="left" w:pos="567"/>
        </w:tabs>
        <w:autoSpaceDE/>
        <w:autoSpaceDN/>
        <w:adjustRightInd/>
        <w:ind w:left="284" w:hanging="284"/>
        <w:jc w:val="both"/>
        <w:rPr>
          <w:rFonts w:cs="Arial"/>
          <w:sz w:val="20"/>
        </w:rPr>
      </w:pPr>
      <w:r w:rsidRPr="00776AF6">
        <w:rPr>
          <w:rFonts w:cs="Arial"/>
          <w:sz w:val="20"/>
        </w:rPr>
        <w:t>bo varoval prostore, v katerih se nahaja oprema, s katero se dostopa ali drugače obdeluje osebne podatke upravljavca z organizacijskimi, fizičnimi in tehničnimi ukrepi, ki onemogočajo nepooblaščenim osebam dostop do opreme iz prejšnje alineje;</w:t>
      </w:r>
    </w:p>
    <w:p w14:paraId="70940633" w14:textId="77777777" w:rsidR="00B91F43" w:rsidRPr="00776AF6" w:rsidRDefault="00B91F43" w:rsidP="00B91F43">
      <w:pPr>
        <w:widowControl/>
        <w:numPr>
          <w:ilvl w:val="0"/>
          <w:numId w:val="28"/>
        </w:numPr>
        <w:tabs>
          <w:tab w:val="center" w:pos="284"/>
          <w:tab w:val="left" w:pos="567"/>
        </w:tabs>
        <w:autoSpaceDE/>
        <w:autoSpaceDN/>
        <w:adjustRightInd/>
        <w:ind w:left="284" w:hanging="284"/>
        <w:jc w:val="both"/>
        <w:rPr>
          <w:rFonts w:cs="Arial"/>
          <w:sz w:val="20"/>
        </w:rPr>
      </w:pPr>
      <w:r w:rsidRPr="00776AF6">
        <w:rPr>
          <w:rFonts w:cs="Arial"/>
          <w:sz w:val="20"/>
        </w:rPr>
        <w:t>bo zagotavljal možnost poznejšega ugotavljanja, kdaj so bili ti podatki posredovani drugim naslovnikom ali drugače obdelovani;</w:t>
      </w:r>
    </w:p>
    <w:p w14:paraId="79BEB67A" w14:textId="77777777" w:rsidR="00B91F43" w:rsidRPr="00776AF6" w:rsidRDefault="00B91F43" w:rsidP="00B91F43">
      <w:pPr>
        <w:widowControl/>
        <w:numPr>
          <w:ilvl w:val="0"/>
          <w:numId w:val="28"/>
        </w:numPr>
        <w:tabs>
          <w:tab w:val="center" w:pos="284"/>
          <w:tab w:val="left" w:pos="567"/>
        </w:tabs>
        <w:autoSpaceDE/>
        <w:autoSpaceDN/>
        <w:adjustRightInd/>
        <w:ind w:left="284" w:hanging="284"/>
        <w:jc w:val="both"/>
        <w:rPr>
          <w:rFonts w:cs="Arial"/>
          <w:sz w:val="20"/>
        </w:rPr>
      </w:pPr>
      <w:r w:rsidRPr="00776AF6">
        <w:rPr>
          <w:rFonts w:cs="Arial"/>
          <w:sz w:val="20"/>
        </w:rPr>
        <w:t>bo upravljavcu pomagal pri izpolnjevanju obveznosti iz členov 32 do 3</w:t>
      </w:r>
      <w:r>
        <w:rPr>
          <w:rFonts w:cs="Arial"/>
          <w:sz w:val="20"/>
        </w:rPr>
        <w:t>4</w:t>
      </w:r>
      <w:r w:rsidRPr="00776AF6">
        <w:rPr>
          <w:rFonts w:cs="Arial"/>
          <w:sz w:val="20"/>
        </w:rPr>
        <w:t xml:space="preserve"> Splošne uredbe o varstvu podatkov ob upoštevanju narave obdelave in informacij, ki so dostopne obdelovalcu;</w:t>
      </w:r>
    </w:p>
    <w:p w14:paraId="246B7283" w14:textId="77777777" w:rsidR="00B91F43" w:rsidRPr="00776AF6" w:rsidRDefault="00B91F43" w:rsidP="00B91F43">
      <w:pPr>
        <w:widowControl/>
        <w:numPr>
          <w:ilvl w:val="0"/>
          <w:numId w:val="28"/>
        </w:numPr>
        <w:tabs>
          <w:tab w:val="center" w:pos="284"/>
          <w:tab w:val="left" w:pos="567"/>
        </w:tabs>
        <w:autoSpaceDE/>
        <w:autoSpaceDN/>
        <w:adjustRightInd/>
        <w:ind w:left="284" w:hanging="284"/>
        <w:jc w:val="both"/>
        <w:rPr>
          <w:rFonts w:cs="Arial"/>
          <w:sz w:val="20"/>
        </w:rPr>
      </w:pPr>
      <w:r w:rsidRPr="00776AF6">
        <w:rPr>
          <w:rFonts w:cs="Arial"/>
          <w:sz w:val="20"/>
        </w:rPr>
        <w:t>bo upravljavcu dal na voljo vse informacije, potrebne za dokazovanje izpolnjevanja obveznosti iz tega člena ter mu omogočil nadzor nad izvajanjem prejšnjih alinej tega člena;</w:t>
      </w:r>
    </w:p>
    <w:p w14:paraId="4914DFBC" w14:textId="77777777" w:rsidR="00B91F43" w:rsidRPr="00776AF6" w:rsidRDefault="00B91F43" w:rsidP="00B91F43">
      <w:pPr>
        <w:widowControl/>
        <w:numPr>
          <w:ilvl w:val="0"/>
          <w:numId w:val="28"/>
        </w:numPr>
        <w:tabs>
          <w:tab w:val="center" w:pos="284"/>
          <w:tab w:val="left" w:pos="567"/>
        </w:tabs>
        <w:autoSpaceDE/>
        <w:autoSpaceDN/>
        <w:adjustRightInd/>
        <w:ind w:left="284" w:hanging="284"/>
        <w:jc w:val="both"/>
        <w:rPr>
          <w:rFonts w:cs="Arial"/>
          <w:sz w:val="20"/>
        </w:rPr>
      </w:pPr>
      <w:r w:rsidRPr="00776AF6">
        <w:rPr>
          <w:rFonts w:cs="Arial"/>
          <w:sz w:val="20"/>
        </w:rPr>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bookmarkStart w:id="24" w:name="_Hlk533750737"/>
      <w:bookmarkStart w:id="25" w:name="_Hlk533750710"/>
      <w:bookmarkStart w:id="26" w:name="_Hlk34746443"/>
      <w:bookmarkEnd w:id="24"/>
      <w:bookmarkEnd w:id="25"/>
      <w:bookmarkEnd w:id="26"/>
    </w:p>
    <w:p w14:paraId="40D80876" w14:textId="77777777" w:rsidR="00B91F43" w:rsidRPr="00776AF6" w:rsidRDefault="00B91F43" w:rsidP="00B91F43">
      <w:pPr>
        <w:jc w:val="both"/>
        <w:rPr>
          <w:rFonts w:cs="Arial"/>
          <w:sz w:val="20"/>
        </w:rPr>
      </w:pPr>
    </w:p>
    <w:p w14:paraId="3AC9768D" w14:textId="77777777" w:rsidR="00B91F43" w:rsidRDefault="00B91F43" w:rsidP="00B91F43">
      <w:pPr>
        <w:jc w:val="both"/>
        <w:rPr>
          <w:rFonts w:cs="Arial"/>
          <w:sz w:val="20"/>
        </w:rPr>
      </w:pPr>
      <w:r w:rsidRPr="00776AF6">
        <w:rPr>
          <w:rFonts w:cs="Arial"/>
          <w:sz w:val="20"/>
        </w:rPr>
        <w:t xml:space="preserve">Obveznosti obdelovalca, za katere to izhaja iz njihovega smisla, se nanašajo tudi na čas po izvajanju te pogodbe. </w:t>
      </w:r>
    </w:p>
    <w:p w14:paraId="5B40105B" w14:textId="77777777" w:rsidR="004F436F" w:rsidRDefault="004F436F" w:rsidP="00B91F43">
      <w:pPr>
        <w:jc w:val="both"/>
        <w:rPr>
          <w:rFonts w:cs="Arial"/>
          <w:sz w:val="20"/>
        </w:rPr>
      </w:pPr>
    </w:p>
    <w:p w14:paraId="1DA9D8DB" w14:textId="77777777" w:rsidR="004F436F" w:rsidRDefault="004F436F" w:rsidP="004F436F">
      <w:pPr>
        <w:jc w:val="both"/>
        <w:rPr>
          <w:rFonts w:cs="Arial"/>
          <w:sz w:val="20"/>
        </w:rPr>
      </w:pPr>
      <w:r w:rsidRPr="00581F35">
        <w:rPr>
          <w:rFonts w:cs="Arial"/>
          <w:sz w:val="20"/>
        </w:rPr>
        <w:t>Za morebitne kršitve obveznosti iz tega poglavja je obdelovalec odškodninsko odgovoren.</w:t>
      </w:r>
    </w:p>
    <w:p w14:paraId="0A51C365" w14:textId="77777777" w:rsidR="004F436F" w:rsidRDefault="004F436F" w:rsidP="00B91F43">
      <w:pPr>
        <w:jc w:val="both"/>
        <w:rPr>
          <w:rFonts w:cs="Arial"/>
          <w:sz w:val="20"/>
        </w:rPr>
      </w:pPr>
    </w:p>
    <w:p w14:paraId="5DD5D756" w14:textId="77777777" w:rsidR="00B91F43" w:rsidRDefault="00B91F43" w:rsidP="00B91F43">
      <w:pPr>
        <w:jc w:val="both"/>
        <w:rPr>
          <w:rFonts w:cs="Arial"/>
          <w:sz w:val="20"/>
        </w:rPr>
      </w:pPr>
    </w:p>
    <w:p w14:paraId="6FB2EF75" w14:textId="77777777" w:rsidR="00B91F43" w:rsidRPr="00964E6D" w:rsidRDefault="00B91F43" w:rsidP="00E915EF">
      <w:pPr>
        <w:pStyle w:val="Odstavekseznama"/>
        <w:widowControl/>
        <w:numPr>
          <w:ilvl w:val="0"/>
          <w:numId w:val="7"/>
        </w:numPr>
        <w:autoSpaceDE/>
        <w:autoSpaceDN/>
        <w:adjustRightInd/>
        <w:spacing w:line="260" w:lineRule="atLeast"/>
        <w:ind w:left="357" w:hanging="357"/>
        <w:jc w:val="center"/>
        <w:rPr>
          <w:rFonts w:cs="Arial"/>
          <w:bCs/>
          <w:sz w:val="20"/>
        </w:rPr>
      </w:pPr>
      <w:r w:rsidRPr="00964E6D">
        <w:rPr>
          <w:rFonts w:cs="Arial"/>
          <w:bCs/>
          <w:sz w:val="20"/>
        </w:rPr>
        <w:t>člen</w:t>
      </w:r>
    </w:p>
    <w:p w14:paraId="3E9946F4" w14:textId="77777777" w:rsidR="00B91F43" w:rsidRDefault="00B91F43" w:rsidP="00B91F43">
      <w:pPr>
        <w:jc w:val="both"/>
        <w:rPr>
          <w:rFonts w:cs="Arial"/>
          <w:sz w:val="20"/>
        </w:rPr>
      </w:pPr>
    </w:p>
    <w:p w14:paraId="0815D599" w14:textId="77777777" w:rsidR="004F436F" w:rsidRPr="004F436F" w:rsidRDefault="004F436F" w:rsidP="004F436F">
      <w:pPr>
        <w:jc w:val="both"/>
        <w:rPr>
          <w:rFonts w:cs="Arial"/>
          <w:sz w:val="20"/>
        </w:rPr>
      </w:pPr>
      <w:r w:rsidRPr="004F436F">
        <w:rPr>
          <w:rFonts w:cs="Arial"/>
          <w:sz w:val="20"/>
        </w:rPr>
        <w:t>Obdelovalec bo obdeloval osebne podatke samo na podlagi dokumentiranih navodil upravljavca, razen če to od njega zahteva pravo Unije ali države članice, ki velja za obdelovalca. Navodila so podrobneje opredeljena v prilogah A in C. Upravljavec lahko poda nadaljnja navodila ves čas trajanja obdelave osebnih podatkov, pri čemer bodo navodila vedno dokumentirana in v pisni obliki, vključno z elektronsko obliko.</w:t>
      </w:r>
    </w:p>
    <w:p w14:paraId="48AFF7F1" w14:textId="77777777" w:rsidR="004F436F" w:rsidRPr="004F436F" w:rsidRDefault="004F436F" w:rsidP="004F436F">
      <w:pPr>
        <w:jc w:val="both"/>
        <w:rPr>
          <w:rFonts w:cs="Arial"/>
          <w:sz w:val="20"/>
        </w:rPr>
      </w:pPr>
    </w:p>
    <w:p w14:paraId="21C7BC95" w14:textId="77777777" w:rsidR="004F436F" w:rsidRPr="004F436F" w:rsidRDefault="004F436F" w:rsidP="004F436F">
      <w:pPr>
        <w:jc w:val="both"/>
        <w:rPr>
          <w:rFonts w:cs="Arial"/>
          <w:sz w:val="20"/>
        </w:rPr>
      </w:pPr>
      <w:r w:rsidRPr="004F436F">
        <w:rPr>
          <w:rFonts w:cs="Arial"/>
          <w:sz w:val="20"/>
        </w:rPr>
        <w:t>Če obdelovalec meni, da navodila upravljavca kršijo Splošno uredbo o varstvu podatkov ali določbe prava Unije ali držav članic o varstvu osebnih podatkov, bo o tem obvestil upravljavca.</w:t>
      </w:r>
    </w:p>
    <w:p w14:paraId="069A666A" w14:textId="77777777" w:rsidR="004F436F" w:rsidRDefault="004F436F" w:rsidP="004F436F">
      <w:pPr>
        <w:jc w:val="both"/>
        <w:rPr>
          <w:rFonts w:cs="Arial"/>
          <w:sz w:val="20"/>
        </w:rPr>
      </w:pPr>
      <w:r w:rsidRPr="004F436F">
        <w:rPr>
          <w:rFonts w:cs="Arial"/>
          <w:sz w:val="20"/>
        </w:rPr>
        <w:t>Obdelovalec bo v skladu z določbo drugega odstavka člena 30 Splošne uredbe o varstvu podatkov vodil evidenco dejavnosti obdelave, ki jih izvaja v skladu s to pogodbo.</w:t>
      </w:r>
    </w:p>
    <w:p w14:paraId="5943E714" w14:textId="77777777" w:rsidR="004F436F" w:rsidRDefault="004F436F" w:rsidP="004F436F">
      <w:pPr>
        <w:jc w:val="both"/>
        <w:rPr>
          <w:rFonts w:cs="Arial"/>
          <w:sz w:val="20"/>
        </w:rPr>
      </w:pPr>
    </w:p>
    <w:p w14:paraId="2BB6FCFE" w14:textId="77777777" w:rsidR="004F436F" w:rsidRDefault="004F436F" w:rsidP="004F436F">
      <w:pPr>
        <w:jc w:val="both"/>
        <w:rPr>
          <w:rFonts w:cs="Arial"/>
          <w:sz w:val="20"/>
        </w:rPr>
      </w:pPr>
    </w:p>
    <w:p w14:paraId="7B3101E2" w14:textId="77777777" w:rsidR="00912E02" w:rsidRDefault="00912E02" w:rsidP="004F436F">
      <w:pPr>
        <w:jc w:val="both"/>
        <w:rPr>
          <w:rFonts w:cs="Arial"/>
          <w:sz w:val="20"/>
        </w:rPr>
      </w:pPr>
    </w:p>
    <w:p w14:paraId="15EDD4A7" w14:textId="77777777" w:rsidR="00912E02" w:rsidRDefault="00912E02" w:rsidP="004F436F">
      <w:pPr>
        <w:jc w:val="both"/>
        <w:rPr>
          <w:rFonts w:cs="Arial"/>
          <w:sz w:val="20"/>
        </w:rPr>
      </w:pPr>
    </w:p>
    <w:p w14:paraId="5449E6CF" w14:textId="77777777" w:rsidR="004F436F" w:rsidRPr="00964E6D" w:rsidRDefault="004F436F" w:rsidP="004F436F">
      <w:pPr>
        <w:pStyle w:val="Odstavekseznama"/>
        <w:widowControl/>
        <w:numPr>
          <w:ilvl w:val="0"/>
          <w:numId w:val="7"/>
        </w:numPr>
        <w:autoSpaceDE/>
        <w:autoSpaceDN/>
        <w:adjustRightInd/>
        <w:spacing w:line="260" w:lineRule="atLeast"/>
        <w:ind w:left="357" w:hanging="357"/>
        <w:jc w:val="center"/>
        <w:rPr>
          <w:rFonts w:cs="Arial"/>
          <w:bCs/>
          <w:sz w:val="20"/>
        </w:rPr>
      </w:pPr>
      <w:r>
        <w:rPr>
          <w:rFonts w:cs="Arial"/>
          <w:bCs/>
          <w:sz w:val="20"/>
        </w:rPr>
        <w:lastRenderedPageBreak/>
        <w:t>člen</w:t>
      </w:r>
    </w:p>
    <w:p w14:paraId="3228816B" w14:textId="77777777" w:rsidR="004F436F" w:rsidRDefault="004F436F" w:rsidP="004F436F">
      <w:pPr>
        <w:jc w:val="both"/>
        <w:rPr>
          <w:rFonts w:cs="Arial"/>
          <w:sz w:val="20"/>
        </w:rPr>
      </w:pPr>
    </w:p>
    <w:p w14:paraId="56F9C720" w14:textId="77777777" w:rsidR="004F436F" w:rsidRPr="00776AF6" w:rsidRDefault="004F436F" w:rsidP="004F436F">
      <w:pPr>
        <w:jc w:val="both"/>
        <w:rPr>
          <w:rFonts w:cs="Arial"/>
          <w:sz w:val="20"/>
        </w:rPr>
      </w:pPr>
      <w:r w:rsidRPr="00776AF6">
        <w:rPr>
          <w:rFonts w:cs="Arial"/>
          <w:sz w:val="20"/>
        </w:rPr>
        <w:t xml:space="preserve">Obdelovalec bo dostop do osebnih podatkov, ki jih obdeluje v imenu in za račun upravljavca, omogočil samo tistim osebam pod nadzorom obdelovalca, ki so se zavezale k zaupnost ali so ustrezno statusno-pravno zavezane glede zaupnosti in samo glede na izkazano potrebno po dostopu do podatkov. Seznam oseb, katerim je omogočen dostop do osebnih podatkov, bo voden (evidenca </w:t>
      </w:r>
      <w:r>
        <w:rPr>
          <w:rFonts w:cs="Arial"/>
          <w:sz w:val="20"/>
        </w:rPr>
        <w:t>varnostnikov, ki jo vodi obdelovalec</w:t>
      </w:r>
      <w:r w:rsidRPr="00776AF6">
        <w:rPr>
          <w:rFonts w:cs="Arial"/>
          <w:sz w:val="20"/>
        </w:rPr>
        <w:t>).</w:t>
      </w:r>
    </w:p>
    <w:p w14:paraId="47590DFC" w14:textId="77777777" w:rsidR="004F436F" w:rsidRPr="00776AF6" w:rsidRDefault="004F436F" w:rsidP="004F436F">
      <w:pPr>
        <w:jc w:val="both"/>
        <w:rPr>
          <w:rFonts w:cs="Arial"/>
          <w:sz w:val="20"/>
        </w:rPr>
      </w:pPr>
    </w:p>
    <w:p w14:paraId="3E7A63F3" w14:textId="77777777" w:rsidR="004F436F" w:rsidRDefault="004F436F" w:rsidP="004F436F">
      <w:pPr>
        <w:jc w:val="both"/>
        <w:rPr>
          <w:rFonts w:cs="Arial"/>
          <w:sz w:val="20"/>
        </w:rPr>
      </w:pPr>
      <w:r w:rsidRPr="00776AF6">
        <w:rPr>
          <w:rFonts w:cs="Arial"/>
          <w:sz w:val="20"/>
        </w:rPr>
        <w:t xml:space="preserve">Na zahtevo upravljavca bo obdelovalec izkazal, da so zadevne osebe pod nadzorom obdelovalca zavezane k zgoraj navedenim zahtevam glede zaupnosti in imajo dostop do podatkov samo ob obstoju potrebe po dostopu do osebnih podatkov. </w:t>
      </w:r>
    </w:p>
    <w:p w14:paraId="78592E3A" w14:textId="77777777" w:rsidR="004F436F" w:rsidRDefault="004F436F" w:rsidP="004F436F">
      <w:pPr>
        <w:jc w:val="both"/>
        <w:rPr>
          <w:rFonts w:cs="Arial"/>
          <w:sz w:val="20"/>
        </w:rPr>
      </w:pPr>
    </w:p>
    <w:p w14:paraId="71501139" w14:textId="77777777" w:rsidR="00B91F43" w:rsidRPr="00964E6D" w:rsidRDefault="00B91F43" w:rsidP="00E915EF">
      <w:pPr>
        <w:pStyle w:val="Odstavekseznama"/>
        <w:widowControl/>
        <w:numPr>
          <w:ilvl w:val="0"/>
          <w:numId w:val="7"/>
        </w:numPr>
        <w:autoSpaceDE/>
        <w:autoSpaceDN/>
        <w:adjustRightInd/>
        <w:spacing w:line="260" w:lineRule="atLeast"/>
        <w:ind w:left="357" w:hanging="357"/>
        <w:jc w:val="center"/>
        <w:rPr>
          <w:rFonts w:cs="Arial"/>
          <w:bCs/>
          <w:sz w:val="20"/>
        </w:rPr>
      </w:pPr>
      <w:r w:rsidRPr="00964E6D">
        <w:rPr>
          <w:rFonts w:cs="Arial"/>
          <w:bCs/>
          <w:sz w:val="20"/>
        </w:rPr>
        <w:t>člen</w:t>
      </w:r>
    </w:p>
    <w:p w14:paraId="27B1A7F4" w14:textId="77777777" w:rsidR="00B91F43" w:rsidRDefault="00B91F43" w:rsidP="00B91F43">
      <w:pPr>
        <w:jc w:val="both"/>
        <w:rPr>
          <w:rFonts w:cs="Arial"/>
          <w:sz w:val="20"/>
        </w:rPr>
      </w:pPr>
    </w:p>
    <w:p w14:paraId="6584F303" w14:textId="77777777" w:rsidR="00B91F43" w:rsidRPr="00776AF6" w:rsidRDefault="00B91F43" w:rsidP="00B91F43">
      <w:pPr>
        <w:tabs>
          <w:tab w:val="center" w:pos="284"/>
        </w:tabs>
        <w:jc w:val="both"/>
        <w:rPr>
          <w:rFonts w:cs="Arial"/>
          <w:sz w:val="20"/>
        </w:rPr>
      </w:pPr>
      <w:r w:rsidRPr="00776AF6">
        <w:rPr>
          <w:rFonts w:cs="Arial"/>
          <w:sz w:val="20"/>
        </w:rPr>
        <w:t>Upravljavec in obdelovalec z izvajanjem ustreznih tehničnih in organizacijskih ukrepov zagotovita ustrezno raven varnosti glede na tveganje.</w:t>
      </w:r>
    </w:p>
    <w:p w14:paraId="386B9CD9" w14:textId="77777777" w:rsidR="00B91F43" w:rsidRPr="00776AF6" w:rsidRDefault="00B91F43" w:rsidP="00B91F43">
      <w:pPr>
        <w:tabs>
          <w:tab w:val="center" w:pos="284"/>
        </w:tabs>
        <w:rPr>
          <w:rFonts w:cs="Arial"/>
          <w:sz w:val="20"/>
        </w:rPr>
      </w:pPr>
    </w:p>
    <w:p w14:paraId="136CF3BF" w14:textId="77777777" w:rsidR="00B91F43" w:rsidRPr="00776AF6" w:rsidRDefault="00B91F43" w:rsidP="00B91F43">
      <w:pPr>
        <w:tabs>
          <w:tab w:val="center" w:pos="284"/>
        </w:tabs>
        <w:jc w:val="both"/>
        <w:rPr>
          <w:rFonts w:cs="Arial"/>
          <w:sz w:val="20"/>
        </w:rPr>
      </w:pPr>
      <w:r w:rsidRPr="00776AF6">
        <w:rPr>
          <w:rFonts w:cs="Arial"/>
          <w:sz w:val="20"/>
        </w:rPr>
        <w:t xml:space="preserve">Obdelovalec bo v skladu s praksami, ki jih uveljavlja za ostalo enakovrstno obdelavo podatkov skrbel za izvajanje ukrepov za ublažitev tveganj za pravice in svoboščine posameznikov, ki izhajajo iz obdelave osebnih podatkov. </w:t>
      </w:r>
    </w:p>
    <w:p w14:paraId="55CFA1BB" w14:textId="77777777" w:rsidR="00B91F43" w:rsidRPr="00776AF6" w:rsidRDefault="00B91F43" w:rsidP="00B91F43">
      <w:pPr>
        <w:tabs>
          <w:tab w:val="center" w:pos="284"/>
        </w:tabs>
        <w:jc w:val="both"/>
        <w:rPr>
          <w:rFonts w:cs="Arial"/>
          <w:sz w:val="20"/>
        </w:rPr>
      </w:pPr>
    </w:p>
    <w:p w14:paraId="197C5761" w14:textId="77777777" w:rsidR="00B91F43" w:rsidRPr="00776AF6" w:rsidRDefault="00B91F43" w:rsidP="00B91F43">
      <w:pPr>
        <w:tabs>
          <w:tab w:val="center" w:pos="284"/>
        </w:tabs>
        <w:jc w:val="both"/>
        <w:rPr>
          <w:rFonts w:cs="Arial"/>
          <w:sz w:val="20"/>
        </w:rPr>
      </w:pPr>
      <w:r w:rsidRPr="00776AF6">
        <w:rPr>
          <w:rFonts w:cs="Arial"/>
          <w:sz w:val="20"/>
        </w:rP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5230F2EA" w14:textId="77777777" w:rsidR="00B91F43" w:rsidRPr="00776AF6" w:rsidRDefault="00B91F43" w:rsidP="00B91F43">
      <w:pPr>
        <w:jc w:val="both"/>
        <w:rPr>
          <w:rFonts w:cs="Arial"/>
          <w:sz w:val="20"/>
        </w:rPr>
      </w:pPr>
    </w:p>
    <w:p w14:paraId="3AE3CA35" w14:textId="77777777" w:rsidR="00B91F43" w:rsidRDefault="00B91F43" w:rsidP="00B91F43">
      <w:pPr>
        <w:tabs>
          <w:tab w:val="center" w:pos="284"/>
        </w:tabs>
        <w:jc w:val="both"/>
        <w:rPr>
          <w:rFonts w:cs="Arial"/>
          <w:sz w:val="20"/>
        </w:rPr>
      </w:pPr>
      <w:r w:rsidRPr="00776AF6">
        <w:rPr>
          <w:rFonts w:cs="Arial"/>
          <w:sz w:val="20"/>
        </w:rPr>
        <w:t>Kolikor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4FD12CDE" w14:textId="77777777" w:rsidR="00B91F43" w:rsidRDefault="00B91F43" w:rsidP="00B91F43">
      <w:pPr>
        <w:tabs>
          <w:tab w:val="center" w:pos="284"/>
        </w:tabs>
        <w:jc w:val="both"/>
        <w:rPr>
          <w:rFonts w:cs="Arial"/>
          <w:sz w:val="20"/>
        </w:rPr>
      </w:pPr>
    </w:p>
    <w:p w14:paraId="26B323C8" w14:textId="77777777" w:rsidR="00B91F43" w:rsidRPr="00964E6D" w:rsidRDefault="00B91F43" w:rsidP="00E915EF">
      <w:pPr>
        <w:pStyle w:val="Odstavekseznama"/>
        <w:widowControl/>
        <w:numPr>
          <w:ilvl w:val="0"/>
          <w:numId w:val="7"/>
        </w:numPr>
        <w:autoSpaceDE/>
        <w:autoSpaceDN/>
        <w:adjustRightInd/>
        <w:spacing w:line="260" w:lineRule="atLeast"/>
        <w:ind w:left="357" w:hanging="357"/>
        <w:jc w:val="center"/>
        <w:rPr>
          <w:rFonts w:cs="Arial"/>
          <w:bCs/>
          <w:sz w:val="20"/>
        </w:rPr>
      </w:pPr>
      <w:r w:rsidRPr="00964E6D">
        <w:rPr>
          <w:rFonts w:cs="Arial"/>
          <w:bCs/>
          <w:sz w:val="20"/>
        </w:rPr>
        <w:t>člen</w:t>
      </w:r>
    </w:p>
    <w:p w14:paraId="41706F0C" w14:textId="77777777" w:rsidR="00B91F43" w:rsidRPr="00776AF6" w:rsidRDefault="00B91F43" w:rsidP="00B91F43">
      <w:pPr>
        <w:jc w:val="both"/>
        <w:rPr>
          <w:rFonts w:cs="Arial"/>
          <w:sz w:val="20"/>
        </w:rPr>
      </w:pPr>
    </w:p>
    <w:p w14:paraId="1160EC77" w14:textId="77777777" w:rsidR="00B91F43" w:rsidRPr="00776AF6" w:rsidRDefault="00B91F43" w:rsidP="00B91F43">
      <w:pPr>
        <w:jc w:val="both"/>
        <w:rPr>
          <w:rFonts w:cs="Arial"/>
          <w:sz w:val="20"/>
        </w:rPr>
      </w:pPr>
      <w:r w:rsidRPr="003D37C4">
        <w:rPr>
          <w:rFonts w:cs="Arial"/>
          <w:sz w:val="20"/>
        </w:rPr>
        <w:t>Obdelovalec ima splošno dovoljenje upravljavca</w:t>
      </w:r>
      <w:r w:rsidRPr="00776AF6">
        <w:rPr>
          <w:rFonts w:cs="Arial"/>
          <w:sz w:val="20"/>
        </w:rPr>
        <w:t xml:space="preserve"> za uporabo storitev pod-obdelovalcev. Obdelovalec bo o nameravanih spremembah glede uporabe storitev dodatnih ali drugih pod-obdelovalcev upravljavcu omogočil seznanitev upravljavca z izbranimi pod-obdelovalci.  Če se upravljavec ne bo strinjal z izborom pod-obdelovalca in bo podal pisno pripombo, to pomeni takojšnja enostranska odpoved te</w:t>
      </w:r>
      <w:r>
        <w:rPr>
          <w:rFonts w:cs="Arial"/>
          <w:sz w:val="20"/>
        </w:rPr>
        <w:t xml:space="preserve"> pogodbe </w:t>
      </w:r>
      <w:r w:rsidRPr="00776AF6">
        <w:rPr>
          <w:rFonts w:cs="Arial"/>
          <w:sz w:val="20"/>
        </w:rPr>
        <w:t xml:space="preserve">s strani upravljavca. </w:t>
      </w:r>
    </w:p>
    <w:p w14:paraId="4E5C412F" w14:textId="77777777" w:rsidR="00B91F43" w:rsidRPr="00776AF6" w:rsidRDefault="00B91F43" w:rsidP="00B91F43">
      <w:pPr>
        <w:jc w:val="both"/>
        <w:rPr>
          <w:rFonts w:cs="Arial"/>
          <w:sz w:val="20"/>
        </w:rPr>
      </w:pPr>
    </w:p>
    <w:p w14:paraId="443D8B81" w14:textId="77777777" w:rsidR="00B91F43" w:rsidRPr="00776AF6" w:rsidRDefault="00B91F43" w:rsidP="00B91F43">
      <w:pPr>
        <w:jc w:val="both"/>
        <w:rPr>
          <w:rFonts w:cs="Arial"/>
          <w:sz w:val="20"/>
        </w:rPr>
      </w:pPr>
      <w:r w:rsidRPr="00776AF6">
        <w:rPr>
          <w:rFonts w:cs="Arial"/>
          <w:sz w:val="20"/>
        </w:rPr>
        <w:t>Obdelovalec mora na zahtevo upravljavca izkazati, da je pod-obdelovalec zavezan k izpolnjevanju zahtev, ki veljajo za obdelovalca v te</w:t>
      </w:r>
      <w:r>
        <w:rPr>
          <w:rFonts w:cs="Arial"/>
          <w:sz w:val="20"/>
        </w:rPr>
        <w:t xml:space="preserve">j pogodbi </w:t>
      </w:r>
      <w:r w:rsidRPr="00776AF6">
        <w:rPr>
          <w:rFonts w:cs="Arial"/>
          <w:sz w:val="20"/>
        </w:rPr>
        <w:t>in Splošni uredbi o varstvu podatkov, pri čemer zadostuje kopija dogovora o pod-obdelavi in naknadne dopolnitve.</w:t>
      </w:r>
    </w:p>
    <w:p w14:paraId="081DAF21" w14:textId="77777777" w:rsidR="00B91F43" w:rsidRPr="00776AF6" w:rsidRDefault="00B91F43" w:rsidP="00B91F43">
      <w:pPr>
        <w:jc w:val="both"/>
        <w:rPr>
          <w:rFonts w:cs="Arial"/>
          <w:sz w:val="20"/>
        </w:rPr>
      </w:pPr>
    </w:p>
    <w:p w14:paraId="75D4419A" w14:textId="77777777" w:rsidR="00B91F43" w:rsidRPr="00776AF6" w:rsidRDefault="00B91F43" w:rsidP="00B91F43">
      <w:pPr>
        <w:jc w:val="both"/>
        <w:rPr>
          <w:rFonts w:cs="Arial"/>
          <w:sz w:val="20"/>
        </w:rPr>
      </w:pPr>
      <w:r w:rsidRPr="00776AF6">
        <w:rPr>
          <w:rFonts w:cs="Arial"/>
          <w:sz w:val="20"/>
        </w:rPr>
        <w:t xml:space="preserve">Obdelovalec je dolžan omogočiti, da pod-obdelovalec skrbnike </w:t>
      </w:r>
      <w:r>
        <w:rPr>
          <w:rFonts w:cs="Arial"/>
          <w:sz w:val="20"/>
        </w:rPr>
        <w:t>pogodbe</w:t>
      </w:r>
      <w:r w:rsidRPr="00776AF6">
        <w:rPr>
          <w:rFonts w:cs="Arial"/>
          <w:sz w:val="20"/>
        </w:rPr>
        <w:t xml:space="preserve"> in uporabnika storitve nemudoma obvesti, če pride do kršitev varstva osebnih podatkov, kršitev varnosti informacijskega sistema ali do nastanka možnosti, da pride do teh kršitev.</w:t>
      </w:r>
    </w:p>
    <w:p w14:paraId="6AE5AF1F" w14:textId="77777777" w:rsidR="00B91F43" w:rsidRPr="00776AF6" w:rsidRDefault="00B91F43" w:rsidP="00B91F43">
      <w:pPr>
        <w:jc w:val="both"/>
        <w:rPr>
          <w:rFonts w:cs="Arial"/>
          <w:sz w:val="20"/>
        </w:rPr>
      </w:pPr>
    </w:p>
    <w:p w14:paraId="087C33F9" w14:textId="77777777" w:rsidR="00B91F43" w:rsidRDefault="00B91F43" w:rsidP="00B91F43">
      <w:pPr>
        <w:jc w:val="both"/>
        <w:rPr>
          <w:rFonts w:cs="Arial"/>
          <w:sz w:val="20"/>
        </w:rPr>
      </w:pPr>
      <w:r w:rsidRPr="00776AF6">
        <w:rPr>
          <w:rFonts w:cs="Arial"/>
          <w:sz w:val="20"/>
        </w:rPr>
        <w:t>Če pod-obdelovalec ne bo izpolnil svojih obveznosti glede varstva osebnih podatkov, mora obdelovalec na drug način zagotoviti izpolnjevanje obveznosti po t</w:t>
      </w:r>
      <w:r>
        <w:rPr>
          <w:rFonts w:cs="Arial"/>
          <w:sz w:val="20"/>
        </w:rPr>
        <w:t>ej pogodbi</w:t>
      </w:r>
      <w:r w:rsidRPr="00776AF6">
        <w:rPr>
          <w:rFonts w:cs="Arial"/>
          <w:sz w:val="20"/>
        </w:rPr>
        <w:t>.</w:t>
      </w:r>
    </w:p>
    <w:p w14:paraId="1FE286BD" w14:textId="77777777" w:rsidR="00B91F43" w:rsidRDefault="00B91F43" w:rsidP="00B91F43">
      <w:pPr>
        <w:jc w:val="both"/>
        <w:rPr>
          <w:rFonts w:cs="Arial"/>
          <w:sz w:val="20"/>
        </w:rPr>
      </w:pPr>
    </w:p>
    <w:p w14:paraId="5057CBBD" w14:textId="77777777" w:rsidR="00B91F43" w:rsidRPr="00964E6D" w:rsidRDefault="00B91F43" w:rsidP="00E915EF">
      <w:pPr>
        <w:pStyle w:val="Odstavekseznama"/>
        <w:widowControl/>
        <w:numPr>
          <w:ilvl w:val="0"/>
          <w:numId w:val="7"/>
        </w:numPr>
        <w:autoSpaceDE/>
        <w:autoSpaceDN/>
        <w:adjustRightInd/>
        <w:spacing w:line="260" w:lineRule="atLeast"/>
        <w:ind w:left="357" w:hanging="357"/>
        <w:jc w:val="center"/>
        <w:rPr>
          <w:rFonts w:cs="Arial"/>
          <w:bCs/>
          <w:sz w:val="20"/>
        </w:rPr>
      </w:pPr>
      <w:r w:rsidRPr="00964E6D">
        <w:rPr>
          <w:rFonts w:cs="Arial"/>
          <w:bCs/>
          <w:sz w:val="20"/>
        </w:rPr>
        <w:t>člen</w:t>
      </w:r>
    </w:p>
    <w:p w14:paraId="532FEBA6" w14:textId="77777777" w:rsidR="00B91F43" w:rsidRDefault="00B91F43" w:rsidP="00B91F43">
      <w:pPr>
        <w:jc w:val="both"/>
        <w:rPr>
          <w:rFonts w:cs="Arial"/>
          <w:sz w:val="20"/>
        </w:rPr>
      </w:pPr>
    </w:p>
    <w:p w14:paraId="70701EE9" w14:textId="77777777" w:rsidR="00B91F43" w:rsidRDefault="00B91F43" w:rsidP="00B91F43">
      <w:pPr>
        <w:rPr>
          <w:rFonts w:cs="Arial"/>
          <w:sz w:val="20"/>
        </w:rPr>
      </w:pPr>
      <w:r w:rsidRPr="00776AF6">
        <w:rPr>
          <w:rFonts w:cs="Arial"/>
          <w:sz w:val="20"/>
        </w:rPr>
        <w:t xml:space="preserve">Obdelovalec se zavezuje, da bo podatke obdeloval izključno na območju Republike Slovenije. </w:t>
      </w:r>
    </w:p>
    <w:p w14:paraId="185EC828" w14:textId="77777777" w:rsidR="00B91F43" w:rsidRDefault="00B91F43" w:rsidP="00B91F43">
      <w:pPr>
        <w:jc w:val="center"/>
        <w:rPr>
          <w:rFonts w:cs="Arial"/>
          <w:sz w:val="20"/>
        </w:rPr>
      </w:pPr>
    </w:p>
    <w:p w14:paraId="07317596" w14:textId="77777777" w:rsidR="00B91F43" w:rsidRPr="00964E6D" w:rsidRDefault="00B91F43" w:rsidP="00E915EF">
      <w:pPr>
        <w:pStyle w:val="Odstavekseznama"/>
        <w:widowControl/>
        <w:numPr>
          <w:ilvl w:val="0"/>
          <w:numId w:val="7"/>
        </w:numPr>
        <w:autoSpaceDE/>
        <w:autoSpaceDN/>
        <w:adjustRightInd/>
        <w:spacing w:line="260" w:lineRule="atLeast"/>
        <w:ind w:left="357" w:hanging="357"/>
        <w:jc w:val="center"/>
        <w:rPr>
          <w:rFonts w:cs="Arial"/>
          <w:bCs/>
          <w:sz w:val="20"/>
        </w:rPr>
      </w:pPr>
      <w:r w:rsidRPr="00964E6D">
        <w:rPr>
          <w:rFonts w:cs="Arial"/>
          <w:bCs/>
          <w:sz w:val="20"/>
        </w:rPr>
        <w:t>člen</w:t>
      </w:r>
    </w:p>
    <w:p w14:paraId="0F78A0CF" w14:textId="77777777" w:rsidR="00B91F43" w:rsidRDefault="00B91F43" w:rsidP="00B91F43">
      <w:pPr>
        <w:rPr>
          <w:rFonts w:cs="Arial"/>
          <w:sz w:val="20"/>
        </w:rPr>
      </w:pPr>
    </w:p>
    <w:p w14:paraId="21BDEA36" w14:textId="77777777" w:rsidR="00B91F43" w:rsidRPr="00776AF6" w:rsidRDefault="00B91F43" w:rsidP="00B91F43">
      <w:pPr>
        <w:jc w:val="both"/>
        <w:rPr>
          <w:rFonts w:cs="Arial"/>
          <w:sz w:val="20"/>
        </w:rPr>
      </w:pPr>
      <w:r w:rsidRPr="00776AF6">
        <w:rPr>
          <w:rFonts w:cs="Arial"/>
          <w:sz w:val="20"/>
        </w:rPr>
        <w:t xml:space="preserve">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w:t>
      </w:r>
      <w:r w:rsidRPr="00776AF6">
        <w:rPr>
          <w:rFonts w:cs="Arial"/>
          <w:sz w:val="20"/>
        </w:rPr>
        <w:lastRenderedPageBreak/>
        <w:t>Splošne uredbe o varstvu podatkov.</w:t>
      </w:r>
    </w:p>
    <w:p w14:paraId="0DCED843" w14:textId="77777777" w:rsidR="00B91F43" w:rsidRPr="00776AF6" w:rsidRDefault="00B91F43" w:rsidP="00B91F43">
      <w:pPr>
        <w:jc w:val="both"/>
        <w:rPr>
          <w:rFonts w:cs="Arial"/>
          <w:sz w:val="20"/>
        </w:rPr>
      </w:pPr>
    </w:p>
    <w:p w14:paraId="534B301F" w14:textId="77777777" w:rsidR="00B91F43" w:rsidRPr="00776AF6" w:rsidRDefault="00B91F43" w:rsidP="00B91F43">
      <w:pPr>
        <w:jc w:val="both"/>
        <w:rPr>
          <w:rFonts w:cs="Arial"/>
          <w:sz w:val="20"/>
        </w:rPr>
      </w:pPr>
      <w:r w:rsidRPr="00776AF6">
        <w:rPr>
          <w:rFonts w:cs="Arial"/>
          <w:sz w:val="20"/>
        </w:rPr>
        <w:t>Navedeno pomeni, da bo obdelovalec, kolikor je to mogoče, pomagal upravljavcu pri izpolnjevanju obveznosti upravljavca, ki se nanašajo na:</w:t>
      </w:r>
    </w:p>
    <w:p w14:paraId="0681EE6E" w14:textId="77777777" w:rsidR="00B91F43" w:rsidRPr="00776AF6" w:rsidRDefault="00B91F43" w:rsidP="00B91F43">
      <w:pPr>
        <w:widowControl/>
        <w:numPr>
          <w:ilvl w:val="0"/>
          <w:numId w:val="29"/>
        </w:numPr>
        <w:autoSpaceDE/>
        <w:autoSpaceDN/>
        <w:adjustRightInd/>
        <w:jc w:val="both"/>
        <w:rPr>
          <w:rFonts w:cs="Arial"/>
          <w:sz w:val="20"/>
        </w:rPr>
      </w:pPr>
      <w:r w:rsidRPr="00776AF6">
        <w:rPr>
          <w:rFonts w:cs="Arial"/>
          <w:sz w:val="20"/>
        </w:rPr>
        <w:t>pravico do informiranja o obdelavi osebnih podatkov, kadar se osebni podatki pridobijo od posameznika, na katerega se nanašajo osebni podatki;</w:t>
      </w:r>
    </w:p>
    <w:p w14:paraId="41A4AB48" w14:textId="77777777" w:rsidR="00B91F43" w:rsidRPr="00776AF6" w:rsidRDefault="00B91F43" w:rsidP="00B91F43">
      <w:pPr>
        <w:widowControl/>
        <w:numPr>
          <w:ilvl w:val="0"/>
          <w:numId w:val="29"/>
        </w:numPr>
        <w:autoSpaceDE/>
        <w:autoSpaceDN/>
        <w:adjustRightInd/>
        <w:jc w:val="both"/>
        <w:rPr>
          <w:rFonts w:cs="Arial"/>
          <w:sz w:val="20"/>
        </w:rPr>
      </w:pPr>
      <w:r w:rsidRPr="00776AF6">
        <w:rPr>
          <w:rFonts w:cs="Arial"/>
          <w:sz w:val="20"/>
        </w:rPr>
        <w:t>pravico do informiranja o obdelavi osebnih podatkov, kadar osebni podatki niso bili pridobljeni od posameznika, na katerega se nanašajo osebni podatki;</w:t>
      </w:r>
    </w:p>
    <w:p w14:paraId="654BC145" w14:textId="77777777" w:rsidR="00B91F43" w:rsidRPr="00776AF6" w:rsidRDefault="00B91F43" w:rsidP="00B91F43">
      <w:pPr>
        <w:widowControl/>
        <w:numPr>
          <w:ilvl w:val="0"/>
          <w:numId w:val="29"/>
        </w:numPr>
        <w:autoSpaceDE/>
        <w:autoSpaceDN/>
        <w:adjustRightInd/>
        <w:jc w:val="both"/>
        <w:rPr>
          <w:rFonts w:cs="Arial"/>
          <w:sz w:val="20"/>
        </w:rPr>
      </w:pPr>
      <w:r w:rsidRPr="00776AF6">
        <w:rPr>
          <w:rFonts w:cs="Arial"/>
          <w:sz w:val="20"/>
        </w:rPr>
        <w:t>pravico dostopa posameznika, na katerega se nanašajo osebni podatki;</w:t>
      </w:r>
    </w:p>
    <w:p w14:paraId="26426549" w14:textId="77777777" w:rsidR="00B91F43" w:rsidRPr="00776AF6" w:rsidRDefault="00B91F43" w:rsidP="00B91F43">
      <w:pPr>
        <w:widowControl/>
        <w:numPr>
          <w:ilvl w:val="0"/>
          <w:numId w:val="29"/>
        </w:numPr>
        <w:autoSpaceDE/>
        <w:autoSpaceDN/>
        <w:adjustRightInd/>
        <w:jc w:val="both"/>
        <w:rPr>
          <w:rFonts w:cs="Arial"/>
          <w:sz w:val="20"/>
        </w:rPr>
      </w:pPr>
      <w:r w:rsidRPr="00776AF6">
        <w:rPr>
          <w:rFonts w:cs="Arial"/>
          <w:sz w:val="20"/>
        </w:rPr>
        <w:t>pravico do popravka;</w:t>
      </w:r>
    </w:p>
    <w:p w14:paraId="5C34669A" w14:textId="77777777" w:rsidR="00B91F43" w:rsidRPr="00776AF6" w:rsidRDefault="00B91F43" w:rsidP="00B91F43">
      <w:pPr>
        <w:widowControl/>
        <w:numPr>
          <w:ilvl w:val="0"/>
          <w:numId w:val="29"/>
        </w:numPr>
        <w:autoSpaceDE/>
        <w:autoSpaceDN/>
        <w:adjustRightInd/>
        <w:jc w:val="both"/>
        <w:rPr>
          <w:rFonts w:cs="Arial"/>
          <w:sz w:val="20"/>
        </w:rPr>
      </w:pPr>
      <w:r w:rsidRPr="00776AF6">
        <w:rPr>
          <w:rFonts w:cs="Arial"/>
          <w:sz w:val="20"/>
        </w:rPr>
        <w:t>pravico do izbrisa (“pravico do pozabe”);</w:t>
      </w:r>
    </w:p>
    <w:p w14:paraId="61510DEA" w14:textId="77777777" w:rsidR="00B91F43" w:rsidRPr="00776AF6" w:rsidRDefault="00B91F43" w:rsidP="00B91F43">
      <w:pPr>
        <w:widowControl/>
        <w:numPr>
          <w:ilvl w:val="0"/>
          <w:numId w:val="29"/>
        </w:numPr>
        <w:autoSpaceDE/>
        <w:autoSpaceDN/>
        <w:adjustRightInd/>
        <w:jc w:val="both"/>
        <w:rPr>
          <w:rFonts w:cs="Arial"/>
          <w:sz w:val="20"/>
        </w:rPr>
      </w:pPr>
      <w:r w:rsidRPr="00776AF6">
        <w:rPr>
          <w:rFonts w:cs="Arial"/>
          <w:sz w:val="20"/>
        </w:rPr>
        <w:t>pravico do omejitve obdelave;</w:t>
      </w:r>
    </w:p>
    <w:p w14:paraId="7D8FC064" w14:textId="77777777" w:rsidR="00B91F43" w:rsidRPr="00776AF6" w:rsidRDefault="00B91F43" w:rsidP="00B91F43">
      <w:pPr>
        <w:widowControl/>
        <w:numPr>
          <w:ilvl w:val="0"/>
          <w:numId w:val="29"/>
        </w:numPr>
        <w:autoSpaceDE/>
        <w:autoSpaceDN/>
        <w:adjustRightInd/>
        <w:jc w:val="both"/>
        <w:rPr>
          <w:rFonts w:cs="Arial"/>
          <w:sz w:val="20"/>
        </w:rPr>
      </w:pPr>
      <w:r w:rsidRPr="00776AF6">
        <w:rPr>
          <w:rFonts w:cs="Arial"/>
          <w:sz w:val="20"/>
        </w:rPr>
        <w:t>obveznost obveščanja v zvezi s popravkom ali izbrisom osebnih podatkov ali omejitvijo obdelave;</w:t>
      </w:r>
    </w:p>
    <w:p w14:paraId="0ED4BC3C" w14:textId="77777777" w:rsidR="00B91F43" w:rsidRPr="00776AF6" w:rsidRDefault="00B91F43" w:rsidP="00B91F43">
      <w:pPr>
        <w:widowControl/>
        <w:numPr>
          <w:ilvl w:val="0"/>
          <w:numId w:val="29"/>
        </w:numPr>
        <w:autoSpaceDE/>
        <w:autoSpaceDN/>
        <w:adjustRightInd/>
        <w:jc w:val="both"/>
        <w:rPr>
          <w:rFonts w:cs="Arial"/>
          <w:sz w:val="20"/>
        </w:rPr>
      </w:pPr>
      <w:r w:rsidRPr="00776AF6">
        <w:rPr>
          <w:rFonts w:cs="Arial"/>
          <w:sz w:val="20"/>
        </w:rPr>
        <w:t>pravico do prenosljivosti podatkov;</w:t>
      </w:r>
    </w:p>
    <w:p w14:paraId="1245FFAC" w14:textId="77777777" w:rsidR="00B91F43" w:rsidRPr="00776AF6" w:rsidRDefault="00B91F43" w:rsidP="00B91F43">
      <w:pPr>
        <w:widowControl/>
        <w:numPr>
          <w:ilvl w:val="0"/>
          <w:numId w:val="29"/>
        </w:numPr>
        <w:autoSpaceDE/>
        <w:autoSpaceDN/>
        <w:adjustRightInd/>
        <w:jc w:val="both"/>
        <w:rPr>
          <w:rFonts w:cs="Arial"/>
          <w:sz w:val="20"/>
        </w:rPr>
      </w:pPr>
      <w:r w:rsidRPr="00776AF6">
        <w:rPr>
          <w:rFonts w:cs="Arial"/>
          <w:sz w:val="20"/>
        </w:rPr>
        <w:t>pravico do ugovora;</w:t>
      </w:r>
    </w:p>
    <w:p w14:paraId="226E33F7" w14:textId="77777777" w:rsidR="00B91F43" w:rsidRPr="00776AF6" w:rsidRDefault="00B91F43" w:rsidP="00B91F43">
      <w:pPr>
        <w:widowControl/>
        <w:numPr>
          <w:ilvl w:val="0"/>
          <w:numId w:val="29"/>
        </w:numPr>
        <w:autoSpaceDE/>
        <w:autoSpaceDN/>
        <w:adjustRightInd/>
        <w:jc w:val="both"/>
        <w:rPr>
          <w:rFonts w:cs="Arial"/>
          <w:sz w:val="20"/>
        </w:rPr>
      </w:pPr>
      <w:r w:rsidRPr="00776AF6">
        <w:rPr>
          <w:rFonts w:cs="Arial"/>
          <w:sz w:val="20"/>
        </w:rPr>
        <w:t>pravico, da za posameznika, na katerega se nanašajo osebni podatki, ne velja odločitev, ki temelji zgolj na avtomatizirani obdelavi, vključno z oblikovanjem profilov.</w:t>
      </w:r>
    </w:p>
    <w:p w14:paraId="78CC5355" w14:textId="77777777" w:rsidR="00B91F43" w:rsidRPr="00776AF6" w:rsidRDefault="00B91F43" w:rsidP="00B91F43">
      <w:pPr>
        <w:rPr>
          <w:rFonts w:cs="Arial"/>
          <w:sz w:val="20"/>
        </w:rPr>
      </w:pPr>
    </w:p>
    <w:p w14:paraId="51A5E475" w14:textId="77777777" w:rsidR="00B91F43" w:rsidRPr="00776AF6" w:rsidRDefault="00B91F43" w:rsidP="00B91F43">
      <w:pPr>
        <w:spacing w:after="200"/>
        <w:contextualSpacing/>
        <w:rPr>
          <w:rFonts w:cs="Arial"/>
          <w:sz w:val="20"/>
        </w:rPr>
      </w:pPr>
      <w:r w:rsidRPr="00776AF6">
        <w:rPr>
          <w:rFonts w:cs="Arial"/>
          <w:sz w:val="20"/>
        </w:rPr>
        <w:t>Obdelovalec bo, upoštevaje naravo obdelave podatkov in informacije, ki so na voljo obdelovalcu, upravljavcu pomagal pri izpolnjevanju obveznosti glede:</w:t>
      </w:r>
    </w:p>
    <w:p w14:paraId="643A2AA7" w14:textId="77777777" w:rsidR="00B91F43" w:rsidRPr="00776AF6" w:rsidRDefault="00B91F43" w:rsidP="00B91F43">
      <w:pPr>
        <w:widowControl/>
        <w:numPr>
          <w:ilvl w:val="0"/>
          <w:numId w:val="30"/>
        </w:numPr>
        <w:autoSpaceDE/>
        <w:autoSpaceDN/>
        <w:adjustRightInd/>
        <w:spacing w:after="200"/>
        <w:contextualSpacing/>
        <w:jc w:val="both"/>
        <w:rPr>
          <w:rFonts w:cs="Arial"/>
          <w:sz w:val="20"/>
        </w:rPr>
      </w:pPr>
      <w:r w:rsidRPr="00776AF6">
        <w:rPr>
          <w:rFonts w:cs="Arial"/>
          <w:sz w:val="20"/>
        </w:rPr>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268333D1" w14:textId="77777777" w:rsidR="00B91F43" w:rsidRPr="00776AF6" w:rsidRDefault="00B91F43" w:rsidP="00B91F43">
      <w:pPr>
        <w:widowControl/>
        <w:numPr>
          <w:ilvl w:val="0"/>
          <w:numId w:val="30"/>
        </w:numPr>
        <w:autoSpaceDE/>
        <w:autoSpaceDN/>
        <w:adjustRightInd/>
        <w:spacing w:after="200"/>
        <w:contextualSpacing/>
        <w:jc w:val="both"/>
        <w:rPr>
          <w:rFonts w:cs="Arial"/>
          <w:sz w:val="20"/>
        </w:rPr>
      </w:pPr>
      <w:r w:rsidRPr="00776AF6">
        <w:rPr>
          <w:rFonts w:cs="Arial"/>
          <w:sz w:val="20"/>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1267A907" w14:textId="77777777" w:rsidR="00B91F43" w:rsidRPr="00776AF6" w:rsidRDefault="00B91F43" w:rsidP="00B91F43">
      <w:pPr>
        <w:widowControl/>
        <w:numPr>
          <w:ilvl w:val="0"/>
          <w:numId w:val="30"/>
        </w:numPr>
        <w:autoSpaceDE/>
        <w:autoSpaceDN/>
        <w:adjustRightInd/>
        <w:spacing w:after="200"/>
        <w:contextualSpacing/>
        <w:jc w:val="both"/>
        <w:rPr>
          <w:rFonts w:cs="Arial"/>
          <w:sz w:val="20"/>
        </w:rPr>
      </w:pPr>
      <w:r w:rsidRPr="00776AF6">
        <w:rPr>
          <w:rFonts w:cs="Arial"/>
          <w:sz w:val="20"/>
        </w:rPr>
        <w:t>obveznosti upravljavca, da upravljavec pred obdelavo opravi oceno učinka predvidenih dejanj obdelave na varstvo osebnih podatkov (oceno učinka v zvezi z varstvom podatkov), kadar bi vrsta obdelave verjetno povzročila veliko tveganje za pravice in svoboščine posameznikov (naročnik bo izdelal oceno učinkov tveganj na osebne podatke v roku 30 dni od podpisa dogovora);</w:t>
      </w:r>
    </w:p>
    <w:p w14:paraId="0CB4D6FB" w14:textId="161E6E73" w:rsidR="00B91F43" w:rsidRPr="00912E02" w:rsidRDefault="00B91F43" w:rsidP="00B91F43">
      <w:pPr>
        <w:widowControl/>
        <w:numPr>
          <w:ilvl w:val="0"/>
          <w:numId w:val="30"/>
        </w:numPr>
        <w:autoSpaceDE/>
        <w:autoSpaceDN/>
        <w:adjustRightInd/>
        <w:spacing w:after="200"/>
        <w:contextualSpacing/>
        <w:jc w:val="both"/>
        <w:rPr>
          <w:rFonts w:cs="Arial"/>
          <w:sz w:val="20"/>
        </w:rPr>
      </w:pPr>
      <w:r w:rsidRPr="00776AF6">
        <w:rPr>
          <w:rFonts w:cs="Arial"/>
          <w:sz w:val="20"/>
        </w:rPr>
        <w:t>obveznosti upravljavca, da se pred obdelavo posvetuje z Informacijskim pooblaščencem, kadar je iz ocene učinka v zvezi z varstvom podatkov razvidno, da bi obdelava povzročila veliko tveganje, če upravljavec ne bi sprejel ukrepov za ublažitev tveganja.</w:t>
      </w:r>
    </w:p>
    <w:p w14:paraId="10A81F12" w14:textId="42618D92" w:rsidR="00B91F43" w:rsidRPr="00D212C1" w:rsidRDefault="003215AA" w:rsidP="00E915EF">
      <w:pPr>
        <w:pStyle w:val="Odstavekseznama"/>
        <w:widowControl/>
        <w:numPr>
          <w:ilvl w:val="0"/>
          <w:numId w:val="7"/>
        </w:numPr>
        <w:autoSpaceDE/>
        <w:autoSpaceDN/>
        <w:adjustRightInd/>
        <w:spacing w:line="260" w:lineRule="atLeast"/>
        <w:ind w:left="357" w:hanging="357"/>
        <w:jc w:val="center"/>
        <w:rPr>
          <w:rFonts w:cs="Arial"/>
          <w:bCs/>
          <w:sz w:val="20"/>
        </w:rPr>
      </w:pPr>
      <w:r w:rsidRPr="00D212C1">
        <w:rPr>
          <w:rFonts w:cs="Arial"/>
          <w:bCs/>
          <w:sz w:val="20"/>
        </w:rPr>
        <w:t>č</w:t>
      </w:r>
      <w:r w:rsidR="00B91F43" w:rsidRPr="00D212C1">
        <w:rPr>
          <w:rFonts w:cs="Arial"/>
          <w:bCs/>
          <w:sz w:val="20"/>
        </w:rPr>
        <w:t>len</w:t>
      </w:r>
    </w:p>
    <w:p w14:paraId="57251008" w14:textId="77777777" w:rsidR="003215AA" w:rsidRPr="00964E6D" w:rsidRDefault="003215AA" w:rsidP="002525C5">
      <w:pPr>
        <w:pStyle w:val="Odstavekseznama"/>
        <w:widowControl/>
        <w:autoSpaceDE/>
        <w:autoSpaceDN/>
        <w:adjustRightInd/>
        <w:spacing w:line="260" w:lineRule="atLeast"/>
        <w:ind w:left="357"/>
        <w:rPr>
          <w:rFonts w:cs="Arial"/>
          <w:bCs/>
          <w:sz w:val="20"/>
        </w:rPr>
      </w:pPr>
    </w:p>
    <w:p w14:paraId="1CBCBEBF" w14:textId="77777777" w:rsidR="00B91F43" w:rsidRPr="00776AF6" w:rsidRDefault="00B91F43" w:rsidP="00B91F43">
      <w:pPr>
        <w:jc w:val="both"/>
        <w:rPr>
          <w:rFonts w:cs="Arial"/>
          <w:sz w:val="20"/>
        </w:rPr>
      </w:pPr>
      <w:r w:rsidRPr="00776AF6">
        <w:rPr>
          <w:rFonts w:cs="Arial"/>
          <w:sz w:val="20"/>
        </w:rPr>
        <w:t>V primeru kršitve varnosti osebnih podatkov bo obdelovalec brez nepotrebnega odlašanja potem, ko se je seznanil s kršitvijo varnosti, uradno obvestil upravljavca o kršitvi varnosti osebnih podatkov.</w:t>
      </w:r>
    </w:p>
    <w:p w14:paraId="0FEE6AA0" w14:textId="77777777" w:rsidR="00B91F43" w:rsidRPr="00776AF6" w:rsidRDefault="00B91F43" w:rsidP="00B91F43">
      <w:pPr>
        <w:jc w:val="both"/>
        <w:rPr>
          <w:rFonts w:cs="Arial"/>
          <w:sz w:val="20"/>
        </w:rPr>
      </w:pPr>
    </w:p>
    <w:p w14:paraId="487D294E" w14:textId="77777777" w:rsidR="00B91F43" w:rsidRPr="00776AF6" w:rsidRDefault="00B91F43" w:rsidP="00B91F43">
      <w:pPr>
        <w:jc w:val="both"/>
        <w:rPr>
          <w:rFonts w:cs="Arial"/>
          <w:sz w:val="20"/>
        </w:rPr>
      </w:pPr>
      <w:r w:rsidRPr="00776AF6">
        <w:rPr>
          <w:rFonts w:cs="Arial"/>
          <w:sz w:val="20"/>
        </w:rPr>
        <w:t>Kolikor je možno,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04A6837C" w14:textId="77777777" w:rsidR="00B91F43" w:rsidRPr="00776AF6" w:rsidRDefault="00B91F43" w:rsidP="00B91F43">
      <w:pPr>
        <w:jc w:val="both"/>
        <w:rPr>
          <w:rFonts w:cs="Arial"/>
          <w:sz w:val="20"/>
        </w:rPr>
      </w:pPr>
    </w:p>
    <w:p w14:paraId="030EDFFA" w14:textId="77777777" w:rsidR="00B91F43" w:rsidRPr="00776AF6" w:rsidRDefault="00B91F43" w:rsidP="00B91F43">
      <w:pPr>
        <w:jc w:val="both"/>
        <w:rPr>
          <w:rFonts w:cs="Arial"/>
          <w:sz w:val="20"/>
        </w:rPr>
      </w:pPr>
      <w:r w:rsidRPr="00776AF6">
        <w:rPr>
          <w:rFonts w:cs="Arial"/>
          <w:sz w:val="20"/>
        </w:rPr>
        <w:t xml:space="preserve">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  </w:t>
      </w:r>
    </w:p>
    <w:p w14:paraId="6CB32893" w14:textId="77777777" w:rsidR="00B91F43" w:rsidRPr="00776AF6" w:rsidRDefault="00B91F43" w:rsidP="00B91F43">
      <w:pPr>
        <w:widowControl/>
        <w:numPr>
          <w:ilvl w:val="0"/>
          <w:numId w:val="31"/>
        </w:numPr>
        <w:autoSpaceDE/>
        <w:autoSpaceDN/>
        <w:adjustRightInd/>
        <w:jc w:val="both"/>
        <w:rPr>
          <w:rFonts w:cs="Arial"/>
          <w:sz w:val="20"/>
        </w:rPr>
      </w:pPr>
      <w:r w:rsidRPr="00776AF6">
        <w:rPr>
          <w:rFonts w:cs="Arial"/>
          <w:sz w:val="20"/>
        </w:rPr>
        <w:t xml:space="preserve">naravo kršitve varnosti osebnih podatkov, po možnosti tudi kategorije in približno število zadevnih posameznikov, na katere se nanašajo osebni podatki, ter vrste in približno število zadevnih evidenc osebnih podatkov; </w:t>
      </w:r>
    </w:p>
    <w:p w14:paraId="3028766F" w14:textId="77777777" w:rsidR="00B91F43" w:rsidRPr="00776AF6" w:rsidRDefault="00B91F43" w:rsidP="00B91F43">
      <w:pPr>
        <w:widowControl/>
        <w:numPr>
          <w:ilvl w:val="0"/>
          <w:numId w:val="31"/>
        </w:numPr>
        <w:autoSpaceDE/>
        <w:autoSpaceDN/>
        <w:adjustRightInd/>
        <w:jc w:val="both"/>
        <w:rPr>
          <w:rFonts w:cs="Arial"/>
          <w:sz w:val="20"/>
        </w:rPr>
      </w:pPr>
      <w:r w:rsidRPr="00776AF6">
        <w:rPr>
          <w:rFonts w:cs="Arial"/>
          <w:sz w:val="20"/>
        </w:rPr>
        <w:t xml:space="preserve">verjetne posledice kršitve varnosti osebnih podatkov; </w:t>
      </w:r>
    </w:p>
    <w:p w14:paraId="1B544171" w14:textId="77777777" w:rsidR="00B91F43" w:rsidRPr="00776AF6" w:rsidRDefault="00B91F43" w:rsidP="00B91F43">
      <w:pPr>
        <w:widowControl/>
        <w:numPr>
          <w:ilvl w:val="0"/>
          <w:numId w:val="31"/>
        </w:numPr>
        <w:autoSpaceDE/>
        <w:autoSpaceDN/>
        <w:adjustRightInd/>
        <w:jc w:val="both"/>
        <w:rPr>
          <w:rFonts w:cs="Arial"/>
          <w:sz w:val="20"/>
        </w:rPr>
      </w:pPr>
      <w:r w:rsidRPr="00776AF6">
        <w:rPr>
          <w:rFonts w:cs="Arial"/>
          <w:sz w:val="20"/>
        </w:rPr>
        <w:t>ukrepe, ki naj jih upravljavec sprejme ali katerih sprejetje predlaga upravljavcu za obravnavanje kršitve varnosti osebnih podatkov, pa tudi, kjer ustrezno, ukrepe za ublažitev morebitnih škodljivih učinkov kršitve.</w:t>
      </w:r>
    </w:p>
    <w:p w14:paraId="0A5F399C" w14:textId="77777777" w:rsidR="00B91F43" w:rsidRPr="00776AF6" w:rsidRDefault="00B91F43" w:rsidP="00B91F43">
      <w:pPr>
        <w:ind w:left="360"/>
        <w:rPr>
          <w:rFonts w:cs="Arial"/>
          <w:sz w:val="20"/>
        </w:rPr>
      </w:pPr>
    </w:p>
    <w:p w14:paraId="0231D9F0" w14:textId="77777777" w:rsidR="00B91F43" w:rsidRDefault="00B91F43" w:rsidP="00B91F43">
      <w:pPr>
        <w:rPr>
          <w:rFonts w:cs="Arial"/>
          <w:sz w:val="20"/>
        </w:rPr>
      </w:pPr>
      <w:r w:rsidRPr="00324E72">
        <w:rPr>
          <w:rFonts w:cs="Arial"/>
          <w:sz w:val="20"/>
        </w:rPr>
        <w:lastRenderedPageBreak/>
        <w:t>Stranki v Prilogi C.3 določita</w:t>
      </w:r>
      <w:r w:rsidRPr="00776AF6">
        <w:rPr>
          <w:rFonts w:cs="Arial"/>
          <w:sz w:val="20"/>
        </w:rPr>
        <w:t xml:space="preserve"> vse elemente, ki jih mora zagotoviti obdelovalec pri zagotavljanju pomoči upravljavcu pri obveščanju pristojnega nadzornega organa o kršitvi varnosti osebnih podatkov.</w:t>
      </w:r>
    </w:p>
    <w:p w14:paraId="4D826B82" w14:textId="77777777" w:rsidR="00B91F43" w:rsidRDefault="00B91F43" w:rsidP="00B91F43">
      <w:pPr>
        <w:rPr>
          <w:rFonts w:cs="Arial"/>
          <w:sz w:val="20"/>
        </w:rPr>
      </w:pPr>
    </w:p>
    <w:p w14:paraId="1F633139" w14:textId="77777777" w:rsidR="00B91F43" w:rsidRPr="00964E6D" w:rsidRDefault="00B91F43" w:rsidP="00E915EF">
      <w:pPr>
        <w:pStyle w:val="Odstavekseznama"/>
        <w:widowControl/>
        <w:numPr>
          <w:ilvl w:val="0"/>
          <w:numId w:val="7"/>
        </w:numPr>
        <w:autoSpaceDE/>
        <w:autoSpaceDN/>
        <w:adjustRightInd/>
        <w:spacing w:line="260" w:lineRule="atLeast"/>
        <w:ind w:left="357" w:hanging="357"/>
        <w:jc w:val="center"/>
        <w:rPr>
          <w:rFonts w:cs="Arial"/>
          <w:bCs/>
          <w:sz w:val="20"/>
        </w:rPr>
      </w:pPr>
      <w:r w:rsidRPr="00964E6D">
        <w:rPr>
          <w:rFonts w:cs="Arial"/>
          <w:bCs/>
          <w:sz w:val="20"/>
        </w:rPr>
        <w:t>člen</w:t>
      </w:r>
    </w:p>
    <w:p w14:paraId="3B641DC4" w14:textId="77777777" w:rsidR="00B91F43" w:rsidRDefault="00B91F43" w:rsidP="00B91F43">
      <w:pPr>
        <w:rPr>
          <w:rFonts w:cs="Arial"/>
          <w:sz w:val="20"/>
        </w:rPr>
      </w:pPr>
    </w:p>
    <w:p w14:paraId="0AD6BBAD" w14:textId="77777777" w:rsidR="00B91F43" w:rsidRPr="00776AF6" w:rsidRDefault="00B91F43" w:rsidP="00B91F43">
      <w:pPr>
        <w:jc w:val="both"/>
        <w:rPr>
          <w:rFonts w:cs="Arial"/>
          <w:sz w:val="20"/>
        </w:rPr>
      </w:pPr>
      <w:r w:rsidRPr="00776AF6">
        <w:rPr>
          <w:rFonts w:cs="Arial"/>
          <w:sz w:val="20"/>
        </w:rPr>
        <w:t>Obdelovalec se zavezuje, da bo ob prekinitvi zagotavljanja storitev obdelave osebnih podatkov izbrisal vse osebne podatke, če bi jih slučajno nevede imel, ki jih obdeluje v imenu in za račun upravljavca in zagotovil upravljavcu, da je to tudi storil.</w:t>
      </w:r>
    </w:p>
    <w:p w14:paraId="6AEA9CA9" w14:textId="77777777" w:rsidR="00B91F43" w:rsidRPr="00776AF6" w:rsidRDefault="00B91F43" w:rsidP="00B91F43">
      <w:pPr>
        <w:rPr>
          <w:rFonts w:cs="Arial"/>
          <w:sz w:val="20"/>
        </w:rPr>
      </w:pPr>
    </w:p>
    <w:p w14:paraId="4588DDCE" w14:textId="77777777" w:rsidR="00B91F43" w:rsidRPr="00964E6D" w:rsidRDefault="00B91F43" w:rsidP="00E915EF">
      <w:pPr>
        <w:pStyle w:val="Odstavekseznama"/>
        <w:widowControl/>
        <w:numPr>
          <w:ilvl w:val="0"/>
          <w:numId w:val="7"/>
        </w:numPr>
        <w:autoSpaceDE/>
        <w:autoSpaceDN/>
        <w:adjustRightInd/>
        <w:spacing w:line="260" w:lineRule="atLeast"/>
        <w:ind w:left="357" w:hanging="357"/>
        <w:jc w:val="center"/>
        <w:rPr>
          <w:rFonts w:cs="Arial"/>
          <w:bCs/>
          <w:sz w:val="20"/>
        </w:rPr>
      </w:pPr>
      <w:r w:rsidRPr="00964E6D">
        <w:rPr>
          <w:rFonts w:cs="Arial"/>
          <w:bCs/>
          <w:sz w:val="20"/>
        </w:rPr>
        <w:t>člen</w:t>
      </w:r>
    </w:p>
    <w:p w14:paraId="0FACC18A" w14:textId="77777777" w:rsidR="003215AA" w:rsidRDefault="003215AA" w:rsidP="00B91F43">
      <w:pPr>
        <w:jc w:val="both"/>
        <w:rPr>
          <w:rFonts w:cs="Arial"/>
          <w:sz w:val="20"/>
        </w:rPr>
      </w:pPr>
    </w:p>
    <w:p w14:paraId="2EB1FC95" w14:textId="71958218" w:rsidR="00B91F43" w:rsidRPr="00776AF6" w:rsidRDefault="00B91F43" w:rsidP="00B91F43">
      <w:pPr>
        <w:jc w:val="both"/>
        <w:rPr>
          <w:rFonts w:cs="Arial"/>
          <w:sz w:val="20"/>
        </w:rPr>
      </w:pPr>
      <w:r w:rsidRPr="00776AF6">
        <w:rPr>
          <w:rFonts w:cs="Arial"/>
          <w:sz w:val="20"/>
        </w:rPr>
        <w:t>Obdelovalec bo dal upravljavcu na voljo vse informacije, potrebne za dokazovanje izpolnjevanja obveznosti iz člena 28 Splošne uredbe o varstvu podatkov in določil te</w:t>
      </w:r>
      <w:r>
        <w:rPr>
          <w:rFonts w:cs="Arial"/>
          <w:sz w:val="20"/>
        </w:rPr>
        <w:t xml:space="preserve"> pogodbe</w:t>
      </w:r>
      <w:r w:rsidRPr="00776AF6">
        <w:rPr>
          <w:rFonts w:cs="Arial"/>
          <w:sz w:val="20"/>
        </w:rPr>
        <w:t>, ter upravljavcu ali drugemu revizorju, ki ga pooblasti upravljavec, omogočil izvajanje revizij, vključno s pregledi, in pri njih sodeloval.</w:t>
      </w:r>
    </w:p>
    <w:p w14:paraId="7D33A44F" w14:textId="77777777" w:rsidR="00B91F43" w:rsidRPr="00776AF6" w:rsidRDefault="00B91F43" w:rsidP="00B91F43">
      <w:pPr>
        <w:jc w:val="both"/>
        <w:rPr>
          <w:rFonts w:cs="Arial"/>
          <w:sz w:val="20"/>
        </w:rPr>
      </w:pPr>
    </w:p>
    <w:p w14:paraId="41337624" w14:textId="77777777" w:rsidR="00B91F43" w:rsidRDefault="00B91F43" w:rsidP="00B91F43">
      <w:pPr>
        <w:jc w:val="both"/>
        <w:rPr>
          <w:rFonts w:cs="Arial"/>
          <w:sz w:val="20"/>
        </w:rPr>
      </w:pPr>
      <w:r w:rsidRPr="00776AF6">
        <w:rPr>
          <w:rFonts w:cs="Arial"/>
          <w:sz w:val="20"/>
        </w:rPr>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58556E7A" w14:textId="77777777" w:rsidR="004F436F" w:rsidRDefault="004F436F" w:rsidP="00B91F43">
      <w:pPr>
        <w:jc w:val="both"/>
        <w:rPr>
          <w:rFonts w:cs="Arial"/>
          <w:sz w:val="20"/>
        </w:rPr>
      </w:pPr>
    </w:p>
    <w:p w14:paraId="60078D9D" w14:textId="77777777" w:rsidR="004F436F" w:rsidRPr="00964E6D" w:rsidRDefault="004F436F" w:rsidP="009066C8">
      <w:pPr>
        <w:pStyle w:val="Odstavekseznama"/>
        <w:widowControl/>
        <w:numPr>
          <w:ilvl w:val="0"/>
          <w:numId w:val="7"/>
        </w:numPr>
        <w:autoSpaceDE/>
        <w:autoSpaceDN/>
        <w:adjustRightInd/>
        <w:spacing w:line="260" w:lineRule="atLeast"/>
        <w:ind w:left="357" w:hanging="357"/>
        <w:jc w:val="center"/>
        <w:rPr>
          <w:rFonts w:cs="Arial"/>
          <w:bCs/>
          <w:sz w:val="20"/>
        </w:rPr>
      </w:pPr>
      <w:r w:rsidRPr="00964E6D">
        <w:rPr>
          <w:rFonts w:cs="Arial"/>
          <w:bCs/>
          <w:sz w:val="20"/>
        </w:rPr>
        <w:t>člen</w:t>
      </w:r>
    </w:p>
    <w:p w14:paraId="1CD0971B" w14:textId="77777777" w:rsidR="004F436F" w:rsidRDefault="004F436F" w:rsidP="004F436F">
      <w:pPr>
        <w:spacing w:line="260" w:lineRule="atLeast"/>
        <w:jc w:val="center"/>
        <w:rPr>
          <w:rFonts w:cs="Arial"/>
          <w:sz w:val="20"/>
        </w:rPr>
      </w:pPr>
    </w:p>
    <w:p w14:paraId="09419CD6" w14:textId="77777777" w:rsidR="004F436F" w:rsidRPr="002758D1" w:rsidRDefault="004F436F" w:rsidP="004F436F">
      <w:pPr>
        <w:jc w:val="both"/>
        <w:rPr>
          <w:rFonts w:eastAsia="Calibri"/>
          <w:sz w:val="20"/>
          <w:lang w:eastAsia="sl-SI"/>
        </w:rPr>
      </w:pPr>
      <w:r w:rsidRPr="002758D1">
        <w:rPr>
          <w:rFonts w:eastAsia="Calibri"/>
          <w:sz w:val="20"/>
          <w:lang w:eastAsia="sl-SI"/>
        </w:rPr>
        <w:t>Če zaradi ravnanj ali opustitev izvajalec pride do kršitve varstva osebnih podatkov (primeroma: možnost oz. dostop nepooblaščenih oseb do naprav, s katerimi se lahko dostopa do osebnih podatkov, razkritje ali posredovanje osebnih podatkov katerikoli nepooblaščeni oseb), mora izvajalec o tem nemudoma obvestiti naročnika, in sicer preko skrbnika pogodbe iz 46. člena te pogodbe.</w:t>
      </w:r>
    </w:p>
    <w:p w14:paraId="352A6FCC" w14:textId="77777777" w:rsidR="004F436F" w:rsidRPr="002758D1" w:rsidRDefault="004F436F" w:rsidP="004F436F">
      <w:pPr>
        <w:jc w:val="both"/>
        <w:rPr>
          <w:rFonts w:eastAsia="Calibri"/>
          <w:sz w:val="20"/>
          <w:lang w:eastAsia="sl-SI"/>
        </w:rPr>
      </w:pPr>
    </w:p>
    <w:p w14:paraId="380FA579" w14:textId="77777777" w:rsidR="004F436F" w:rsidRPr="002758D1" w:rsidRDefault="004F436F" w:rsidP="004F436F">
      <w:pPr>
        <w:jc w:val="both"/>
        <w:rPr>
          <w:rFonts w:eastAsia="Calibri"/>
          <w:sz w:val="20"/>
          <w:lang w:eastAsia="sl-SI"/>
        </w:rPr>
      </w:pPr>
      <w:r w:rsidRPr="002758D1">
        <w:rPr>
          <w:rFonts w:eastAsia="Calibri"/>
          <w:sz w:val="20"/>
          <w:lang w:eastAsia="sl-SI"/>
        </w:rPr>
        <w:t>Obvestilo mora imeti najmanj vsebino iz člena 33 Splošne uredbe o varstvu podatkov.</w:t>
      </w:r>
    </w:p>
    <w:p w14:paraId="6EE19F25" w14:textId="77777777" w:rsidR="004F436F" w:rsidRPr="00776AF6" w:rsidRDefault="004F436F" w:rsidP="00B91F43">
      <w:pPr>
        <w:jc w:val="both"/>
        <w:rPr>
          <w:rFonts w:cs="Arial"/>
          <w:sz w:val="20"/>
        </w:rPr>
      </w:pPr>
    </w:p>
    <w:p w14:paraId="6A622AFC" w14:textId="3CE3EBD5" w:rsidR="003068C5" w:rsidRDefault="00565177" w:rsidP="00E915EF">
      <w:pPr>
        <w:pStyle w:val="Naslov1"/>
        <w:numPr>
          <w:ilvl w:val="0"/>
          <w:numId w:val="65"/>
        </w:numPr>
        <w:jc w:val="both"/>
      </w:pPr>
      <w:r w:rsidRPr="00DC15A9">
        <w:t>SKRBNIK</w:t>
      </w:r>
      <w:r w:rsidR="00E915EF">
        <w:t>I</w:t>
      </w:r>
      <w:r w:rsidRPr="00DC15A9">
        <w:t xml:space="preserve"> POGODBE</w:t>
      </w:r>
    </w:p>
    <w:p w14:paraId="311609F2" w14:textId="77777777" w:rsidR="005864CE" w:rsidRPr="005864CE" w:rsidRDefault="005864CE" w:rsidP="005864CE"/>
    <w:p w14:paraId="2D00601D" w14:textId="00264F5A" w:rsidR="00565177" w:rsidRPr="00410CB2" w:rsidRDefault="00565177" w:rsidP="009066C8">
      <w:pPr>
        <w:pStyle w:val="Odstavekseznama"/>
        <w:widowControl/>
        <w:numPr>
          <w:ilvl w:val="0"/>
          <w:numId w:val="7"/>
        </w:numPr>
        <w:autoSpaceDE/>
        <w:autoSpaceDN/>
        <w:adjustRightInd/>
        <w:spacing w:line="260" w:lineRule="atLeast"/>
        <w:ind w:left="357" w:hanging="357"/>
        <w:jc w:val="center"/>
        <w:rPr>
          <w:rFonts w:cs="Arial"/>
          <w:bCs/>
          <w:sz w:val="20"/>
        </w:rPr>
      </w:pPr>
      <w:r w:rsidRPr="00410CB2">
        <w:rPr>
          <w:rFonts w:cs="Arial"/>
          <w:bCs/>
          <w:sz w:val="20"/>
        </w:rPr>
        <w:t>člen</w:t>
      </w:r>
    </w:p>
    <w:p w14:paraId="0C4956B1" w14:textId="5B04A8F7" w:rsidR="00C36EEE" w:rsidRPr="00F22BD3" w:rsidRDefault="00C36EEE" w:rsidP="00EB108F">
      <w:pPr>
        <w:spacing w:line="260" w:lineRule="atLeast"/>
        <w:jc w:val="both"/>
        <w:rPr>
          <w:rFonts w:cs="Arial"/>
          <w:sz w:val="20"/>
        </w:rPr>
      </w:pPr>
    </w:p>
    <w:p w14:paraId="41771DEC" w14:textId="77777777" w:rsidR="00964E6D" w:rsidRDefault="00C36EEE" w:rsidP="00EE2FA6">
      <w:pPr>
        <w:jc w:val="both"/>
        <w:rPr>
          <w:rFonts w:cs="Arial"/>
          <w:sz w:val="20"/>
        </w:rPr>
      </w:pPr>
      <w:r w:rsidRPr="00F22BD3">
        <w:rPr>
          <w:rFonts w:cs="Arial"/>
          <w:sz w:val="20"/>
        </w:rPr>
        <w:t>Skrbnik</w:t>
      </w:r>
      <w:r w:rsidR="00964E6D">
        <w:rPr>
          <w:rFonts w:cs="Arial"/>
          <w:sz w:val="20"/>
        </w:rPr>
        <w:t>i te pogodbe so:</w:t>
      </w:r>
    </w:p>
    <w:p w14:paraId="1841A838" w14:textId="7253CED7" w:rsidR="00964E6D" w:rsidRPr="00E915EF" w:rsidRDefault="00C36EEE" w:rsidP="00964E6D">
      <w:pPr>
        <w:pStyle w:val="Odstavekseznama"/>
        <w:numPr>
          <w:ilvl w:val="0"/>
          <w:numId w:val="63"/>
        </w:numPr>
        <w:jc w:val="both"/>
        <w:rPr>
          <w:sz w:val="20"/>
          <w:lang w:val="sv-SE"/>
        </w:rPr>
      </w:pPr>
      <w:r w:rsidRPr="00E915EF">
        <w:rPr>
          <w:rFonts w:cs="Arial"/>
          <w:sz w:val="20"/>
        </w:rPr>
        <w:t>na strani naročnika je</w:t>
      </w:r>
      <w:r w:rsidR="00373C12">
        <w:rPr>
          <w:rFonts w:cs="Arial"/>
          <w:sz w:val="20"/>
        </w:rPr>
        <w:t xml:space="preserve"> g./ga. </w:t>
      </w:r>
      <w:r w:rsidR="00373C12" w:rsidRPr="00106FDA">
        <w:rPr>
          <w:rFonts w:cs="Arial"/>
          <w:b/>
        </w:rPr>
        <w:fldChar w:fldCharType="begin">
          <w:ffData>
            <w:name w:val="Besedilo2"/>
            <w:enabled/>
            <w:calcOnExit w:val="0"/>
            <w:textInput/>
          </w:ffData>
        </w:fldChar>
      </w:r>
      <w:r w:rsidR="00373C12" w:rsidRPr="00106FDA">
        <w:rPr>
          <w:rFonts w:cs="Arial"/>
          <w:b/>
          <w:sz w:val="20"/>
        </w:rPr>
        <w:instrText xml:space="preserve"> FORMTEXT </w:instrText>
      </w:r>
      <w:r w:rsidR="00373C12" w:rsidRPr="00106FDA">
        <w:rPr>
          <w:rFonts w:cs="Arial"/>
          <w:b/>
        </w:rPr>
      </w:r>
      <w:r w:rsidR="00373C12" w:rsidRPr="00106FDA">
        <w:rPr>
          <w:rFonts w:cs="Arial"/>
          <w:b/>
        </w:rPr>
        <w:fldChar w:fldCharType="separate"/>
      </w:r>
      <w:r w:rsidR="00373C12" w:rsidRPr="00106FDA">
        <w:rPr>
          <w:rFonts w:cs="Arial"/>
          <w:b/>
          <w:noProof/>
          <w:sz w:val="20"/>
        </w:rPr>
        <w:t> </w:t>
      </w:r>
      <w:r w:rsidR="00373C12" w:rsidRPr="00106FDA">
        <w:rPr>
          <w:rFonts w:cs="Arial"/>
          <w:b/>
          <w:noProof/>
          <w:sz w:val="20"/>
        </w:rPr>
        <w:t> </w:t>
      </w:r>
      <w:r w:rsidR="00373C12" w:rsidRPr="00106FDA">
        <w:rPr>
          <w:rFonts w:cs="Arial"/>
          <w:b/>
          <w:noProof/>
          <w:sz w:val="20"/>
        </w:rPr>
        <w:t> </w:t>
      </w:r>
      <w:r w:rsidR="00373C12" w:rsidRPr="00106FDA">
        <w:rPr>
          <w:rFonts w:cs="Arial"/>
          <w:b/>
          <w:noProof/>
          <w:sz w:val="20"/>
        </w:rPr>
        <w:t> </w:t>
      </w:r>
      <w:r w:rsidR="00373C12" w:rsidRPr="00106FDA">
        <w:rPr>
          <w:rFonts w:cs="Arial"/>
          <w:b/>
          <w:noProof/>
          <w:sz w:val="20"/>
        </w:rPr>
        <w:t> </w:t>
      </w:r>
      <w:r w:rsidR="00373C12" w:rsidRPr="00106FDA">
        <w:rPr>
          <w:rFonts w:cs="Arial"/>
          <w:b/>
        </w:rPr>
        <w:fldChar w:fldCharType="end"/>
      </w:r>
      <w:r w:rsidRPr="00E915EF">
        <w:rPr>
          <w:rFonts w:cs="Arial"/>
          <w:sz w:val="20"/>
        </w:rPr>
        <w:t xml:space="preserve">  (</w:t>
      </w:r>
      <w:r w:rsidR="00091BFF" w:rsidRPr="00E915EF">
        <w:rPr>
          <w:rFonts w:cs="Arial"/>
          <w:sz w:val="20"/>
        </w:rPr>
        <w:t xml:space="preserve">el. naslov: </w:t>
      </w:r>
      <w:r w:rsidR="00782C18" w:rsidRPr="00106FDA">
        <w:rPr>
          <w:rFonts w:cs="Arial"/>
          <w:b/>
        </w:rPr>
        <w:fldChar w:fldCharType="begin">
          <w:ffData>
            <w:name w:val="Besedilo2"/>
            <w:enabled/>
            <w:calcOnExit w:val="0"/>
            <w:textInput/>
          </w:ffData>
        </w:fldChar>
      </w:r>
      <w:r w:rsidR="00782C18" w:rsidRPr="00106FDA">
        <w:rPr>
          <w:rFonts w:cs="Arial"/>
          <w:b/>
          <w:sz w:val="20"/>
        </w:rPr>
        <w:instrText xml:space="preserve"> FORMTEXT </w:instrText>
      </w:r>
      <w:r w:rsidR="00782C18" w:rsidRPr="00106FDA">
        <w:rPr>
          <w:rFonts w:cs="Arial"/>
          <w:b/>
        </w:rPr>
      </w:r>
      <w:r w:rsidR="00782C18" w:rsidRPr="00106FDA">
        <w:rPr>
          <w:rFonts w:cs="Arial"/>
          <w:b/>
        </w:rPr>
        <w:fldChar w:fldCharType="separate"/>
      </w:r>
      <w:r w:rsidR="00782C18" w:rsidRPr="00106FDA">
        <w:rPr>
          <w:rFonts w:cs="Arial"/>
          <w:b/>
          <w:noProof/>
          <w:sz w:val="20"/>
        </w:rPr>
        <w:t> </w:t>
      </w:r>
      <w:r w:rsidR="00782C18" w:rsidRPr="00106FDA">
        <w:rPr>
          <w:rFonts w:cs="Arial"/>
          <w:b/>
          <w:noProof/>
          <w:sz w:val="20"/>
        </w:rPr>
        <w:t> </w:t>
      </w:r>
      <w:r w:rsidR="00782C18" w:rsidRPr="00106FDA">
        <w:rPr>
          <w:rFonts w:cs="Arial"/>
          <w:b/>
          <w:noProof/>
          <w:sz w:val="20"/>
        </w:rPr>
        <w:t> </w:t>
      </w:r>
      <w:r w:rsidR="00782C18" w:rsidRPr="00106FDA">
        <w:rPr>
          <w:rFonts w:cs="Arial"/>
          <w:b/>
          <w:noProof/>
          <w:sz w:val="20"/>
        </w:rPr>
        <w:t> </w:t>
      </w:r>
      <w:r w:rsidR="00782C18" w:rsidRPr="00106FDA">
        <w:rPr>
          <w:rFonts w:cs="Arial"/>
          <w:b/>
          <w:noProof/>
          <w:sz w:val="20"/>
        </w:rPr>
        <w:t> </w:t>
      </w:r>
      <w:r w:rsidR="00782C18" w:rsidRPr="00106FDA">
        <w:rPr>
          <w:rFonts w:cs="Arial"/>
          <w:b/>
        </w:rPr>
        <w:fldChar w:fldCharType="end"/>
      </w:r>
      <w:r w:rsidR="00091BFF" w:rsidRPr="00E915EF">
        <w:rPr>
          <w:rFonts w:cs="Arial"/>
          <w:sz w:val="20"/>
        </w:rPr>
        <w:t xml:space="preserve">, tel. št.: </w:t>
      </w:r>
      <w:r w:rsidR="00373C12" w:rsidRPr="00106FDA">
        <w:rPr>
          <w:rFonts w:cs="Arial"/>
          <w:b/>
        </w:rPr>
        <w:fldChar w:fldCharType="begin">
          <w:ffData>
            <w:name w:val="Besedilo2"/>
            <w:enabled/>
            <w:calcOnExit w:val="0"/>
            <w:textInput/>
          </w:ffData>
        </w:fldChar>
      </w:r>
      <w:r w:rsidR="00373C12" w:rsidRPr="00106FDA">
        <w:rPr>
          <w:rFonts w:cs="Arial"/>
          <w:b/>
          <w:sz w:val="20"/>
        </w:rPr>
        <w:instrText xml:space="preserve"> FORMTEXT </w:instrText>
      </w:r>
      <w:r w:rsidR="00373C12" w:rsidRPr="00106FDA">
        <w:rPr>
          <w:rFonts w:cs="Arial"/>
          <w:b/>
        </w:rPr>
      </w:r>
      <w:r w:rsidR="00373C12" w:rsidRPr="00106FDA">
        <w:rPr>
          <w:rFonts w:cs="Arial"/>
          <w:b/>
        </w:rPr>
        <w:fldChar w:fldCharType="separate"/>
      </w:r>
      <w:r w:rsidR="00373C12" w:rsidRPr="00106FDA">
        <w:rPr>
          <w:rFonts w:cs="Arial"/>
          <w:b/>
          <w:noProof/>
          <w:sz w:val="20"/>
        </w:rPr>
        <w:t> </w:t>
      </w:r>
      <w:r w:rsidR="00373C12" w:rsidRPr="00106FDA">
        <w:rPr>
          <w:rFonts w:cs="Arial"/>
          <w:b/>
          <w:noProof/>
          <w:sz w:val="20"/>
        </w:rPr>
        <w:t> </w:t>
      </w:r>
      <w:r w:rsidR="00373C12" w:rsidRPr="00106FDA">
        <w:rPr>
          <w:rFonts w:cs="Arial"/>
          <w:b/>
          <w:noProof/>
          <w:sz w:val="20"/>
        </w:rPr>
        <w:t> </w:t>
      </w:r>
      <w:r w:rsidR="00373C12" w:rsidRPr="00106FDA">
        <w:rPr>
          <w:rFonts w:cs="Arial"/>
          <w:b/>
          <w:noProof/>
          <w:sz w:val="20"/>
        </w:rPr>
        <w:t> </w:t>
      </w:r>
      <w:r w:rsidR="00373C12" w:rsidRPr="00106FDA">
        <w:rPr>
          <w:rFonts w:cs="Arial"/>
          <w:b/>
          <w:noProof/>
          <w:sz w:val="20"/>
        </w:rPr>
        <w:t> </w:t>
      </w:r>
      <w:r w:rsidR="00373C12" w:rsidRPr="00106FDA">
        <w:rPr>
          <w:rFonts w:cs="Arial"/>
          <w:b/>
        </w:rPr>
        <w:fldChar w:fldCharType="end"/>
      </w:r>
      <w:r w:rsidR="00091BFF" w:rsidRPr="00E915EF">
        <w:rPr>
          <w:rFonts w:cs="Arial"/>
          <w:sz w:val="20"/>
        </w:rPr>
        <w:t>)</w:t>
      </w:r>
      <w:r w:rsidRPr="00E915EF">
        <w:rPr>
          <w:rFonts w:cs="Arial"/>
          <w:sz w:val="20"/>
        </w:rPr>
        <w:t xml:space="preserve">, </w:t>
      </w:r>
      <w:bookmarkStart w:id="27" w:name="_Hlk85018274"/>
    </w:p>
    <w:p w14:paraId="566BF735" w14:textId="3E82DB2D" w:rsidR="00964E6D" w:rsidRDefault="00C36EEE" w:rsidP="00964E6D">
      <w:pPr>
        <w:pStyle w:val="Odstavekseznama"/>
        <w:numPr>
          <w:ilvl w:val="0"/>
          <w:numId w:val="63"/>
        </w:numPr>
        <w:jc w:val="both"/>
        <w:rPr>
          <w:sz w:val="20"/>
          <w:lang w:val="sv-SE"/>
        </w:rPr>
      </w:pPr>
      <w:r w:rsidRPr="00E915EF">
        <w:rPr>
          <w:rFonts w:cs="Arial"/>
          <w:sz w:val="20"/>
        </w:rPr>
        <w:t>na strani izvajalca pa</w:t>
      </w:r>
      <w:r w:rsidR="00F22BD3" w:rsidRPr="00E915EF">
        <w:rPr>
          <w:rFonts w:cs="Arial"/>
          <w:sz w:val="20"/>
        </w:rPr>
        <w:t xml:space="preserve"> </w:t>
      </w:r>
      <w:r w:rsidR="00373C12">
        <w:rPr>
          <w:rFonts w:cs="Arial"/>
          <w:sz w:val="20"/>
        </w:rPr>
        <w:t>g  ga.</w:t>
      </w:r>
      <w:r w:rsidR="00373C12" w:rsidRPr="00373C12">
        <w:rPr>
          <w:rFonts w:cs="Arial"/>
          <w:b/>
        </w:rPr>
        <w:t xml:space="preserve"> </w:t>
      </w:r>
      <w:r w:rsidR="00373C12" w:rsidRPr="00106FDA">
        <w:rPr>
          <w:rFonts w:cs="Arial"/>
          <w:b/>
        </w:rPr>
        <w:fldChar w:fldCharType="begin">
          <w:ffData>
            <w:name w:val="Besedilo2"/>
            <w:enabled/>
            <w:calcOnExit w:val="0"/>
            <w:textInput/>
          </w:ffData>
        </w:fldChar>
      </w:r>
      <w:r w:rsidR="00373C12" w:rsidRPr="00106FDA">
        <w:rPr>
          <w:rFonts w:cs="Arial"/>
          <w:b/>
          <w:sz w:val="20"/>
        </w:rPr>
        <w:instrText xml:space="preserve"> FORMTEXT </w:instrText>
      </w:r>
      <w:r w:rsidR="00373C12" w:rsidRPr="00106FDA">
        <w:rPr>
          <w:rFonts w:cs="Arial"/>
          <w:b/>
        </w:rPr>
      </w:r>
      <w:r w:rsidR="00373C12" w:rsidRPr="00106FDA">
        <w:rPr>
          <w:rFonts w:cs="Arial"/>
          <w:b/>
        </w:rPr>
        <w:fldChar w:fldCharType="separate"/>
      </w:r>
      <w:r w:rsidR="00373C12" w:rsidRPr="00106FDA">
        <w:rPr>
          <w:rFonts w:cs="Arial"/>
          <w:b/>
          <w:noProof/>
          <w:sz w:val="20"/>
        </w:rPr>
        <w:t> </w:t>
      </w:r>
      <w:r w:rsidR="00373C12" w:rsidRPr="00106FDA">
        <w:rPr>
          <w:rFonts w:cs="Arial"/>
          <w:b/>
          <w:noProof/>
          <w:sz w:val="20"/>
        </w:rPr>
        <w:t> </w:t>
      </w:r>
      <w:r w:rsidR="00373C12" w:rsidRPr="00106FDA">
        <w:rPr>
          <w:rFonts w:cs="Arial"/>
          <w:b/>
          <w:noProof/>
          <w:sz w:val="20"/>
        </w:rPr>
        <w:t> </w:t>
      </w:r>
      <w:r w:rsidR="00373C12" w:rsidRPr="00106FDA">
        <w:rPr>
          <w:rFonts w:cs="Arial"/>
          <w:b/>
          <w:noProof/>
          <w:sz w:val="20"/>
        </w:rPr>
        <w:t> </w:t>
      </w:r>
      <w:r w:rsidR="00373C12" w:rsidRPr="00106FDA">
        <w:rPr>
          <w:rFonts w:cs="Arial"/>
          <w:b/>
          <w:noProof/>
          <w:sz w:val="20"/>
        </w:rPr>
        <w:t> </w:t>
      </w:r>
      <w:r w:rsidR="00373C12" w:rsidRPr="00106FDA">
        <w:rPr>
          <w:rFonts w:cs="Arial"/>
          <w:b/>
        </w:rPr>
        <w:fldChar w:fldCharType="end"/>
      </w:r>
      <w:r w:rsidR="00F22BD3" w:rsidRPr="00E915EF">
        <w:rPr>
          <w:sz w:val="20"/>
          <w:lang w:val="sv-SE"/>
        </w:rPr>
        <w:t xml:space="preserve"> </w:t>
      </w:r>
      <w:r w:rsidR="00F22BD3" w:rsidRPr="00E915EF">
        <w:rPr>
          <w:rFonts w:cs="Arial"/>
          <w:sz w:val="20"/>
        </w:rPr>
        <w:t>(el. naslov:</w:t>
      </w:r>
      <w:r w:rsidR="00373C12">
        <w:rPr>
          <w:rFonts w:cs="Arial"/>
          <w:sz w:val="20"/>
        </w:rPr>
        <w:t xml:space="preserve"> </w:t>
      </w:r>
      <w:r w:rsidR="00373C12" w:rsidRPr="00106FDA">
        <w:rPr>
          <w:rFonts w:cs="Arial"/>
          <w:b/>
        </w:rPr>
        <w:fldChar w:fldCharType="begin">
          <w:ffData>
            <w:name w:val="Besedilo2"/>
            <w:enabled/>
            <w:calcOnExit w:val="0"/>
            <w:textInput/>
          </w:ffData>
        </w:fldChar>
      </w:r>
      <w:r w:rsidR="00373C12" w:rsidRPr="00106FDA">
        <w:rPr>
          <w:rFonts w:cs="Arial"/>
          <w:b/>
          <w:sz w:val="20"/>
        </w:rPr>
        <w:instrText xml:space="preserve"> FORMTEXT </w:instrText>
      </w:r>
      <w:r w:rsidR="00373C12" w:rsidRPr="00106FDA">
        <w:rPr>
          <w:rFonts w:cs="Arial"/>
          <w:b/>
        </w:rPr>
      </w:r>
      <w:r w:rsidR="00373C12" w:rsidRPr="00106FDA">
        <w:rPr>
          <w:rFonts w:cs="Arial"/>
          <w:b/>
        </w:rPr>
        <w:fldChar w:fldCharType="separate"/>
      </w:r>
      <w:r w:rsidR="00373C12" w:rsidRPr="00106FDA">
        <w:rPr>
          <w:rFonts w:cs="Arial"/>
          <w:b/>
          <w:noProof/>
          <w:sz w:val="20"/>
        </w:rPr>
        <w:t> </w:t>
      </w:r>
      <w:r w:rsidR="00373C12" w:rsidRPr="00106FDA">
        <w:rPr>
          <w:rFonts w:cs="Arial"/>
          <w:b/>
          <w:noProof/>
          <w:sz w:val="20"/>
        </w:rPr>
        <w:t> </w:t>
      </w:r>
      <w:r w:rsidR="00373C12" w:rsidRPr="00106FDA">
        <w:rPr>
          <w:rFonts w:cs="Arial"/>
          <w:b/>
          <w:noProof/>
          <w:sz w:val="20"/>
        </w:rPr>
        <w:t> </w:t>
      </w:r>
      <w:r w:rsidR="00373C12" w:rsidRPr="00106FDA">
        <w:rPr>
          <w:rFonts w:cs="Arial"/>
          <w:b/>
          <w:noProof/>
          <w:sz w:val="20"/>
        </w:rPr>
        <w:t> </w:t>
      </w:r>
      <w:r w:rsidR="00373C12" w:rsidRPr="00106FDA">
        <w:rPr>
          <w:rFonts w:cs="Arial"/>
          <w:b/>
          <w:noProof/>
          <w:sz w:val="20"/>
        </w:rPr>
        <w:t> </w:t>
      </w:r>
      <w:r w:rsidR="00373C12" w:rsidRPr="00106FDA">
        <w:rPr>
          <w:rFonts w:cs="Arial"/>
          <w:b/>
        </w:rPr>
        <w:fldChar w:fldCharType="end"/>
      </w:r>
      <w:r w:rsidR="00F22BD3" w:rsidRPr="00E915EF">
        <w:rPr>
          <w:rFonts w:cs="Arial"/>
          <w:sz w:val="20"/>
        </w:rPr>
        <w:t>, tel. št.:</w:t>
      </w:r>
      <w:r w:rsidR="00373C12">
        <w:rPr>
          <w:rFonts w:cs="Arial"/>
          <w:sz w:val="20"/>
        </w:rPr>
        <w:t xml:space="preserve"> </w:t>
      </w:r>
      <w:r w:rsidR="00373C12" w:rsidRPr="00106FDA">
        <w:rPr>
          <w:rFonts w:cs="Arial"/>
          <w:b/>
        </w:rPr>
        <w:fldChar w:fldCharType="begin">
          <w:ffData>
            <w:name w:val="Besedilo2"/>
            <w:enabled/>
            <w:calcOnExit w:val="0"/>
            <w:textInput/>
          </w:ffData>
        </w:fldChar>
      </w:r>
      <w:r w:rsidR="00373C12" w:rsidRPr="00106FDA">
        <w:rPr>
          <w:rFonts w:cs="Arial"/>
          <w:b/>
          <w:sz w:val="20"/>
        </w:rPr>
        <w:instrText xml:space="preserve"> FORMTEXT </w:instrText>
      </w:r>
      <w:r w:rsidR="00373C12" w:rsidRPr="00106FDA">
        <w:rPr>
          <w:rFonts w:cs="Arial"/>
          <w:b/>
        </w:rPr>
      </w:r>
      <w:r w:rsidR="00373C12" w:rsidRPr="00106FDA">
        <w:rPr>
          <w:rFonts w:cs="Arial"/>
          <w:b/>
        </w:rPr>
        <w:fldChar w:fldCharType="separate"/>
      </w:r>
      <w:r w:rsidR="00373C12" w:rsidRPr="00106FDA">
        <w:rPr>
          <w:rFonts w:cs="Arial"/>
          <w:b/>
          <w:noProof/>
          <w:sz w:val="20"/>
        </w:rPr>
        <w:t> </w:t>
      </w:r>
      <w:r w:rsidR="00373C12" w:rsidRPr="00106FDA">
        <w:rPr>
          <w:rFonts w:cs="Arial"/>
          <w:b/>
          <w:noProof/>
          <w:sz w:val="20"/>
        </w:rPr>
        <w:t> </w:t>
      </w:r>
      <w:r w:rsidR="00373C12" w:rsidRPr="00106FDA">
        <w:rPr>
          <w:rFonts w:cs="Arial"/>
          <w:b/>
          <w:noProof/>
          <w:sz w:val="20"/>
        </w:rPr>
        <w:t> </w:t>
      </w:r>
      <w:r w:rsidR="00373C12" w:rsidRPr="00106FDA">
        <w:rPr>
          <w:rFonts w:cs="Arial"/>
          <w:b/>
          <w:noProof/>
          <w:sz w:val="20"/>
        </w:rPr>
        <w:t> </w:t>
      </w:r>
      <w:r w:rsidR="00373C12" w:rsidRPr="00106FDA">
        <w:rPr>
          <w:rFonts w:cs="Arial"/>
          <w:b/>
          <w:noProof/>
          <w:sz w:val="20"/>
        </w:rPr>
        <w:t> </w:t>
      </w:r>
      <w:r w:rsidR="00373C12" w:rsidRPr="00106FDA">
        <w:rPr>
          <w:rFonts w:cs="Arial"/>
          <w:b/>
        </w:rPr>
        <w:fldChar w:fldCharType="end"/>
      </w:r>
      <w:r w:rsidR="00F22BD3" w:rsidRPr="00E915EF">
        <w:rPr>
          <w:rFonts w:cs="Arial"/>
          <w:sz w:val="20"/>
        </w:rPr>
        <w:t xml:space="preserve"> </w:t>
      </w:r>
      <w:r w:rsidR="00F22BD3" w:rsidRPr="00E915EF">
        <w:rPr>
          <w:sz w:val="20"/>
          <w:lang w:val="sv-SE"/>
        </w:rPr>
        <w:t>)</w:t>
      </w:r>
      <w:r w:rsidR="00964E6D">
        <w:rPr>
          <w:sz w:val="20"/>
          <w:lang w:val="sv-SE"/>
        </w:rPr>
        <w:t>.</w:t>
      </w:r>
    </w:p>
    <w:p w14:paraId="505CB071" w14:textId="77777777" w:rsidR="00964E6D" w:rsidRDefault="00964E6D" w:rsidP="00964E6D">
      <w:pPr>
        <w:jc w:val="both"/>
        <w:rPr>
          <w:sz w:val="20"/>
          <w:lang w:val="sv-SE"/>
        </w:rPr>
      </w:pPr>
    </w:p>
    <w:p w14:paraId="468C7D0F" w14:textId="3D1F228B" w:rsidR="003215AA" w:rsidRPr="00DC15A9" w:rsidRDefault="003215AA" w:rsidP="003215AA">
      <w:pPr>
        <w:spacing w:line="260" w:lineRule="atLeast"/>
        <w:jc w:val="both"/>
        <w:rPr>
          <w:rFonts w:cs="Arial"/>
          <w:sz w:val="20"/>
        </w:rPr>
      </w:pPr>
      <w:r>
        <w:rPr>
          <w:rFonts w:cs="Arial"/>
          <w:sz w:val="20"/>
        </w:rPr>
        <w:t xml:space="preserve">Za spremembo skrbnikov </w:t>
      </w:r>
      <w:r w:rsidRPr="00DC15A9">
        <w:rPr>
          <w:rFonts w:cs="Arial"/>
          <w:sz w:val="20"/>
        </w:rPr>
        <w:t>te pogodbe je dovolj pisno obvestilo ene stranke drugi strank</w:t>
      </w:r>
      <w:r>
        <w:rPr>
          <w:rFonts w:cs="Arial"/>
          <w:sz w:val="20"/>
        </w:rPr>
        <w:t>i</w:t>
      </w:r>
      <w:r w:rsidR="00373C12">
        <w:rPr>
          <w:rFonts w:cs="Arial"/>
          <w:sz w:val="20"/>
        </w:rPr>
        <w:t>.</w:t>
      </w:r>
    </w:p>
    <w:p w14:paraId="4E5B8B1D" w14:textId="77777777" w:rsidR="003215AA" w:rsidRPr="002525C5" w:rsidRDefault="003215AA" w:rsidP="00964E6D">
      <w:pPr>
        <w:jc w:val="both"/>
        <w:rPr>
          <w:sz w:val="20"/>
        </w:rPr>
      </w:pPr>
    </w:p>
    <w:p w14:paraId="01244D79" w14:textId="77777777" w:rsidR="00964E6D" w:rsidRDefault="00964E6D" w:rsidP="00964E6D">
      <w:pPr>
        <w:jc w:val="both"/>
        <w:rPr>
          <w:sz w:val="20"/>
          <w:lang w:val="sv-SE"/>
        </w:rPr>
      </w:pPr>
    </w:p>
    <w:bookmarkEnd w:id="27"/>
    <w:p w14:paraId="49B0DCA6" w14:textId="6F81A18A" w:rsidR="00565177" w:rsidRDefault="00565177" w:rsidP="00E915EF">
      <w:pPr>
        <w:pStyle w:val="Naslov1"/>
        <w:numPr>
          <w:ilvl w:val="0"/>
          <w:numId w:val="65"/>
        </w:numPr>
        <w:jc w:val="both"/>
      </w:pPr>
      <w:r w:rsidRPr="00DC15A9">
        <w:t>POSEBNE IN KONČNE DOLOČBE</w:t>
      </w:r>
    </w:p>
    <w:p w14:paraId="13FE04AF" w14:textId="77777777" w:rsidR="00D65995" w:rsidRDefault="00D65995" w:rsidP="00D65995">
      <w:pPr>
        <w:spacing w:line="260" w:lineRule="atLeast"/>
        <w:rPr>
          <w:sz w:val="20"/>
        </w:rPr>
      </w:pPr>
    </w:p>
    <w:p w14:paraId="13067283" w14:textId="77777777" w:rsidR="00D65995" w:rsidRPr="00410CB2" w:rsidRDefault="00D65995" w:rsidP="009066C8">
      <w:pPr>
        <w:pStyle w:val="Odstavekseznama"/>
        <w:widowControl/>
        <w:numPr>
          <w:ilvl w:val="0"/>
          <w:numId w:val="7"/>
        </w:numPr>
        <w:autoSpaceDE/>
        <w:autoSpaceDN/>
        <w:adjustRightInd/>
        <w:spacing w:line="260" w:lineRule="atLeast"/>
        <w:ind w:left="357" w:hanging="357"/>
        <w:jc w:val="center"/>
        <w:rPr>
          <w:rFonts w:cs="Arial"/>
          <w:bCs/>
          <w:sz w:val="20"/>
        </w:rPr>
      </w:pPr>
      <w:r w:rsidRPr="00410CB2">
        <w:rPr>
          <w:rFonts w:cs="Arial"/>
          <w:bCs/>
          <w:sz w:val="20"/>
        </w:rPr>
        <w:t>člen</w:t>
      </w:r>
    </w:p>
    <w:p w14:paraId="7963C342" w14:textId="77777777" w:rsidR="00D65995" w:rsidRDefault="00D65995" w:rsidP="00D65995">
      <w:pPr>
        <w:spacing w:line="260" w:lineRule="atLeast"/>
        <w:jc w:val="both"/>
        <w:rPr>
          <w:rFonts w:cs="Arial"/>
          <w:sz w:val="20"/>
        </w:rPr>
      </w:pPr>
    </w:p>
    <w:p w14:paraId="7BD888A4" w14:textId="77777777" w:rsidR="009E4180" w:rsidRDefault="00D65995" w:rsidP="00D65995">
      <w:pPr>
        <w:spacing w:line="260" w:lineRule="atLeast"/>
        <w:jc w:val="both"/>
        <w:rPr>
          <w:rFonts w:cs="Arial"/>
          <w:sz w:val="20"/>
        </w:rPr>
      </w:pPr>
      <w:r>
        <w:rPr>
          <w:rFonts w:cs="Arial"/>
          <w:sz w:val="20"/>
        </w:rPr>
        <w:t xml:space="preserve">Izvajalec se zavezuje, da bo ob koncu izvajanja pogodbenih storitev </w:t>
      </w:r>
      <w:r w:rsidR="00AF109A">
        <w:rPr>
          <w:rFonts w:cs="Arial"/>
          <w:sz w:val="20"/>
        </w:rPr>
        <w:t xml:space="preserve">v roku 10 (desetih) dni od poziva </w:t>
      </w:r>
      <w:r>
        <w:rPr>
          <w:rFonts w:cs="Arial"/>
          <w:sz w:val="20"/>
        </w:rPr>
        <w:t xml:space="preserve">predal novemu izvajalcu vse </w:t>
      </w:r>
      <w:r w:rsidRPr="00DC15A9">
        <w:rPr>
          <w:rFonts w:cs="Arial"/>
          <w:sz w:val="20"/>
        </w:rPr>
        <w:t xml:space="preserve">potrebne podatke </w:t>
      </w:r>
      <w:r>
        <w:rPr>
          <w:rFonts w:cs="Arial"/>
          <w:sz w:val="20"/>
        </w:rPr>
        <w:t xml:space="preserve">in informacije ter </w:t>
      </w:r>
      <w:r w:rsidR="00B06487">
        <w:rPr>
          <w:rFonts w:cs="Arial"/>
          <w:sz w:val="20"/>
        </w:rPr>
        <w:t xml:space="preserve">vso </w:t>
      </w:r>
      <w:r>
        <w:rPr>
          <w:rFonts w:cs="Arial"/>
          <w:sz w:val="20"/>
        </w:rPr>
        <w:t>dokumentacijo, ki so potrebni za pričetek izvajanja storitev varovanja na posameznem varovanem območju.</w:t>
      </w:r>
      <w:r w:rsidR="009E4180">
        <w:rPr>
          <w:rFonts w:cs="Arial"/>
          <w:sz w:val="20"/>
        </w:rPr>
        <w:t xml:space="preserve"> </w:t>
      </w:r>
    </w:p>
    <w:p w14:paraId="303B25BE" w14:textId="77777777" w:rsidR="009E4180" w:rsidRDefault="009E4180" w:rsidP="00D65995">
      <w:pPr>
        <w:spacing w:line="260" w:lineRule="atLeast"/>
        <w:jc w:val="both"/>
        <w:rPr>
          <w:rFonts w:cs="Arial"/>
          <w:sz w:val="20"/>
        </w:rPr>
      </w:pPr>
    </w:p>
    <w:p w14:paraId="0346B99C" w14:textId="18387D61" w:rsidR="00D65995" w:rsidRPr="00DC15A9" w:rsidRDefault="009E4180" w:rsidP="00D65995">
      <w:pPr>
        <w:spacing w:line="260" w:lineRule="atLeast"/>
        <w:jc w:val="both"/>
        <w:rPr>
          <w:rFonts w:cs="Arial"/>
          <w:sz w:val="20"/>
        </w:rPr>
      </w:pPr>
      <w:r>
        <w:rPr>
          <w:rFonts w:cs="Arial"/>
          <w:sz w:val="20"/>
        </w:rPr>
        <w:t>V kolikor to ne bo mogoče, preda izvajalec zgoraj navedeno uporabniku ali naročniku.</w:t>
      </w:r>
    </w:p>
    <w:p w14:paraId="00CD5531" w14:textId="77777777" w:rsidR="00D65995" w:rsidRPr="00410CB2" w:rsidRDefault="00D65995" w:rsidP="00EB108F">
      <w:pPr>
        <w:rPr>
          <w:bCs/>
        </w:rPr>
      </w:pPr>
    </w:p>
    <w:p w14:paraId="210D961C" w14:textId="77777777" w:rsidR="00565177" w:rsidRPr="00410CB2" w:rsidRDefault="00565177" w:rsidP="009066C8">
      <w:pPr>
        <w:pStyle w:val="Odstavekseznama"/>
        <w:widowControl/>
        <w:numPr>
          <w:ilvl w:val="0"/>
          <w:numId w:val="7"/>
        </w:numPr>
        <w:autoSpaceDE/>
        <w:autoSpaceDN/>
        <w:adjustRightInd/>
        <w:spacing w:line="260" w:lineRule="atLeast"/>
        <w:ind w:left="357" w:hanging="357"/>
        <w:jc w:val="center"/>
        <w:rPr>
          <w:rFonts w:cs="Arial"/>
          <w:bCs/>
          <w:sz w:val="20"/>
        </w:rPr>
      </w:pPr>
      <w:r w:rsidRPr="00410CB2">
        <w:rPr>
          <w:rFonts w:cs="Arial"/>
          <w:bCs/>
          <w:sz w:val="20"/>
        </w:rPr>
        <w:t>člen</w:t>
      </w:r>
    </w:p>
    <w:p w14:paraId="09CA3B9C" w14:textId="77777777" w:rsidR="004C775C" w:rsidRDefault="004C775C" w:rsidP="002C60EE">
      <w:pPr>
        <w:spacing w:line="260" w:lineRule="atLeast"/>
        <w:jc w:val="both"/>
        <w:rPr>
          <w:rFonts w:cs="Arial"/>
          <w:sz w:val="20"/>
        </w:rPr>
      </w:pPr>
      <w:bookmarkStart w:id="28" w:name="_Hlk71635641"/>
    </w:p>
    <w:p w14:paraId="3F15AFDA" w14:textId="58EC1A78" w:rsidR="002C60EE" w:rsidRPr="002C60EE" w:rsidRDefault="00975ABC" w:rsidP="002C60EE">
      <w:pPr>
        <w:spacing w:line="260" w:lineRule="atLeast"/>
        <w:jc w:val="both"/>
        <w:rPr>
          <w:rFonts w:cs="Arial"/>
          <w:sz w:val="20"/>
        </w:rPr>
      </w:pPr>
      <w:r w:rsidRPr="00975ABC">
        <w:rPr>
          <w:rFonts w:cs="Arial"/>
          <w:sz w:val="20"/>
        </w:rPr>
        <w:t>Strank</w:t>
      </w:r>
      <w:r w:rsidR="00B71833">
        <w:rPr>
          <w:rFonts w:cs="Arial"/>
          <w:sz w:val="20"/>
        </w:rPr>
        <w:t>e</w:t>
      </w:r>
      <w:r w:rsidRPr="00975ABC">
        <w:rPr>
          <w:rFonts w:cs="Arial"/>
          <w:sz w:val="20"/>
        </w:rPr>
        <w:t xml:space="preserve"> te pogodbe </w:t>
      </w:r>
      <w:r w:rsidR="00B71833" w:rsidRPr="00975ABC">
        <w:rPr>
          <w:rFonts w:cs="Arial"/>
          <w:sz w:val="20"/>
        </w:rPr>
        <w:t>s</w:t>
      </w:r>
      <w:r w:rsidR="00B71833">
        <w:rPr>
          <w:rFonts w:cs="Arial"/>
          <w:sz w:val="20"/>
        </w:rPr>
        <w:t>o</w:t>
      </w:r>
      <w:r w:rsidR="00B71833" w:rsidRPr="00975ABC">
        <w:rPr>
          <w:rFonts w:cs="Arial"/>
          <w:sz w:val="20"/>
        </w:rPr>
        <w:t xml:space="preserve"> </w:t>
      </w:r>
      <w:r w:rsidRPr="00725743">
        <w:rPr>
          <w:rFonts w:cs="Arial"/>
          <w:sz w:val="20"/>
        </w:rPr>
        <w:t>sporazumn</w:t>
      </w:r>
      <w:r w:rsidR="00B71833">
        <w:rPr>
          <w:rFonts w:cs="Arial"/>
          <w:sz w:val="20"/>
        </w:rPr>
        <w:t>e</w:t>
      </w:r>
      <w:r w:rsidRPr="00725743">
        <w:rPr>
          <w:rFonts w:cs="Arial"/>
          <w:sz w:val="20"/>
        </w:rPr>
        <w:t>, da je</w:t>
      </w:r>
      <w:r w:rsidR="002452BB" w:rsidRPr="00725743">
        <w:rPr>
          <w:rFonts w:cs="Arial"/>
          <w:sz w:val="20"/>
        </w:rPr>
        <w:t xml:space="preserve"> ta</w:t>
      </w:r>
      <w:r w:rsidRPr="00725743">
        <w:rPr>
          <w:rFonts w:cs="Arial"/>
          <w:sz w:val="20"/>
        </w:rPr>
        <w:t xml:space="preserve"> pogodba sklenjena oziroma prične veljati z dnem, ko pogodbo podpišejo vse pogodbene stranke, pod pogojem, da izvajalec naročniku izroči zavarovanje za dobro izvedbo pogodbenih </w:t>
      </w:r>
      <w:r w:rsidRPr="00397536">
        <w:rPr>
          <w:rFonts w:cs="Arial"/>
          <w:sz w:val="20"/>
        </w:rPr>
        <w:t xml:space="preserve">obveznosti v skladu z določili </w:t>
      </w:r>
      <w:r w:rsidR="003215AA" w:rsidRPr="00397536">
        <w:rPr>
          <w:rFonts w:cs="Arial"/>
          <w:sz w:val="20"/>
        </w:rPr>
        <w:t xml:space="preserve">68. </w:t>
      </w:r>
      <w:r w:rsidRPr="00397536">
        <w:rPr>
          <w:rFonts w:cs="Arial"/>
          <w:sz w:val="20"/>
        </w:rPr>
        <w:t>člena pogodbe.</w:t>
      </w:r>
      <w:r w:rsidR="002C60EE" w:rsidRPr="002C60EE">
        <w:rPr>
          <w:rFonts w:cs="Arial"/>
          <w:sz w:val="20"/>
        </w:rPr>
        <w:t xml:space="preserve"> </w:t>
      </w:r>
    </w:p>
    <w:bookmarkEnd w:id="28"/>
    <w:p w14:paraId="64EB76E9" w14:textId="2383D6E2" w:rsidR="005024E1" w:rsidRDefault="005024E1" w:rsidP="00EB108F">
      <w:pPr>
        <w:spacing w:line="260" w:lineRule="atLeast"/>
        <w:jc w:val="both"/>
        <w:rPr>
          <w:rFonts w:cs="Arial"/>
          <w:sz w:val="20"/>
        </w:rPr>
      </w:pPr>
    </w:p>
    <w:p w14:paraId="14758F97" w14:textId="77777777" w:rsidR="009B2317" w:rsidRPr="00410CB2" w:rsidRDefault="009B2317" w:rsidP="009066C8">
      <w:pPr>
        <w:pStyle w:val="Odstavekseznama"/>
        <w:widowControl/>
        <w:numPr>
          <w:ilvl w:val="0"/>
          <w:numId w:val="7"/>
        </w:numPr>
        <w:autoSpaceDE/>
        <w:autoSpaceDN/>
        <w:adjustRightInd/>
        <w:spacing w:line="260" w:lineRule="atLeast"/>
        <w:ind w:left="357" w:hanging="357"/>
        <w:jc w:val="center"/>
        <w:rPr>
          <w:rFonts w:cs="Arial"/>
          <w:bCs/>
          <w:sz w:val="20"/>
        </w:rPr>
      </w:pPr>
      <w:r w:rsidRPr="00410CB2">
        <w:rPr>
          <w:rFonts w:cs="Arial"/>
          <w:bCs/>
          <w:sz w:val="20"/>
        </w:rPr>
        <w:lastRenderedPageBreak/>
        <w:t>člen</w:t>
      </w:r>
    </w:p>
    <w:p w14:paraId="45DF088D" w14:textId="77777777" w:rsidR="00EB108F" w:rsidRDefault="00EB108F" w:rsidP="00EB108F">
      <w:pPr>
        <w:spacing w:line="260" w:lineRule="atLeast"/>
        <w:jc w:val="both"/>
        <w:rPr>
          <w:rFonts w:cs="Arial"/>
          <w:bCs/>
          <w:sz w:val="20"/>
        </w:rPr>
      </w:pPr>
    </w:p>
    <w:p w14:paraId="6EDA3E06" w14:textId="39BD0B3D" w:rsidR="009B2317" w:rsidRDefault="009B2317" w:rsidP="00EB108F">
      <w:pPr>
        <w:spacing w:line="260" w:lineRule="atLeast"/>
        <w:jc w:val="both"/>
        <w:rPr>
          <w:rFonts w:cs="Arial"/>
          <w:bCs/>
          <w:sz w:val="20"/>
        </w:rPr>
      </w:pPr>
      <w:r w:rsidRPr="009B2317">
        <w:rPr>
          <w:rFonts w:cs="Arial"/>
          <w:bCs/>
          <w:sz w:val="20"/>
        </w:rPr>
        <w:t xml:space="preserve">Naročnik si pridržuje pravico, da pri izvajalcu kadarkoli v času izvajanja te pogodbe preveri spoštovanje določil delovnopravne in socialne zakonodaje, še posebej spoštovanje </w:t>
      </w:r>
      <w:r w:rsidR="00EF664D">
        <w:rPr>
          <w:rFonts w:cs="Arial"/>
          <w:bCs/>
          <w:sz w:val="20"/>
        </w:rPr>
        <w:t xml:space="preserve">zakonskih </w:t>
      </w:r>
      <w:r w:rsidRPr="009B2317">
        <w:rPr>
          <w:rFonts w:cs="Arial"/>
          <w:bCs/>
          <w:sz w:val="20"/>
        </w:rPr>
        <w:t>določil glede delovnega časa, nadur, počitka, letnega dopusta</w:t>
      </w:r>
      <w:r w:rsidR="00EF664D">
        <w:rPr>
          <w:rFonts w:cs="Arial"/>
          <w:bCs/>
          <w:sz w:val="20"/>
        </w:rPr>
        <w:t xml:space="preserve">, </w:t>
      </w:r>
      <w:r w:rsidRPr="009B2317">
        <w:rPr>
          <w:rFonts w:cs="Arial"/>
          <w:bCs/>
          <w:sz w:val="20"/>
        </w:rPr>
        <w:t>plač</w:t>
      </w:r>
      <w:r w:rsidR="00EF664D">
        <w:rPr>
          <w:rFonts w:cs="Arial"/>
          <w:bCs/>
          <w:sz w:val="20"/>
        </w:rPr>
        <w:t xml:space="preserve">, </w:t>
      </w:r>
      <w:r w:rsidRPr="009B2317">
        <w:rPr>
          <w:rFonts w:cs="Arial"/>
          <w:bCs/>
          <w:sz w:val="20"/>
        </w:rPr>
        <w:t>izplačila plač</w:t>
      </w:r>
      <w:r w:rsidR="00EF664D">
        <w:rPr>
          <w:rFonts w:cs="Arial"/>
          <w:bCs/>
          <w:sz w:val="20"/>
        </w:rPr>
        <w:t xml:space="preserve"> itd.</w:t>
      </w:r>
      <w:r w:rsidR="00397536">
        <w:rPr>
          <w:rFonts w:cs="Arial"/>
          <w:bCs/>
          <w:sz w:val="20"/>
        </w:rPr>
        <w:t>.</w:t>
      </w:r>
    </w:p>
    <w:p w14:paraId="6D129637" w14:textId="25A39EF1" w:rsidR="009B2317" w:rsidRDefault="009B2317" w:rsidP="00EB108F">
      <w:pPr>
        <w:spacing w:line="260" w:lineRule="atLeast"/>
        <w:jc w:val="both"/>
        <w:rPr>
          <w:rFonts w:cs="Arial"/>
          <w:sz w:val="20"/>
        </w:rPr>
      </w:pPr>
    </w:p>
    <w:p w14:paraId="49AC0348" w14:textId="77777777" w:rsidR="00565177" w:rsidRPr="00410CB2" w:rsidRDefault="00565177" w:rsidP="009066C8">
      <w:pPr>
        <w:pStyle w:val="Odstavekseznama"/>
        <w:widowControl/>
        <w:numPr>
          <w:ilvl w:val="0"/>
          <w:numId w:val="7"/>
        </w:numPr>
        <w:autoSpaceDE/>
        <w:autoSpaceDN/>
        <w:adjustRightInd/>
        <w:spacing w:line="260" w:lineRule="atLeast"/>
        <w:ind w:left="357" w:hanging="357"/>
        <w:jc w:val="center"/>
        <w:rPr>
          <w:rFonts w:cs="Arial"/>
          <w:bCs/>
          <w:sz w:val="20"/>
        </w:rPr>
      </w:pPr>
      <w:r w:rsidRPr="00410CB2">
        <w:rPr>
          <w:rFonts w:cs="Arial"/>
          <w:bCs/>
          <w:sz w:val="20"/>
        </w:rPr>
        <w:t>člen</w:t>
      </w:r>
    </w:p>
    <w:p w14:paraId="1B2D3713" w14:textId="77777777" w:rsidR="00EB108F" w:rsidRDefault="00EB108F" w:rsidP="00EB108F">
      <w:pPr>
        <w:spacing w:line="260" w:lineRule="atLeast"/>
        <w:jc w:val="both"/>
        <w:rPr>
          <w:rFonts w:cs="Arial"/>
          <w:sz w:val="20"/>
        </w:rPr>
      </w:pPr>
    </w:p>
    <w:p w14:paraId="052A8743" w14:textId="14C9B302" w:rsidR="00E419FF" w:rsidRDefault="00E419FF" w:rsidP="00E419FF">
      <w:pPr>
        <w:spacing w:line="260" w:lineRule="atLeast"/>
        <w:jc w:val="both"/>
        <w:rPr>
          <w:rFonts w:cs="Arial"/>
          <w:sz w:val="20"/>
        </w:rPr>
      </w:pPr>
      <w:r w:rsidRPr="00DC15A9">
        <w:rPr>
          <w:rFonts w:cs="Arial"/>
          <w:sz w:val="20"/>
        </w:rPr>
        <w:t xml:space="preserve">Naročnik lahko kadar koli </w:t>
      </w:r>
      <w:r>
        <w:rPr>
          <w:rFonts w:cs="Arial"/>
          <w:sz w:val="20"/>
        </w:rPr>
        <w:t xml:space="preserve">odstopi od </w:t>
      </w:r>
      <w:r w:rsidRPr="00A60748">
        <w:rPr>
          <w:rFonts w:cs="Arial"/>
          <w:sz w:val="20"/>
        </w:rPr>
        <w:t xml:space="preserve">pogodbe. Odstop mora biti pisen. Odstopni rok je šest (6) mesecev </w:t>
      </w:r>
      <w:r w:rsidRPr="008C53DC">
        <w:rPr>
          <w:rFonts w:cs="Arial"/>
          <w:sz w:val="20"/>
        </w:rPr>
        <w:t xml:space="preserve">in začne teči naslednji dan od dneva, ko je naročnik odposlal </w:t>
      </w:r>
      <w:r>
        <w:rPr>
          <w:rFonts w:cs="Arial"/>
          <w:sz w:val="20"/>
        </w:rPr>
        <w:t>pisno obvestilo poslano po elektronski pošti na elektronski naslov izvajalca naveden v pogodbi.</w:t>
      </w:r>
    </w:p>
    <w:p w14:paraId="1D5BC74F" w14:textId="2757F794" w:rsidR="005F692F" w:rsidRDefault="005F692F" w:rsidP="00EB108F">
      <w:pPr>
        <w:spacing w:line="260" w:lineRule="atLeast"/>
        <w:jc w:val="both"/>
        <w:rPr>
          <w:rFonts w:cs="Arial"/>
          <w:sz w:val="20"/>
        </w:rPr>
      </w:pPr>
    </w:p>
    <w:p w14:paraId="4474626D" w14:textId="2810317A" w:rsidR="00AE0D28" w:rsidRDefault="00AC19A9" w:rsidP="00EB108F">
      <w:pPr>
        <w:spacing w:line="260" w:lineRule="atLeast"/>
        <w:jc w:val="both"/>
        <w:rPr>
          <w:rFonts w:cs="Arial"/>
          <w:sz w:val="20"/>
        </w:rPr>
      </w:pPr>
      <w:r>
        <w:rPr>
          <w:rFonts w:cs="Arial"/>
          <w:sz w:val="20"/>
        </w:rPr>
        <w:t>Naročnik ima pravico od</w:t>
      </w:r>
      <w:r w:rsidR="006565C4">
        <w:rPr>
          <w:rFonts w:cs="Arial"/>
          <w:sz w:val="20"/>
        </w:rPr>
        <w:t>stopiti od te</w:t>
      </w:r>
      <w:r w:rsidR="00AC0EA8">
        <w:rPr>
          <w:rFonts w:cs="Arial"/>
          <w:sz w:val="20"/>
        </w:rPr>
        <w:t xml:space="preserve"> </w:t>
      </w:r>
      <w:r>
        <w:rPr>
          <w:rFonts w:cs="Arial"/>
          <w:sz w:val="20"/>
        </w:rPr>
        <w:t>pogodbe</w:t>
      </w:r>
      <w:r w:rsidR="00AE0D28" w:rsidRPr="00DC15A9">
        <w:rPr>
          <w:rFonts w:cs="Arial"/>
          <w:sz w:val="20"/>
        </w:rPr>
        <w:t xml:space="preserve"> s takojšnjim učink</w:t>
      </w:r>
      <w:r w:rsidR="00B06CBF">
        <w:rPr>
          <w:rFonts w:cs="Arial"/>
          <w:sz w:val="20"/>
        </w:rPr>
        <w:t>om in brez od</w:t>
      </w:r>
      <w:r w:rsidR="006565C4">
        <w:rPr>
          <w:rFonts w:cs="Arial"/>
          <w:sz w:val="20"/>
        </w:rPr>
        <w:t>stopnega</w:t>
      </w:r>
      <w:r w:rsidR="00AE0D28" w:rsidRPr="00DC15A9">
        <w:rPr>
          <w:rFonts w:cs="Arial"/>
          <w:sz w:val="20"/>
        </w:rPr>
        <w:t xml:space="preserve"> roka, če:</w:t>
      </w:r>
    </w:p>
    <w:p w14:paraId="1046E75F" w14:textId="77777777" w:rsidR="008004C4" w:rsidRPr="00DC15A9" w:rsidRDefault="008004C4" w:rsidP="00EB108F">
      <w:pPr>
        <w:spacing w:line="260" w:lineRule="atLeast"/>
        <w:jc w:val="both"/>
        <w:rPr>
          <w:rFonts w:cs="Arial"/>
          <w:sz w:val="20"/>
        </w:rPr>
      </w:pPr>
    </w:p>
    <w:p w14:paraId="3FF0DAD2" w14:textId="58382E74" w:rsidR="00AE0D28" w:rsidRPr="00DC15A9" w:rsidRDefault="00AE0D28" w:rsidP="00CD3E07">
      <w:pPr>
        <w:widowControl/>
        <w:numPr>
          <w:ilvl w:val="0"/>
          <w:numId w:val="21"/>
        </w:numPr>
        <w:autoSpaceDE/>
        <w:autoSpaceDN/>
        <w:adjustRightInd/>
        <w:spacing w:line="260" w:lineRule="atLeast"/>
        <w:jc w:val="both"/>
        <w:rPr>
          <w:rFonts w:cs="Arial"/>
          <w:sz w:val="20"/>
        </w:rPr>
      </w:pPr>
      <w:r w:rsidRPr="00DC15A9">
        <w:rPr>
          <w:rFonts w:cs="Arial"/>
          <w:sz w:val="20"/>
        </w:rPr>
        <w:t>v času njene veljavnosti sodišče izda izvajalcu sklep o začetku insolventnega postopka po določbah Zakona o finančnem poslovanju, postopkih zaradi insolventnosti in prisilnem prenehanju</w:t>
      </w:r>
      <w:r w:rsidR="00CD3E07">
        <w:rPr>
          <w:rFonts w:cs="Arial"/>
          <w:sz w:val="20"/>
        </w:rPr>
        <w:t xml:space="preserve"> </w:t>
      </w:r>
      <w:r w:rsidR="00CF0FEA" w:rsidRPr="00CF0FEA">
        <w:rPr>
          <w:rFonts w:cs="Arial"/>
          <w:sz w:val="20"/>
        </w:rPr>
        <w:t xml:space="preserve">(Uradni list RS, št. 176/21 – uradno prečiščeno besedilo, 178/21 – </w:t>
      </w:r>
      <w:proofErr w:type="spellStart"/>
      <w:r w:rsidR="00CF0FEA" w:rsidRPr="00CF0FEA">
        <w:rPr>
          <w:rFonts w:cs="Arial"/>
          <w:sz w:val="20"/>
        </w:rPr>
        <w:t>popr</w:t>
      </w:r>
      <w:proofErr w:type="spellEnd"/>
      <w:r w:rsidR="00CF0FEA" w:rsidRPr="00CF0FEA">
        <w:rPr>
          <w:rFonts w:cs="Arial"/>
          <w:sz w:val="20"/>
        </w:rPr>
        <w:t xml:space="preserve">., 196/21 – </w:t>
      </w:r>
      <w:proofErr w:type="spellStart"/>
      <w:r w:rsidR="00CF0FEA" w:rsidRPr="00CF0FEA">
        <w:rPr>
          <w:rFonts w:cs="Arial"/>
          <w:sz w:val="20"/>
        </w:rPr>
        <w:t>odl</w:t>
      </w:r>
      <w:proofErr w:type="spellEnd"/>
      <w:r w:rsidR="00CF0FEA" w:rsidRPr="00CF0FEA">
        <w:rPr>
          <w:rFonts w:cs="Arial"/>
          <w:sz w:val="20"/>
        </w:rPr>
        <w:t xml:space="preserve">. US, 157/22 – </w:t>
      </w:r>
      <w:proofErr w:type="spellStart"/>
      <w:r w:rsidR="00CF0FEA" w:rsidRPr="00CF0FEA">
        <w:rPr>
          <w:rFonts w:cs="Arial"/>
          <w:sz w:val="20"/>
        </w:rPr>
        <w:t>odl</w:t>
      </w:r>
      <w:proofErr w:type="spellEnd"/>
      <w:r w:rsidR="00CF0FEA" w:rsidRPr="00CF0FEA">
        <w:rPr>
          <w:rFonts w:cs="Arial"/>
          <w:sz w:val="20"/>
        </w:rPr>
        <w:t xml:space="preserve">. US, 35/23 – </w:t>
      </w:r>
      <w:proofErr w:type="spellStart"/>
      <w:r w:rsidR="00CF0FEA" w:rsidRPr="00CF0FEA">
        <w:rPr>
          <w:rFonts w:cs="Arial"/>
          <w:sz w:val="20"/>
        </w:rPr>
        <w:t>odl</w:t>
      </w:r>
      <w:proofErr w:type="spellEnd"/>
      <w:r w:rsidR="00CF0FEA" w:rsidRPr="00CF0FEA">
        <w:rPr>
          <w:rFonts w:cs="Arial"/>
          <w:sz w:val="20"/>
        </w:rPr>
        <w:t xml:space="preserve">. US, 57/23 – </w:t>
      </w:r>
      <w:proofErr w:type="spellStart"/>
      <w:r w:rsidR="00CF0FEA" w:rsidRPr="00CF0FEA">
        <w:rPr>
          <w:rFonts w:cs="Arial"/>
          <w:sz w:val="20"/>
        </w:rPr>
        <w:t>odl</w:t>
      </w:r>
      <w:proofErr w:type="spellEnd"/>
      <w:r w:rsidR="00CF0FEA" w:rsidRPr="00CF0FEA">
        <w:rPr>
          <w:rFonts w:cs="Arial"/>
          <w:sz w:val="20"/>
        </w:rPr>
        <w:t>. US in 102/23</w:t>
      </w:r>
      <w:r w:rsidR="00CF0FEA">
        <w:rPr>
          <w:rFonts w:cs="Arial"/>
          <w:sz w:val="20"/>
        </w:rPr>
        <w:t>)</w:t>
      </w:r>
      <w:r w:rsidRPr="00DC15A9">
        <w:rPr>
          <w:rFonts w:cs="Arial"/>
          <w:sz w:val="20"/>
        </w:rPr>
        <w:t>;</w:t>
      </w:r>
    </w:p>
    <w:p w14:paraId="1607815C" w14:textId="77777777" w:rsidR="00AE0D28" w:rsidRPr="00DC15A9" w:rsidRDefault="00AE0D28" w:rsidP="00F2317C">
      <w:pPr>
        <w:widowControl/>
        <w:numPr>
          <w:ilvl w:val="0"/>
          <w:numId w:val="21"/>
        </w:numPr>
        <w:autoSpaceDE/>
        <w:autoSpaceDN/>
        <w:adjustRightInd/>
        <w:spacing w:line="260" w:lineRule="atLeast"/>
        <w:jc w:val="both"/>
        <w:rPr>
          <w:rFonts w:cs="Arial"/>
          <w:sz w:val="20"/>
        </w:rPr>
      </w:pPr>
      <w:r w:rsidRPr="00DC15A9">
        <w:rPr>
          <w:rFonts w:cs="Arial"/>
          <w:sz w:val="20"/>
        </w:rPr>
        <w:t>izvajalec ne izpolnjuje pogodbenih obveznosti, tudi zaradi delne neizpolnitve pogodbenih obveznosti;</w:t>
      </w:r>
    </w:p>
    <w:p w14:paraId="38FA5C72" w14:textId="77777777" w:rsidR="00AE0D28" w:rsidRPr="00DC15A9" w:rsidRDefault="00AE0D28" w:rsidP="00F2317C">
      <w:pPr>
        <w:widowControl/>
        <w:numPr>
          <w:ilvl w:val="0"/>
          <w:numId w:val="21"/>
        </w:numPr>
        <w:autoSpaceDE/>
        <w:autoSpaceDN/>
        <w:adjustRightInd/>
        <w:spacing w:line="260" w:lineRule="atLeast"/>
        <w:jc w:val="both"/>
        <w:rPr>
          <w:rFonts w:cs="Arial"/>
          <w:sz w:val="20"/>
        </w:rPr>
      </w:pPr>
      <w:r w:rsidRPr="00DC15A9">
        <w:rPr>
          <w:rFonts w:cs="Arial"/>
          <w:sz w:val="20"/>
        </w:rPr>
        <w:t>izvajalec dela izvaja nepravilno in nekvalitetno;</w:t>
      </w:r>
    </w:p>
    <w:p w14:paraId="3006D5BC" w14:textId="69B42FB4" w:rsidR="00CF0FEA" w:rsidRDefault="00AE0D28" w:rsidP="00CF0FEA">
      <w:pPr>
        <w:widowControl/>
        <w:numPr>
          <w:ilvl w:val="0"/>
          <w:numId w:val="21"/>
        </w:numPr>
        <w:autoSpaceDE/>
        <w:autoSpaceDN/>
        <w:adjustRightInd/>
        <w:spacing w:line="260" w:lineRule="atLeast"/>
        <w:jc w:val="both"/>
        <w:rPr>
          <w:rFonts w:cs="Arial"/>
          <w:sz w:val="20"/>
        </w:rPr>
      </w:pPr>
      <w:r w:rsidRPr="00DC15A9">
        <w:rPr>
          <w:rFonts w:cs="Arial"/>
          <w:sz w:val="20"/>
        </w:rPr>
        <w:t>izvajalec prekine z deli brez pisnega soglasja naročnika</w:t>
      </w:r>
      <w:r w:rsidR="00CF0FEA">
        <w:rPr>
          <w:rFonts w:cs="Arial"/>
          <w:sz w:val="20"/>
        </w:rPr>
        <w:t>;</w:t>
      </w:r>
    </w:p>
    <w:p w14:paraId="169FB2B0" w14:textId="5A96E523" w:rsidR="00F04C63" w:rsidRDefault="00F04C63" w:rsidP="00CF0FEA">
      <w:pPr>
        <w:widowControl/>
        <w:numPr>
          <w:ilvl w:val="0"/>
          <w:numId w:val="21"/>
        </w:numPr>
        <w:autoSpaceDE/>
        <w:autoSpaceDN/>
        <w:adjustRightInd/>
        <w:spacing w:line="260" w:lineRule="atLeast"/>
        <w:jc w:val="both"/>
        <w:rPr>
          <w:rFonts w:cs="Arial"/>
          <w:sz w:val="20"/>
        </w:rPr>
      </w:pPr>
      <w:r>
        <w:rPr>
          <w:rFonts w:cs="Arial"/>
          <w:sz w:val="20"/>
        </w:rPr>
        <w:t xml:space="preserve">je </w:t>
      </w:r>
      <w:r w:rsidRPr="00DC15A9">
        <w:rPr>
          <w:rFonts w:cs="Arial"/>
          <w:sz w:val="20"/>
        </w:rPr>
        <w:t xml:space="preserve">zoper </w:t>
      </w:r>
      <w:r>
        <w:rPr>
          <w:rFonts w:cs="Arial"/>
          <w:sz w:val="20"/>
        </w:rPr>
        <w:t>izvajalca</w:t>
      </w:r>
      <w:r w:rsidRPr="00DC15A9">
        <w:rPr>
          <w:rFonts w:cs="Arial"/>
          <w:sz w:val="20"/>
        </w:rPr>
        <w:t xml:space="preserve"> začet postopek začasnega ali stalnega odvzema licence</w:t>
      </w:r>
      <w:r>
        <w:rPr>
          <w:rFonts w:cs="Arial"/>
          <w:sz w:val="20"/>
        </w:rPr>
        <w:t xml:space="preserve"> in ta o tem v roku štiriindvajsetih (</w:t>
      </w:r>
      <w:r w:rsidRPr="00DC15A9">
        <w:rPr>
          <w:rFonts w:cs="Arial"/>
          <w:sz w:val="20"/>
        </w:rPr>
        <w:t>24</w:t>
      </w:r>
      <w:r>
        <w:rPr>
          <w:rFonts w:cs="Arial"/>
          <w:sz w:val="20"/>
        </w:rPr>
        <w:t>)</w:t>
      </w:r>
      <w:r w:rsidRPr="00DC15A9">
        <w:rPr>
          <w:rFonts w:cs="Arial"/>
          <w:sz w:val="20"/>
        </w:rPr>
        <w:t xml:space="preserve"> ur</w:t>
      </w:r>
      <w:r>
        <w:rPr>
          <w:rFonts w:cs="Arial"/>
          <w:sz w:val="20"/>
        </w:rPr>
        <w:t xml:space="preserve"> od začetka postopka ne seznani naročnika.</w:t>
      </w:r>
    </w:p>
    <w:p w14:paraId="76343955" w14:textId="77777777" w:rsidR="00AE0D28" w:rsidRPr="00410CB2" w:rsidRDefault="00AE0D28" w:rsidP="00EB108F">
      <w:pPr>
        <w:spacing w:line="260" w:lineRule="atLeast"/>
        <w:jc w:val="both"/>
        <w:rPr>
          <w:rFonts w:cs="Arial"/>
          <w:bCs/>
          <w:sz w:val="20"/>
        </w:rPr>
      </w:pPr>
    </w:p>
    <w:p w14:paraId="33FD27B3" w14:textId="77777777" w:rsidR="00565177" w:rsidRPr="00410CB2" w:rsidRDefault="00565177" w:rsidP="009066C8">
      <w:pPr>
        <w:pStyle w:val="Odstavekseznama"/>
        <w:widowControl/>
        <w:numPr>
          <w:ilvl w:val="0"/>
          <w:numId w:val="7"/>
        </w:numPr>
        <w:autoSpaceDE/>
        <w:autoSpaceDN/>
        <w:adjustRightInd/>
        <w:spacing w:line="260" w:lineRule="atLeast"/>
        <w:ind w:left="357" w:hanging="357"/>
        <w:jc w:val="center"/>
        <w:rPr>
          <w:rFonts w:cs="Arial"/>
          <w:bCs/>
          <w:sz w:val="20"/>
        </w:rPr>
      </w:pPr>
      <w:r w:rsidRPr="00410CB2">
        <w:rPr>
          <w:rFonts w:cs="Arial"/>
          <w:bCs/>
          <w:sz w:val="20"/>
        </w:rPr>
        <w:t>člen</w:t>
      </w:r>
    </w:p>
    <w:p w14:paraId="421E8EF6" w14:textId="77777777" w:rsidR="00EB108F" w:rsidRDefault="00EB108F" w:rsidP="00EB108F">
      <w:pPr>
        <w:spacing w:line="260" w:lineRule="atLeast"/>
        <w:jc w:val="both"/>
        <w:rPr>
          <w:rFonts w:cs="Arial"/>
          <w:sz w:val="20"/>
        </w:rPr>
      </w:pPr>
    </w:p>
    <w:p w14:paraId="11E8CBE2" w14:textId="297AE98F" w:rsidR="00565177" w:rsidRDefault="00565177" w:rsidP="00EB108F">
      <w:pPr>
        <w:spacing w:line="260" w:lineRule="atLeast"/>
        <w:jc w:val="both"/>
        <w:rPr>
          <w:rFonts w:cs="Arial"/>
          <w:sz w:val="20"/>
          <w:lang w:val="pl-PL"/>
        </w:rPr>
      </w:pPr>
      <w:r w:rsidRPr="00DC15A9">
        <w:rPr>
          <w:rFonts w:cs="Arial"/>
          <w:sz w:val="20"/>
        </w:rPr>
        <w:t>Izvajalec</w:t>
      </w:r>
      <w:r w:rsidRPr="00DC15A9">
        <w:rPr>
          <w:rFonts w:cs="Arial"/>
          <w:sz w:val="20"/>
          <w:lang w:val="pl-PL"/>
        </w:rPr>
        <w:t xml:space="preserve"> se zavezuje, da bo naročniku na njegov poziv posredoval podatke o:</w:t>
      </w:r>
    </w:p>
    <w:p w14:paraId="2B257A75" w14:textId="77777777" w:rsidR="00974163" w:rsidRPr="00DC15A9" w:rsidRDefault="00974163" w:rsidP="00EB108F">
      <w:pPr>
        <w:spacing w:line="260" w:lineRule="atLeast"/>
        <w:jc w:val="both"/>
        <w:rPr>
          <w:rFonts w:cs="Arial"/>
          <w:sz w:val="20"/>
          <w:lang w:val="pl-PL"/>
        </w:rPr>
      </w:pPr>
    </w:p>
    <w:p w14:paraId="2AE24604" w14:textId="77777777" w:rsidR="00565177" w:rsidRPr="00DC15A9" w:rsidRDefault="00565177" w:rsidP="00F2317C">
      <w:pPr>
        <w:widowControl/>
        <w:numPr>
          <w:ilvl w:val="0"/>
          <w:numId w:val="21"/>
        </w:numPr>
        <w:autoSpaceDE/>
        <w:autoSpaceDN/>
        <w:adjustRightInd/>
        <w:spacing w:line="260" w:lineRule="atLeast"/>
        <w:jc w:val="both"/>
        <w:rPr>
          <w:rFonts w:cs="Arial"/>
          <w:sz w:val="20"/>
        </w:rPr>
      </w:pPr>
      <w:r w:rsidRPr="00DC15A9">
        <w:rPr>
          <w:rFonts w:cs="Arial"/>
          <w:sz w:val="20"/>
        </w:rPr>
        <w:t>svojih ustanoviteljih, družbenikih, delničarjih, komandistih ali drugih lastnikih in podatke o lastniških deležih navedenih oseb,</w:t>
      </w:r>
    </w:p>
    <w:p w14:paraId="45A4C1AC" w14:textId="77777777" w:rsidR="00565177" w:rsidRPr="00DC15A9" w:rsidRDefault="00565177" w:rsidP="00F2317C">
      <w:pPr>
        <w:widowControl/>
        <w:numPr>
          <w:ilvl w:val="0"/>
          <w:numId w:val="21"/>
        </w:numPr>
        <w:autoSpaceDE/>
        <w:autoSpaceDN/>
        <w:adjustRightInd/>
        <w:spacing w:line="260" w:lineRule="atLeast"/>
        <w:jc w:val="both"/>
        <w:rPr>
          <w:rFonts w:cs="Arial"/>
          <w:sz w:val="20"/>
        </w:rPr>
      </w:pPr>
      <w:r w:rsidRPr="00DC15A9">
        <w:rPr>
          <w:rFonts w:cs="Arial"/>
          <w:sz w:val="20"/>
        </w:rPr>
        <w:t>gospodarskih subjektih, za katere se glede na določbe zakona, ki ureja gospodarske družbe, šteje, da so z njim povezane družbe.</w:t>
      </w:r>
    </w:p>
    <w:p w14:paraId="5CA6C27E" w14:textId="6C4A380C" w:rsidR="00565177" w:rsidRPr="00DC15A9" w:rsidRDefault="00565177" w:rsidP="00EB108F">
      <w:pPr>
        <w:spacing w:line="260" w:lineRule="atLeast"/>
        <w:jc w:val="both"/>
        <w:rPr>
          <w:rFonts w:cs="Arial"/>
          <w:sz w:val="20"/>
        </w:rPr>
      </w:pPr>
    </w:p>
    <w:p w14:paraId="048041E8" w14:textId="77777777" w:rsidR="00565177" w:rsidRPr="00410CB2" w:rsidRDefault="00565177" w:rsidP="009066C8">
      <w:pPr>
        <w:pStyle w:val="Odstavekseznama"/>
        <w:widowControl/>
        <w:numPr>
          <w:ilvl w:val="0"/>
          <w:numId w:val="7"/>
        </w:numPr>
        <w:autoSpaceDE/>
        <w:autoSpaceDN/>
        <w:adjustRightInd/>
        <w:spacing w:line="260" w:lineRule="atLeast"/>
        <w:ind w:left="357" w:hanging="357"/>
        <w:jc w:val="center"/>
        <w:rPr>
          <w:rFonts w:cs="Arial"/>
          <w:bCs/>
          <w:sz w:val="20"/>
        </w:rPr>
      </w:pPr>
      <w:r w:rsidRPr="00410CB2">
        <w:rPr>
          <w:rFonts w:cs="Arial"/>
          <w:bCs/>
          <w:sz w:val="20"/>
        </w:rPr>
        <w:t>člen</w:t>
      </w:r>
    </w:p>
    <w:p w14:paraId="220E4225" w14:textId="77777777" w:rsidR="00EB108F" w:rsidRDefault="00EB108F" w:rsidP="00EB108F">
      <w:pPr>
        <w:spacing w:line="260" w:lineRule="atLeast"/>
        <w:jc w:val="both"/>
        <w:rPr>
          <w:rFonts w:cs="Arial"/>
          <w:sz w:val="20"/>
        </w:rPr>
      </w:pPr>
    </w:p>
    <w:p w14:paraId="569B3844" w14:textId="45D72481" w:rsidR="008F5E1B" w:rsidRDefault="00917539" w:rsidP="00EB108F">
      <w:pPr>
        <w:spacing w:line="260" w:lineRule="atLeast"/>
        <w:jc w:val="both"/>
        <w:rPr>
          <w:rFonts w:cs="Arial"/>
          <w:sz w:val="20"/>
        </w:rPr>
      </w:pPr>
      <w:r>
        <w:rPr>
          <w:rFonts w:cs="Arial"/>
          <w:sz w:val="20"/>
        </w:rPr>
        <w:t>Ta p</w:t>
      </w:r>
      <w:r w:rsidR="00565177" w:rsidRPr="00DC15A9">
        <w:rPr>
          <w:rFonts w:cs="Arial"/>
          <w:sz w:val="20"/>
        </w:rPr>
        <w:t>ogodba se lahko spremeni ali dopolni s pisnim aneksom, ki ga sporazumno sprejme</w:t>
      </w:r>
      <w:r w:rsidR="00614E11">
        <w:rPr>
          <w:rFonts w:cs="Arial"/>
          <w:sz w:val="20"/>
        </w:rPr>
        <w:t>ta</w:t>
      </w:r>
      <w:r w:rsidR="00565177" w:rsidRPr="00DC15A9">
        <w:rPr>
          <w:rFonts w:cs="Arial"/>
          <w:sz w:val="20"/>
        </w:rPr>
        <w:t xml:space="preserve"> in podpiše</w:t>
      </w:r>
      <w:r w:rsidR="00614E11">
        <w:rPr>
          <w:rFonts w:cs="Arial"/>
          <w:sz w:val="20"/>
        </w:rPr>
        <w:t>ta</w:t>
      </w:r>
      <w:r w:rsidR="00565177" w:rsidRPr="00DC15A9">
        <w:rPr>
          <w:rFonts w:cs="Arial"/>
          <w:sz w:val="20"/>
        </w:rPr>
        <w:t xml:space="preserve"> </w:t>
      </w:r>
      <w:r w:rsidR="003215AA">
        <w:rPr>
          <w:rFonts w:cs="Arial"/>
          <w:sz w:val="20"/>
        </w:rPr>
        <w:t>obe</w:t>
      </w:r>
      <w:r w:rsidR="003215AA" w:rsidRPr="00DC15A9">
        <w:rPr>
          <w:rFonts w:cs="Arial"/>
          <w:sz w:val="20"/>
        </w:rPr>
        <w:t xml:space="preserve"> </w:t>
      </w:r>
      <w:r w:rsidR="00565177" w:rsidRPr="00DC15A9">
        <w:rPr>
          <w:rFonts w:cs="Arial"/>
          <w:sz w:val="20"/>
        </w:rPr>
        <w:t>pogodben</w:t>
      </w:r>
      <w:r w:rsidR="003215AA">
        <w:rPr>
          <w:rFonts w:cs="Arial"/>
          <w:sz w:val="20"/>
        </w:rPr>
        <w:t>i</w:t>
      </w:r>
      <w:r w:rsidR="00565177" w:rsidRPr="00DC15A9">
        <w:rPr>
          <w:rFonts w:cs="Arial"/>
          <w:sz w:val="20"/>
        </w:rPr>
        <w:t xml:space="preserve"> strank</w:t>
      </w:r>
      <w:r w:rsidR="003215AA">
        <w:rPr>
          <w:rFonts w:cs="Arial"/>
          <w:sz w:val="20"/>
        </w:rPr>
        <w:t>i</w:t>
      </w:r>
      <w:r w:rsidR="00565177" w:rsidRPr="00DC15A9">
        <w:rPr>
          <w:rFonts w:cs="Arial"/>
          <w:sz w:val="20"/>
        </w:rPr>
        <w:t>.</w:t>
      </w:r>
      <w:r w:rsidR="000B08F1">
        <w:rPr>
          <w:rFonts w:cs="Arial"/>
          <w:sz w:val="20"/>
        </w:rPr>
        <w:t xml:space="preserve"> </w:t>
      </w:r>
    </w:p>
    <w:p w14:paraId="6F1E46DB" w14:textId="77777777" w:rsidR="008F5E1B" w:rsidRDefault="008F5E1B" w:rsidP="00EB108F">
      <w:pPr>
        <w:spacing w:line="260" w:lineRule="atLeast"/>
        <w:jc w:val="both"/>
        <w:rPr>
          <w:rFonts w:cs="Arial"/>
          <w:sz w:val="20"/>
        </w:rPr>
      </w:pPr>
    </w:p>
    <w:p w14:paraId="02BBE6FF" w14:textId="77777777" w:rsidR="002916C9" w:rsidRPr="00410CB2" w:rsidRDefault="002916C9" w:rsidP="002916C9">
      <w:pPr>
        <w:pStyle w:val="Odstavekseznama"/>
        <w:widowControl/>
        <w:numPr>
          <w:ilvl w:val="0"/>
          <w:numId w:val="7"/>
        </w:numPr>
        <w:autoSpaceDE/>
        <w:autoSpaceDN/>
        <w:adjustRightInd/>
        <w:spacing w:line="260" w:lineRule="atLeast"/>
        <w:ind w:left="357" w:hanging="357"/>
        <w:jc w:val="center"/>
        <w:rPr>
          <w:rFonts w:cs="Arial"/>
          <w:bCs/>
          <w:sz w:val="20"/>
        </w:rPr>
      </w:pPr>
      <w:r w:rsidRPr="00410CB2">
        <w:rPr>
          <w:rFonts w:cs="Arial"/>
          <w:bCs/>
          <w:sz w:val="20"/>
        </w:rPr>
        <w:t>člen</w:t>
      </w:r>
    </w:p>
    <w:p w14:paraId="308B83BB" w14:textId="77777777" w:rsidR="002916C9" w:rsidRDefault="002916C9" w:rsidP="00EB108F">
      <w:pPr>
        <w:spacing w:line="260" w:lineRule="atLeast"/>
        <w:jc w:val="both"/>
        <w:rPr>
          <w:rFonts w:cs="Arial"/>
          <w:sz w:val="20"/>
        </w:rPr>
      </w:pPr>
    </w:p>
    <w:p w14:paraId="3FDB50EC" w14:textId="24356C61" w:rsidR="00565177" w:rsidRPr="00DC15A9" w:rsidRDefault="00565177" w:rsidP="00EB108F">
      <w:pPr>
        <w:spacing w:line="260" w:lineRule="atLeast"/>
        <w:jc w:val="both"/>
        <w:rPr>
          <w:rFonts w:cs="Arial"/>
          <w:sz w:val="20"/>
        </w:rPr>
      </w:pPr>
      <w:r w:rsidRPr="00DC15A9">
        <w:rPr>
          <w:rFonts w:cs="Arial"/>
          <w:sz w:val="20"/>
        </w:rPr>
        <w:t xml:space="preserve">Če katerokoli od določil </w:t>
      </w:r>
      <w:r w:rsidR="00917539">
        <w:rPr>
          <w:rFonts w:cs="Arial"/>
          <w:sz w:val="20"/>
        </w:rPr>
        <w:t xml:space="preserve">te </w:t>
      </w:r>
      <w:r w:rsidRPr="00DC15A9">
        <w:rPr>
          <w:rFonts w:cs="Arial"/>
          <w:sz w:val="20"/>
        </w:rPr>
        <w:t>pogodbe je ali postane neveljavno</w:t>
      </w:r>
      <w:r w:rsidR="00B95508">
        <w:rPr>
          <w:rFonts w:cs="Arial"/>
          <w:sz w:val="20"/>
        </w:rPr>
        <w:t xml:space="preserve"> ali nično</w:t>
      </w:r>
      <w:r w:rsidRPr="00DC15A9">
        <w:rPr>
          <w:rFonts w:cs="Arial"/>
          <w:sz w:val="20"/>
        </w:rPr>
        <w:t>, to ne vpliva na ostala določila pogodbe. Neveljavno</w:t>
      </w:r>
      <w:r w:rsidR="00B95508">
        <w:rPr>
          <w:rFonts w:cs="Arial"/>
          <w:sz w:val="20"/>
        </w:rPr>
        <w:t xml:space="preserve"> ali nično </w:t>
      </w:r>
      <w:r w:rsidRPr="00DC15A9">
        <w:rPr>
          <w:rFonts w:cs="Arial"/>
          <w:sz w:val="20"/>
        </w:rPr>
        <w:t>določilo se nadomesti z veljavnim, ki mora čimbolj ustrezati namenu, ki ga je želelo doseči neveljavno</w:t>
      </w:r>
      <w:r w:rsidR="00B95508">
        <w:rPr>
          <w:rFonts w:cs="Arial"/>
          <w:sz w:val="20"/>
        </w:rPr>
        <w:t xml:space="preserve"> ali nično določilo</w:t>
      </w:r>
      <w:r w:rsidRPr="00DC15A9">
        <w:rPr>
          <w:rFonts w:cs="Arial"/>
          <w:sz w:val="20"/>
        </w:rPr>
        <w:t>.</w:t>
      </w:r>
    </w:p>
    <w:p w14:paraId="5BBC3763" w14:textId="77777777" w:rsidR="00444020" w:rsidRPr="00410CB2" w:rsidRDefault="00444020" w:rsidP="00EB108F">
      <w:pPr>
        <w:spacing w:line="260" w:lineRule="atLeast"/>
        <w:jc w:val="both"/>
        <w:rPr>
          <w:rFonts w:cs="Arial"/>
          <w:bCs/>
          <w:sz w:val="20"/>
        </w:rPr>
      </w:pPr>
    </w:p>
    <w:p w14:paraId="5EA5C002" w14:textId="77777777" w:rsidR="00565177" w:rsidRPr="00410CB2" w:rsidRDefault="00565177" w:rsidP="009066C8">
      <w:pPr>
        <w:pStyle w:val="Odstavekseznama"/>
        <w:widowControl/>
        <w:numPr>
          <w:ilvl w:val="0"/>
          <w:numId w:val="7"/>
        </w:numPr>
        <w:autoSpaceDE/>
        <w:autoSpaceDN/>
        <w:adjustRightInd/>
        <w:spacing w:line="260" w:lineRule="atLeast"/>
        <w:ind w:left="357" w:hanging="357"/>
        <w:jc w:val="center"/>
        <w:rPr>
          <w:rFonts w:cs="Arial"/>
          <w:bCs/>
          <w:sz w:val="20"/>
        </w:rPr>
      </w:pPr>
      <w:r w:rsidRPr="00410CB2">
        <w:rPr>
          <w:rFonts w:cs="Arial"/>
          <w:bCs/>
          <w:sz w:val="20"/>
        </w:rPr>
        <w:t>člen</w:t>
      </w:r>
    </w:p>
    <w:p w14:paraId="4DCC6D13" w14:textId="38763CD0" w:rsidR="00AF5283" w:rsidRDefault="00AF5283" w:rsidP="00EB108F">
      <w:pPr>
        <w:spacing w:line="260" w:lineRule="atLeast"/>
        <w:jc w:val="both"/>
        <w:rPr>
          <w:rFonts w:cs="Arial"/>
          <w:sz w:val="20"/>
        </w:rPr>
      </w:pPr>
    </w:p>
    <w:p w14:paraId="528ACDAC" w14:textId="287FF0F2" w:rsidR="00565177" w:rsidRPr="00DC15A9" w:rsidRDefault="00AF5283" w:rsidP="00EB108F">
      <w:pPr>
        <w:spacing w:line="260" w:lineRule="atLeast"/>
        <w:jc w:val="both"/>
        <w:rPr>
          <w:rFonts w:cs="Arial"/>
          <w:sz w:val="20"/>
        </w:rPr>
      </w:pPr>
      <w:bookmarkStart w:id="29" w:name="_Hlk68692503"/>
      <w:r w:rsidRPr="00AF5283">
        <w:rPr>
          <w:rFonts w:cs="Arial"/>
          <w:sz w:val="20"/>
        </w:rPr>
        <w:t xml:space="preserve">Pogodbeni stranki bosta pri tolmačenju posameznih določb </w:t>
      </w:r>
      <w:r w:rsidR="00917539">
        <w:rPr>
          <w:rFonts w:cs="Arial"/>
          <w:sz w:val="20"/>
        </w:rPr>
        <w:t xml:space="preserve">te </w:t>
      </w:r>
      <w:r w:rsidRPr="00AF5283">
        <w:rPr>
          <w:rFonts w:cs="Arial"/>
          <w:sz w:val="20"/>
        </w:rPr>
        <w:t xml:space="preserve">pogodbe ter za ostala razmerja in vprašanja, ki niso urejena med strankama po tej pogodbi, uporabljali </w:t>
      </w:r>
      <w:r w:rsidR="001830D7">
        <w:rPr>
          <w:rFonts w:cs="Arial"/>
          <w:sz w:val="20"/>
        </w:rPr>
        <w:t>dokumentacijo</w:t>
      </w:r>
      <w:r w:rsidR="00614E11" w:rsidRPr="00AE3EC1">
        <w:rPr>
          <w:rFonts w:cs="Arial"/>
          <w:sz w:val="20"/>
        </w:rPr>
        <w:t xml:space="preserve"> v zvezi z oddajo javnega naročila</w:t>
      </w:r>
      <w:r w:rsidR="001830D7">
        <w:rPr>
          <w:rFonts w:cs="Arial"/>
          <w:sz w:val="20"/>
        </w:rPr>
        <w:t xml:space="preserve">, </w:t>
      </w:r>
      <w:r w:rsidRPr="00AF5283">
        <w:rPr>
          <w:rFonts w:cs="Arial"/>
          <w:sz w:val="20"/>
        </w:rPr>
        <w:t>Zakon o javnem n</w:t>
      </w:r>
      <w:r w:rsidR="001F00F7">
        <w:rPr>
          <w:rFonts w:cs="Arial"/>
          <w:sz w:val="20"/>
        </w:rPr>
        <w:t>aročanju (</w:t>
      </w:r>
      <w:r w:rsidR="00CB292D" w:rsidRPr="00CB292D">
        <w:rPr>
          <w:rFonts w:cs="Arial"/>
          <w:sz w:val="20"/>
        </w:rPr>
        <w:t xml:space="preserve">Uradni list RS, št. 91/15, 14/18, 121/21, 10/22, 74/22 – </w:t>
      </w:r>
      <w:proofErr w:type="spellStart"/>
      <w:r w:rsidR="00CB292D" w:rsidRPr="00CB292D">
        <w:rPr>
          <w:rFonts w:cs="Arial"/>
          <w:sz w:val="20"/>
        </w:rPr>
        <w:t>odl</w:t>
      </w:r>
      <w:proofErr w:type="spellEnd"/>
      <w:r w:rsidR="00CB292D" w:rsidRPr="00CB292D">
        <w:rPr>
          <w:rFonts w:cs="Arial"/>
          <w:sz w:val="20"/>
        </w:rPr>
        <w:t>. US, 100/22 – ZNUZSZS, 28/23 in 88/23 – ZOPNN-F</w:t>
      </w:r>
      <w:r w:rsidRPr="00AF5283">
        <w:rPr>
          <w:rFonts w:cs="Arial"/>
          <w:sz w:val="20"/>
        </w:rPr>
        <w:t>), v delu, ki ga ta zakon ne ureja pa se dogovorita, da bosta uporabljali Obligacijski za</w:t>
      </w:r>
      <w:r w:rsidR="001F00F7">
        <w:rPr>
          <w:rFonts w:cs="Arial"/>
          <w:sz w:val="20"/>
        </w:rPr>
        <w:t>konik (</w:t>
      </w:r>
      <w:r w:rsidR="001F00F7" w:rsidRPr="001F00F7">
        <w:rPr>
          <w:rFonts w:cs="Arial"/>
          <w:sz w:val="20"/>
        </w:rPr>
        <w:t xml:space="preserve">Uradni list RS, št. 97/07 – uradno prečiščeno besedilo, 64/16 – </w:t>
      </w:r>
      <w:proofErr w:type="spellStart"/>
      <w:r w:rsidR="001F00F7" w:rsidRPr="001F00F7">
        <w:rPr>
          <w:rFonts w:cs="Arial"/>
          <w:sz w:val="20"/>
        </w:rPr>
        <w:t>odl</w:t>
      </w:r>
      <w:proofErr w:type="spellEnd"/>
      <w:r w:rsidR="001F00F7" w:rsidRPr="001F00F7">
        <w:rPr>
          <w:rFonts w:cs="Arial"/>
          <w:sz w:val="20"/>
        </w:rPr>
        <w:t>. US in 20/18 – OROZ631</w:t>
      </w:r>
      <w:r w:rsidRPr="00AF5283">
        <w:rPr>
          <w:rFonts w:cs="Arial"/>
          <w:sz w:val="20"/>
        </w:rPr>
        <w:t>).</w:t>
      </w:r>
      <w:bookmarkEnd w:id="29"/>
    </w:p>
    <w:p w14:paraId="32012B02" w14:textId="77777777" w:rsidR="00565177" w:rsidRPr="00410CB2" w:rsidRDefault="00565177" w:rsidP="009066C8">
      <w:pPr>
        <w:pStyle w:val="Odstavekseznama"/>
        <w:widowControl/>
        <w:numPr>
          <w:ilvl w:val="0"/>
          <w:numId w:val="7"/>
        </w:numPr>
        <w:autoSpaceDE/>
        <w:autoSpaceDN/>
        <w:adjustRightInd/>
        <w:spacing w:line="260" w:lineRule="atLeast"/>
        <w:ind w:left="357" w:hanging="357"/>
        <w:jc w:val="center"/>
        <w:rPr>
          <w:rFonts w:cs="Arial"/>
          <w:bCs/>
          <w:sz w:val="20"/>
        </w:rPr>
      </w:pPr>
      <w:r w:rsidRPr="00410CB2">
        <w:rPr>
          <w:rFonts w:cs="Arial"/>
          <w:bCs/>
          <w:sz w:val="20"/>
        </w:rPr>
        <w:lastRenderedPageBreak/>
        <w:t>člen</w:t>
      </w:r>
    </w:p>
    <w:p w14:paraId="7B2DF353" w14:textId="77777777" w:rsidR="0028492A" w:rsidRDefault="0028492A" w:rsidP="00EB108F">
      <w:pPr>
        <w:numPr>
          <w:ilvl w:val="12"/>
          <w:numId w:val="0"/>
        </w:numPr>
        <w:spacing w:line="260" w:lineRule="atLeast"/>
        <w:jc w:val="both"/>
        <w:rPr>
          <w:rFonts w:cs="Arial"/>
          <w:sz w:val="20"/>
        </w:rPr>
      </w:pPr>
    </w:p>
    <w:p w14:paraId="12373118" w14:textId="77777777" w:rsidR="00E419FF" w:rsidRPr="00DC15A9" w:rsidRDefault="00E419FF" w:rsidP="00E419FF">
      <w:pPr>
        <w:numPr>
          <w:ilvl w:val="12"/>
          <w:numId w:val="0"/>
        </w:numPr>
        <w:spacing w:line="260" w:lineRule="atLeast"/>
        <w:jc w:val="both"/>
        <w:rPr>
          <w:rFonts w:cs="Arial"/>
          <w:sz w:val="20"/>
        </w:rPr>
      </w:pPr>
      <w:r w:rsidRPr="00DC15A9">
        <w:rPr>
          <w:rFonts w:cs="Arial"/>
          <w:sz w:val="20"/>
        </w:rPr>
        <w:t>Ta pogodbe preneha veljati, če je naročnik seznanjen, da je pristojni državni organ ali sodišče s pravnomočno odločitvijo ugotovilo kršitev delovne, okoljske ali socialne zakonodaje s strani izvajalca</w:t>
      </w:r>
      <w:r>
        <w:rPr>
          <w:rFonts w:cs="Arial"/>
          <w:sz w:val="20"/>
        </w:rPr>
        <w:t xml:space="preserve"> te </w:t>
      </w:r>
      <w:r w:rsidRPr="00DC15A9">
        <w:rPr>
          <w:rFonts w:cs="Arial"/>
          <w:sz w:val="20"/>
        </w:rPr>
        <w:t>pogodbe o izvedbi javnega naročila ali njegovega podizvajalca.</w:t>
      </w:r>
    </w:p>
    <w:p w14:paraId="153A543E" w14:textId="77777777" w:rsidR="00565177" w:rsidRPr="00DC15A9" w:rsidRDefault="00565177" w:rsidP="00EB108F">
      <w:pPr>
        <w:numPr>
          <w:ilvl w:val="12"/>
          <w:numId w:val="0"/>
        </w:numPr>
        <w:spacing w:line="260" w:lineRule="atLeast"/>
        <w:jc w:val="both"/>
        <w:rPr>
          <w:rFonts w:cs="Arial"/>
          <w:sz w:val="20"/>
        </w:rPr>
      </w:pPr>
    </w:p>
    <w:p w14:paraId="79BE8225" w14:textId="57C0F7D9" w:rsidR="00565177" w:rsidRDefault="00565177" w:rsidP="00EB108F">
      <w:pPr>
        <w:numPr>
          <w:ilvl w:val="12"/>
          <w:numId w:val="0"/>
        </w:numPr>
        <w:spacing w:line="260" w:lineRule="atLeast"/>
        <w:jc w:val="both"/>
        <w:rPr>
          <w:rFonts w:cs="Arial"/>
          <w:sz w:val="20"/>
        </w:rPr>
      </w:pPr>
      <w:r w:rsidRPr="00DC15A9">
        <w:rPr>
          <w:rFonts w:cs="Arial"/>
          <w:sz w:val="20"/>
        </w:rPr>
        <w:t xml:space="preserve">Med veljavnostjo te pogodbe lahko naročnik ne glede na določbe zakona, ki ureja obligacijska razmerja, odstopi od </w:t>
      </w:r>
      <w:r w:rsidR="00077818">
        <w:rPr>
          <w:rFonts w:cs="Arial"/>
          <w:sz w:val="20"/>
        </w:rPr>
        <w:t xml:space="preserve">te </w:t>
      </w:r>
      <w:r w:rsidRPr="00DC15A9">
        <w:rPr>
          <w:rFonts w:cs="Arial"/>
          <w:sz w:val="20"/>
        </w:rPr>
        <w:t>pogodbe v naslednjih okoliščinah:</w:t>
      </w:r>
    </w:p>
    <w:p w14:paraId="20F12C2F" w14:textId="77777777" w:rsidR="00974163" w:rsidRPr="00DC15A9" w:rsidRDefault="00974163" w:rsidP="00EB108F">
      <w:pPr>
        <w:numPr>
          <w:ilvl w:val="12"/>
          <w:numId w:val="0"/>
        </w:numPr>
        <w:spacing w:line="260" w:lineRule="atLeast"/>
        <w:jc w:val="both"/>
        <w:rPr>
          <w:rFonts w:cs="Arial"/>
          <w:sz w:val="20"/>
        </w:rPr>
      </w:pPr>
    </w:p>
    <w:p w14:paraId="1C93CB6A" w14:textId="65FAD29D" w:rsidR="00565177" w:rsidRPr="00DC15A9" w:rsidRDefault="00565177" w:rsidP="00F2317C">
      <w:pPr>
        <w:widowControl/>
        <w:numPr>
          <w:ilvl w:val="0"/>
          <w:numId w:val="21"/>
        </w:numPr>
        <w:autoSpaceDE/>
        <w:autoSpaceDN/>
        <w:adjustRightInd/>
        <w:spacing w:line="260" w:lineRule="atLeast"/>
        <w:jc w:val="both"/>
        <w:rPr>
          <w:rFonts w:cs="Arial"/>
          <w:sz w:val="20"/>
        </w:rPr>
      </w:pPr>
      <w:r w:rsidRPr="00DC15A9">
        <w:rPr>
          <w:rFonts w:cs="Arial"/>
          <w:sz w:val="20"/>
        </w:rPr>
        <w:t>javno naročilo je bilo bistveno spremenjeno, kar terja</w:t>
      </w:r>
      <w:r w:rsidR="00241E66">
        <w:rPr>
          <w:rFonts w:cs="Arial"/>
          <w:sz w:val="20"/>
        </w:rPr>
        <w:t xml:space="preserve"> nov postopek javnega naročanja;</w:t>
      </w:r>
    </w:p>
    <w:p w14:paraId="6CEF72A7" w14:textId="39F56EB2" w:rsidR="00565177" w:rsidRPr="00DC15A9" w:rsidRDefault="00565177" w:rsidP="00F2317C">
      <w:pPr>
        <w:widowControl/>
        <w:numPr>
          <w:ilvl w:val="0"/>
          <w:numId w:val="21"/>
        </w:numPr>
        <w:autoSpaceDE/>
        <w:autoSpaceDN/>
        <w:adjustRightInd/>
        <w:spacing w:line="260" w:lineRule="atLeast"/>
        <w:jc w:val="both"/>
        <w:rPr>
          <w:rFonts w:cs="Arial"/>
          <w:sz w:val="20"/>
        </w:rPr>
      </w:pPr>
      <w:r w:rsidRPr="00DC15A9">
        <w:rPr>
          <w:rFonts w:cs="Arial"/>
          <w:sz w:val="20"/>
        </w:rPr>
        <w:t>v času oddaje javnega naročila je bil izvajalec v enem od položajev, zaradi katerega bi ga naročnik moral izključiti iz postopka javnega naročanja, pa s tem dejstvom naročnik ni bil seznanj</w:t>
      </w:r>
      <w:r w:rsidR="00241E66">
        <w:rPr>
          <w:rFonts w:cs="Arial"/>
          <w:sz w:val="20"/>
        </w:rPr>
        <w:t>en v postopku javnega naročanja;</w:t>
      </w:r>
    </w:p>
    <w:p w14:paraId="390E6602" w14:textId="5245181C" w:rsidR="00565177" w:rsidRDefault="00565177" w:rsidP="009238CD">
      <w:pPr>
        <w:widowControl/>
        <w:numPr>
          <w:ilvl w:val="0"/>
          <w:numId w:val="21"/>
        </w:numPr>
        <w:autoSpaceDE/>
        <w:autoSpaceDN/>
        <w:adjustRightInd/>
        <w:spacing w:line="260" w:lineRule="atLeast"/>
        <w:jc w:val="both"/>
        <w:rPr>
          <w:rFonts w:cs="Arial"/>
          <w:sz w:val="20"/>
        </w:rPr>
      </w:pPr>
      <w:r w:rsidRPr="00DC15A9">
        <w:rPr>
          <w:rFonts w:cs="Arial"/>
          <w:sz w:val="20"/>
        </w:rPr>
        <w:t>zaradi h</w:t>
      </w:r>
      <w:r w:rsidR="009238CD">
        <w:rPr>
          <w:rFonts w:cs="Arial"/>
          <w:sz w:val="20"/>
        </w:rPr>
        <w:t xml:space="preserve">udih kršitev obveznosti iz </w:t>
      </w:r>
      <w:r w:rsidR="009238CD" w:rsidRPr="009238CD">
        <w:rPr>
          <w:rFonts w:cs="Arial"/>
          <w:sz w:val="20"/>
        </w:rPr>
        <w:t>Pogodbe o Evropski uniji, Pogodbe o d</w:t>
      </w:r>
      <w:r w:rsidR="009238CD">
        <w:rPr>
          <w:rFonts w:cs="Arial"/>
          <w:sz w:val="20"/>
        </w:rPr>
        <w:t xml:space="preserve">elovanju Evropske unije in </w:t>
      </w:r>
      <w:r w:rsidR="001F00F7">
        <w:rPr>
          <w:rFonts w:cs="Arial"/>
          <w:sz w:val="20"/>
        </w:rPr>
        <w:t>ZJN-3</w:t>
      </w:r>
      <w:r w:rsidRPr="00DC15A9">
        <w:rPr>
          <w:rFonts w:cs="Arial"/>
          <w:sz w:val="20"/>
        </w:rPr>
        <w:t xml:space="preserve"> ki jih je po postopku v skladu z 258. členom PDEU ugotovilo Sodišče Evropske unije, javno naročilo ne bi smelo biti oddano izvajalcu.</w:t>
      </w:r>
    </w:p>
    <w:p w14:paraId="786C1F95" w14:textId="676AE4A6" w:rsidR="00B91F43" w:rsidRDefault="00B91F43" w:rsidP="00500138">
      <w:pPr>
        <w:widowControl/>
        <w:autoSpaceDE/>
        <w:autoSpaceDN/>
        <w:adjustRightInd/>
        <w:jc w:val="both"/>
        <w:rPr>
          <w:rFonts w:cs="Arial"/>
          <w:sz w:val="20"/>
        </w:rPr>
      </w:pPr>
    </w:p>
    <w:p w14:paraId="0D85F962" w14:textId="77777777" w:rsidR="00614E11" w:rsidRPr="00614E11" w:rsidRDefault="00614E11" w:rsidP="00500138">
      <w:pPr>
        <w:widowControl/>
        <w:autoSpaceDE/>
        <w:autoSpaceDN/>
        <w:adjustRightInd/>
        <w:jc w:val="both"/>
        <w:rPr>
          <w:rFonts w:cs="Arial"/>
          <w:sz w:val="20"/>
        </w:rPr>
      </w:pPr>
      <w:r w:rsidRPr="00614E11">
        <w:rPr>
          <w:rFonts w:cs="Arial"/>
          <w:sz w:val="20"/>
        </w:rPr>
        <w:t>Odstop učinkuje z dnem, ko izvajalec prejme pisno izjavo naročnika o odstopu.</w:t>
      </w:r>
    </w:p>
    <w:p w14:paraId="67BCD1A2" w14:textId="77777777" w:rsidR="00614E11" w:rsidRPr="00614E11" w:rsidRDefault="00614E11" w:rsidP="00500138">
      <w:pPr>
        <w:widowControl/>
        <w:autoSpaceDE/>
        <w:autoSpaceDN/>
        <w:adjustRightInd/>
        <w:jc w:val="both"/>
        <w:rPr>
          <w:rFonts w:cs="Arial"/>
          <w:sz w:val="20"/>
        </w:rPr>
      </w:pPr>
    </w:p>
    <w:p w14:paraId="51C3140F" w14:textId="77777777" w:rsidR="00614E11" w:rsidRPr="00614E11" w:rsidRDefault="00614E11" w:rsidP="00500138">
      <w:pPr>
        <w:widowControl/>
        <w:autoSpaceDE/>
        <w:autoSpaceDN/>
        <w:adjustRightInd/>
        <w:jc w:val="both"/>
        <w:rPr>
          <w:rFonts w:cs="Arial"/>
          <w:sz w:val="20"/>
        </w:rPr>
      </w:pPr>
      <w:r w:rsidRPr="00614E11">
        <w:rPr>
          <w:rFonts w:cs="Arial"/>
          <w:sz w:val="20"/>
        </w:rPr>
        <w:t>Izvajalec ima v primerih iz prvega odstavka tega člena pravico do plačila za dotlej kvalitetno opravljena dela, naročniku pa je dolžan povrniti vso škodo, ki jo je zaradi tega utrpel, tudi razliko do morebitne višje cene, ki jo bo za predmetno izvedbo gradnje za preostanek pogodbenega obdobja določil nov izvajalec.</w:t>
      </w:r>
    </w:p>
    <w:p w14:paraId="43E565FB" w14:textId="77777777" w:rsidR="00614E11" w:rsidRPr="00614E11" w:rsidRDefault="00614E11" w:rsidP="00500138">
      <w:pPr>
        <w:widowControl/>
        <w:autoSpaceDE/>
        <w:autoSpaceDN/>
        <w:adjustRightInd/>
        <w:jc w:val="both"/>
        <w:rPr>
          <w:rFonts w:cs="Arial"/>
          <w:sz w:val="20"/>
        </w:rPr>
      </w:pPr>
    </w:p>
    <w:p w14:paraId="0AD2A646" w14:textId="5286228D" w:rsidR="002F2F85" w:rsidRDefault="00614E11" w:rsidP="00500138">
      <w:pPr>
        <w:widowControl/>
        <w:autoSpaceDE/>
        <w:autoSpaceDN/>
        <w:adjustRightInd/>
        <w:jc w:val="both"/>
        <w:rPr>
          <w:rFonts w:cs="Arial"/>
          <w:sz w:val="20"/>
        </w:rPr>
      </w:pPr>
      <w:r w:rsidRPr="00614E11">
        <w:rPr>
          <w:rFonts w:cs="Arial"/>
          <w:sz w:val="20"/>
        </w:rPr>
        <w:t>Naročnik ne odgovarja za škodo, ki je ali bi iz gornjih razlogov utegnila nastati izvajalcu.</w:t>
      </w:r>
    </w:p>
    <w:p w14:paraId="27AB453F" w14:textId="77777777" w:rsidR="00614E11" w:rsidRDefault="00614E11" w:rsidP="00614E11">
      <w:pPr>
        <w:widowControl/>
        <w:autoSpaceDE/>
        <w:autoSpaceDN/>
        <w:adjustRightInd/>
        <w:rPr>
          <w:rFonts w:cs="Arial"/>
          <w:sz w:val="20"/>
        </w:rPr>
      </w:pPr>
    </w:p>
    <w:p w14:paraId="15AEB870" w14:textId="7004D393" w:rsidR="005D54EE" w:rsidRPr="00410CB2" w:rsidRDefault="005D54EE" w:rsidP="009066C8">
      <w:pPr>
        <w:pStyle w:val="Odstavekseznama"/>
        <w:widowControl/>
        <w:numPr>
          <w:ilvl w:val="0"/>
          <w:numId w:val="7"/>
        </w:numPr>
        <w:autoSpaceDE/>
        <w:autoSpaceDN/>
        <w:adjustRightInd/>
        <w:spacing w:line="260" w:lineRule="atLeast"/>
        <w:ind w:left="357" w:hanging="357"/>
        <w:jc w:val="center"/>
        <w:rPr>
          <w:rFonts w:cs="Arial"/>
          <w:bCs/>
          <w:sz w:val="20"/>
        </w:rPr>
      </w:pPr>
      <w:r w:rsidRPr="00410CB2">
        <w:rPr>
          <w:rFonts w:cs="Arial"/>
          <w:bCs/>
          <w:sz w:val="20"/>
        </w:rPr>
        <w:t>člen</w:t>
      </w:r>
    </w:p>
    <w:p w14:paraId="02C3765E" w14:textId="0A77A012" w:rsidR="005D54EE" w:rsidRDefault="005D54EE" w:rsidP="00EB108F">
      <w:pPr>
        <w:spacing w:line="260" w:lineRule="atLeast"/>
        <w:jc w:val="both"/>
        <w:rPr>
          <w:rFonts w:cs="Arial"/>
          <w:sz w:val="20"/>
        </w:rPr>
      </w:pPr>
    </w:p>
    <w:p w14:paraId="2B05CA95" w14:textId="4EF2D6F9" w:rsidR="005D54EE" w:rsidRPr="005D54EE" w:rsidRDefault="005D54EE" w:rsidP="005D54EE">
      <w:pPr>
        <w:spacing w:line="260" w:lineRule="atLeast"/>
        <w:jc w:val="both"/>
        <w:rPr>
          <w:rFonts w:cs="Arial"/>
          <w:sz w:val="20"/>
        </w:rPr>
      </w:pPr>
      <w:r w:rsidRPr="005D54EE">
        <w:rPr>
          <w:rFonts w:cs="Arial"/>
          <w:sz w:val="20"/>
        </w:rPr>
        <w:t>Naročnik bo po izteku vsakih šest (6) mesecev od sklenitve te pogodbe preveril ali je na dan tega preverjanja pri izvajalcu ali podizvajalcu izpolnjena ena ali več naslednjih okoliščin:</w:t>
      </w:r>
    </w:p>
    <w:p w14:paraId="18398854" w14:textId="77777777" w:rsidR="005D54EE" w:rsidRPr="005D54EE" w:rsidRDefault="005D54EE" w:rsidP="005D54EE">
      <w:pPr>
        <w:spacing w:line="260" w:lineRule="atLeast"/>
        <w:jc w:val="both"/>
        <w:rPr>
          <w:rFonts w:cs="Arial"/>
          <w:sz w:val="20"/>
        </w:rPr>
      </w:pPr>
    </w:p>
    <w:p w14:paraId="27C3CB84" w14:textId="77777777" w:rsidR="00E419FF" w:rsidRPr="0042518D" w:rsidRDefault="00E419FF" w:rsidP="00E419FF">
      <w:pPr>
        <w:jc w:val="both"/>
        <w:rPr>
          <w:iCs/>
          <w:sz w:val="20"/>
        </w:rPr>
      </w:pPr>
      <w:r w:rsidRPr="0042518D">
        <w:rPr>
          <w:iCs/>
          <w:sz w:val="20"/>
        </w:rPr>
        <w:t xml:space="preserve">a.)  </w:t>
      </w:r>
      <w:r w:rsidRPr="0042518D">
        <w:rPr>
          <w:sz w:val="20"/>
        </w:rPr>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1D63497E" w14:textId="77777777" w:rsidR="00E419FF" w:rsidRPr="0042518D" w:rsidRDefault="00E419FF" w:rsidP="00E419FF">
      <w:pPr>
        <w:jc w:val="both"/>
        <w:rPr>
          <w:iCs/>
          <w:sz w:val="20"/>
        </w:rPr>
      </w:pPr>
      <w:r w:rsidRPr="0042518D">
        <w:rPr>
          <w:iCs/>
          <w:sz w:val="20"/>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050725A4" w14:textId="77777777" w:rsidR="00E419FF" w:rsidRPr="0042518D" w:rsidRDefault="00E419FF" w:rsidP="00E419FF">
      <w:pPr>
        <w:jc w:val="both"/>
        <w:rPr>
          <w:iCs/>
          <w:sz w:val="20"/>
        </w:rPr>
      </w:pPr>
      <w:r w:rsidRPr="0042518D">
        <w:rPr>
          <w:iCs/>
          <w:sz w:val="20"/>
        </w:rPr>
        <w:t xml:space="preserve">c.) </w:t>
      </w:r>
      <w:r w:rsidRPr="0042518D">
        <w:rPr>
          <w:sz w:val="20"/>
        </w:rPr>
        <w:t>je izvajalec ali njegov podizvajalec izločen iz postopkov oddaje javnih naročil zaradi uvrstitve v evidenco gospodarskih subjektov z izrečenimi stranskimi sankcijami izločitve iz postopkov javnega naročanja</w:t>
      </w:r>
      <w:r w:rsidRPr="0042518D">
        <w:rPr>
          <w:iCs/>
          <w:sz w:val="20"/>
        </w:rPr>
        <w:t>;</w:t>
      </w:r>
    </w:p>
    <w:p w14:paraId="7E3BC743" w14:textId="77777777" w:rsidR="00E419FF" w:rsidRPr="0042518D" w:rsidRDefault="00E419FF" w:rsidP="00E419FF">
      <w:pPr>
        <w:jc w:val="both"/>
        <w:rPr>
          <w:sz w:val="20"/>
        </w:rPr>
      </w:pPr>
      <w:r w:rsidRPr="0042518D">
        <w:rPr>
          <w:iCs/>
          <w:sz w:val="20"/>
        </w:rPr>
        <w:t xml:space="preserve">č.)  </w:t>
      </w:r>
      <w:r w:rsidRPr="0042518D">
        <w:rPr>
          <w:sz w:val="20"/>
        </w:rPr>
        <w:t>je v zadnjih treh letih pred dnevom preverjanja pristojni organ Republike Slovenije ali druge države članice ali tretje države pri izvajalcu ali njegovemu podizvajalcu ugotovil najmanj dve kršitvi v zvezi s:</w:t>
      </w:r>
    </w:p>
    <w:p w14:paraId="56584881" w14:textId="77777777" w:rsidR="00E419FF" w:rsidRPr="0042518D" w:rsidRDefault="00E419FF" w:rsidP="00E419FF">
      <w:pPr>
        <w:pStyle w:val="Odstavekseznama"/>
        <w:widowControl/>
        <w:numPr>
          <w:ilvl w:val="0"/>
          <w:numId w:val="91"/>
        </w:numPr>
        <w:autoSpaceDE/>
        <w:autoSpaceDN/>
        <w:adjustRightInd/>
        <w:jc w:val="both"/>
        <w:rPr>
          <w:sz w:val="20"/>
        </w:rPr>
      </w:pPr>
      <w:r w:rsidRPr="0042518D">
        <w:rPr>
          <w:sz w:val="20"/>
        </w:rPr>
        <w:t xml:space="preserve">plačilom za delo, </w:t>
      </w:r>
    </w:p>
    <w:p w14:paraId="13E25DC0" w14:textId="77777777" w:rsidR="00E419FF" w:rsidRPr="0042518D" w:rsidRDefault="00E419FF" w:rsidP="00E419FF">
      <w:pPr>
        <w:pStyle w:val="Odstavekseznama"/>
        <w:widowControl/>
        <w:numPr>
          <w:ilvl w:val="0"/>
          <w:numId w:val="91"/>
        </w:numPr>
        <w:autoSpaceDE/>
        <w:autoSpaceDN/>
        <w:adjustRightInd/>
        <w:jc w:val="both"/>
        <w:rPr>
          <w:sz w:val="20"/>
        </w:rPr>
      </w:pPr>
      <w:r w:rsidRPr="0042518D">
        <w:rPr>
          <w:sz w:val="20"/>
        </w:rPr>
        <w:t xml:space="preserve">delovnim časom, </w:t>
      </w:r>
    </w:p>
    <w:p w14:paraId="6E333CE7" w14:textId="77777777" w:rsidR="00E419FF" w:rsidRPr="0042518D" w:rsidRDefault="00E419FF" w:rsidP="00E419FF">
      <w:pPr>
        <w:pStyle w:val="Odstavekseznama"/>
        <w:widowControl/>
        <w:numPr>
          <w:ilvl w:val="0"/>
          <w:numId w:val="91"/>
        </w:numPr>
        <w:autoSpaceDE/>
        <w:autoSpaceDN/>
        <w:adjustRightInd/>
        <w:jc w:val="both"/>
        <w:rPr>
          <w:iCs/>
          <w:sz w:val="20"/>
        </w:rPr>
      </w:pPr>
      <w:r w:rsidRPr="0042518D">
        <w:rPr>
          <w:sz w:val="20"/>
        </w:rPr>
        <w:t xml:space="preserve">počitki, </w:t>
      </w:r>
    </w:p>
    <w:p w14:paraId="3EB465ED" w14:textId="77777777" w:rsidR="00E419FF" w:rsidRPr="0042518D" w:rsidRDefault="00E419FF" w:rsidP="00E419FF">
      <w:pPr>
        <w:pStyle w:val="Odstavekseznama"/>
        <w:widowControl/>
        <w:numPr>
          <w:ilvl w:val="0"/>
          <w:numId w:val="91"/>
        </w:numPr>
        <w:autoSpaceDE/>
        <w:autoSpaceDN/>
        <w:adjustRightInd/>
        <w:jc w:val="both"/>
        <w:rPr>
          <w:iCs/>
          <w:sz w:val="20"/>
        </w:rPr>
      </w:pPr>
      <w:r w:rsidRPr="0042518D">
        <w:rPr>
          <w:sz w:val="20"/>
        </w:rPr>
        <w:t xml:space="preserve">opravljanjem dela na podlagi pogodb civilnega prava kljub obstoju elementov delovnega razmerja ali </w:t>
      </w:r>
    </w:p>
    <w:p w14:paraId="29B70041" w14:textId="77777777" w:rsidR="00E419FF" w:rsidRPr="0042518D" w:rsidRDefault="00E419FF" w:rsidP="00E419FF">
      <w:pPr>
        <w:pStyle w:val="Odstavekseznama"/>
        <w:widowControl/>
        <w:numPr>
          <w:ilvl w:val="0"/>
          <w:numId w:val="91"/>
        </w:numPr>
        <w:autoSpaceDE/>
        <w:autoSpaceDN/>
        <w:adjustRightInd/>
        <w:jc w:val="both"/>
        <w:rPr>
          <w:iCs/>
          <w:sz w:val="20"/>
        </w:rPr>
      </w:pPr>
      <w:r w:rsidRPr="0042518D">
        <w:rPr>
          <w:sz w:val="20"/>
        </w:rPr>
        <w:t xml:space="preserve">v zvezi z zaposlovanjem na črno, </w:t>
      </w:r>
    </w:p>
    <w:p w14:paraId="6C917834" w14:textId="77777777" w:rsidR="00E419FF" w:rsidRPr="0042518D" w:rsidRDefault="00E419FF" w:rsidP="00E419FF">
      <w:pPr>
        <w:jc w:val="both"/>
        <w:rPr>
          <w:sz w:val="20"/>
        </w:rPr>
      </w:pPr>
      <w:r w:rsidRPr="0042518D">
        <w:rPr>
          <w:sz w:val="20"/>
        </w:rPr>
        <w:t>za kateri mu je bila s pravnomočno odločitvijo ali več pravnomočnimi odločitvami izrečena globa za prekršek.</w:t>
      </w:r>
    </w:p>
    <w:p w14:paraId="23BD64BE" w14:textId="77777777" w:rsidR="00E419FF" w:rsidRPr="0042518D" w:rsidRDefault="00E419FF" w:rsidP="00E419FF">
      <w:pPr>
        <w:jc w:val="both"/>
        <w:rPr>
          <w:iCs/>
          <w:sz w:val="20"/>
        </w:rPr>
      </w:pPr>
    </w:p>
    <w:p w14:paraId="33CE9E9F" w14:textId="77777777" w:rsidR="00E419FF" w:rsidRPr="0042518D" w:rsidRDefault="00E419FF" w:rsidP="00E419FF">
      <w:pPr>
        <w:jc w:val="both"/>
        <w:rPr>
          <w:iCs/>
          <w:sz w:val="20"/>
        </w:rPr>
      </w:pPr>
      <w:r w:rsidRPr="0042518D">
        <w:rPr>
          <w:sz w:val="20"/>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w:t>
      </w:r>
      <w:r w:rsidRPr="0042518D">
        <w:rPr>
          <w:sz w:val="20"/>
        </w:rPr>
        <w:lastRenderedPageBreak/>
        <w:t>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petih dni po poteku vsakih šest mesecev od sklenitve pogodbe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se šteje, da je izvajalec ali podizvajalec v enakem položaju, kot če bi bile izpolnjene okoliščine iz prejšnjega odstavka.</w:t>
      </w:r>
    </w:p>
    <w:p w14:paraId="6F751CEF" w14:textId="77777777" w:rsidR="005D54EE" w:rsidRPr="005D54EE" w:rsidRDefault="005D54EE" w:rsidP="005D54EE">
      <w:pPr>
        <w:spacing w:line="260" w:lineRule="atLeast"/>
        <w:jc w:val="both"/>
        <w:rPr>
          <w:rFonts w:cs="Arial"/>
          <w:sz w:val="20"/>
        </w:rPr>
      </w:pPr>
    </w:p>
    <w:p w14:paraId="7AE3F694" w14:textId="66622623" w:rsidR="005D54EE" w:rsidRPr="00410CB2" w:rsidRDefault="005D54EE" w:rsidP="009066C8">
      <w:pPr>
        <w:pStyle w:val="Odstavekseznama"/>
        <w:widowControl/>
        <w:numPr>
          <w:ilvl w:val="0"/>
          <w:numId w:val="7"/>
        </w:numPr>
        <w:autoSpaceDE/>
        <w:autoSpaceDN/>
        <w:adjustRightInd/>
        <w:spacing w:line="260" w:lineRule="atLeast"/>
        <w:ind w:left="357" w:hanging="357"/>
        <w:jc w:val="center"/>
        <w:rPr>
          <w:rFonts w:cs="Arial"/>
          <w:bCs/>
          <w:sz w:val="20"/>
        </w:rPr>
      </w:pPr>
      <w:r w:rsidRPr="00410CB2">
        <w:rPr>
          <w:rFonts w:cs="Arial"/>
          <w:bCs/>
          <w:sz w:val="20"/>
        </w:rPr>
        <w:t>člen</w:t>
      </w:r>
    </w:p>
    <w:p w14:paraId="1677926A" w14:textId="77777777" w:rsidR="005D54EE" w:rsidRPr="005D54EE" w:rsidRDefault="005D54EE" w:rsidP="005D54EE">
      <w:pPr>
        <w:spacing w:line="260" w:lineRule="atLeast"/>
        <w:jc w:val="both"/>
        <w:rPr>
          <w:rFonts w:cs="Arial"/>
          <w:sz w:val="20"/>
        </w:rPr>
      </w:pPr>
    </w:p>
    <w:p w14:paraId="04241B51" w14:textId="41EEFA09" w:rsidR="00E419FF" w:rsidRDefault="00E419FF" w:rsidP="00A60748">
      <w:pPr>
        <w:spacing w:line="260" w:lineRule="atLeast"/>
        <w:jc w:val="both"/>
        <w:rPr>
          <w:rFonts w:cs="Arial"/>
          <w:sz w:val="20"/>
        </w:rPr>
      </w:pPr>
      <w:r w:rsidRPr="00E419FF">
        <w:rPr>
          <w:rFonts w:cs="Arial"/>
          <w:sz w:val="20"/>
        </w:rPr>
        <w:t xml:space="preserve">V primeru ugotovljene izpolnitve okoliščine iz prvega odstavka prejšnjega člena bo naročnik v roku </w:t>
      </w:r>
      <w:r w:rsidR="00D03408">
        <w:rPr>
          <w:rFonts w:cs="Arial"/>
          <w:sz w:val="20"/>
        </w:rPr>
        <w:t>10</w:t>
      </w:r>
      <w:r>
        <w:rPr>
          <w:rFonts w:cs="Arial"/>
          <w:sz w:val="20"/>
        </w:rPr>
        <w:t xml:space="preserve"> </w:t>
      </w:r>
      <w:r w:rsidRPr="00E419FF">
        <w:rPr>
          <w:rFonts w:cs="Arial"/>
          <w:sz w:val="20"/>
        </w:rPr>
        <w:t>(</w:t>
      </w:r>
      <w:r w:rsidR="00D03408">
        <w:rPr>
          <w:rFonts w:cs="Arial"/>
          <w:sz w:val="20"/>
        </w:rPr>
        <w:t>desetih</w:t>
      </w:r>
      <w:r w:rsidRPr="00E419FF">
        <w:rPr>
          <w:rFonts w:cs="Arial"/>
          <w:sz w:val="20"/>
        </w:rPr>
        <w:t>) dni o tem obvestil izvajalca</w:t>
      </w:r>
      <w:r>
        <w:rPr>
          <w:rFonts w:cs="Arial"/>
          <w:sz w:val="20"/>
        </w:rPr>
        <w:t>.</w:t>
      </w:r>
    </w:p>
    <w:p w14:paraId="03D061CE" w14:textId="77777777" w:rsidR="00E419FF" w:rsidRPr="00E419FF" w:rsidRDefault="00E419FF" w:rsidP="00E419FF">
      <w:pPr>
        <w:spacing w:line="260" w:lineRule="atLeast"/>
        <w:ind w:left="360"/>
        <w:jc w:val="both"/>
        <w:rPr>
          <w:rFonts w:cs="Arial"/>
          <w:sz w:val="20"/>
        </w:rPr>
      </w:pPr>
    </w:p>
    <w:p w14:paraId="783894E4" w14:textId="7D045D5E" w:rsidR="00E419FF" w:rsidRDefault="00E419FF" w:rsidP="00A60748">
      <w:pPr>
        <w:jc w:val="both"/>
        <w:rPr>
          <w:sz w:val="20"/>
        </w:rPr>
      </w:pPr>
      <w:r w:rsidRPr="00E419FF">
        <w:rPr>
          <w:sz w:val="20"/>
        </w:rPr>
        <w:t xml:space="preserve">Izvajalec lahko v roku, ki ga bo določil naročnik in ne sme biti daljši od 15 dni, predloži dokaze, da je sprejel zadostne ukrepe, s katerimi lahko dokaže svojo zanesljivost kljub obstoju okoliščin. Če bo izpolnjena okoliščina iz </w:t>
      </w:r>
      <w:bookmarkStart w:id="30" w:name="_Hlk132104421"/>
      <w:r w:rsidRPr="00E419FF">
        <w:rPr>
          <w:sz w:val="20"/>
        </w:rPr>
        <w:t xml:space="preserve">prvega odstavka prejšnjega člena </w:t>
      </w:r>
      <w:bookmarkEnd w:id="30"/>
      <w:r w:rsidRPr="00E419FF">
        <w:rPr>
          <w:sz w:val="20"/>
        </w:rPr>
        <w:t xml:space="preserve">pri izvajalcu in če izvajalec ni predložil dokazov ali če jih je, pa bo naročnik ocenil, da ti ukrepi ne zadoščajo, naročnik takoj, vendar najpozneje 60 dni od poteka roka za preverjanje iz prvega odstavka prejšnjega člena, začne nov postopek javnega naročanja. Če je izpolnjena okoliščina iz prvega odstavka prejšnjega člena pri podizvajalcu, lahko izvajalec v roku, ki ga bo določil naročnik in ne sme biti daljši od 15 dni, predloži dokaze, da je podizvajalec sprejel zadostne ukrepe, s katerimi lahko dokaže svojo zanesljivost, kljub obstoju okoliščin. Če izvajalec ni predložil dokazov za podizvajalca ali če jih je, pa bo naročnik ocenil, da ti ukrepi ne zadoščajo, lahko izvajalec v roku, ki ga določi naročnik in ne sme biti daljši od 15 dni, zamenja podizvajalca v skladu s 94. členom ZJN-3 ali sam prevzame del, ki ga je oddal v </w:t>
      </w:r>
      <w:proofErr w:type="spellStart"/>
      <w:r w:rsidRPr="00E419FF">
        <w:rPr>
          <w:sz w:val="20"/>
        </w:rPr>
        <w:t>podizvajanje</w:t>
      </w:r>
      <w:proofErr w:type="spellEnd"/>
      <w:r w:rsidRPr="00E419FF">
        <w:rPr>
          <w:sz w:val="20"/>
        </w:rPr>
        <w:t xml:space="preserve"> temu podizvajalcu, če ta zamenjava ali prevzem ne pomeni bistvene spremembe pogodbe. Če izvajalec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5FCD4DFA" w14:textId="77777777" w:rsidR="00A60748" w:rsidRPr="00E419FF" w:rsidRDefault="00A60748" w:rsidP="00A60748">
      <w:pPr>
        <w:jc w:val="both"/>
        <w:rPr>
          <w:sz w:val="20"/>
        </w:rPr>
      </w:pPr>
    </w:p>
    <w:p w14:paraId="685DFAEB" w14:textId="36ABCEE8" w:rsidR="005D54EE" w:rsidRPr="00410CB2" w:rsidRDefault="005D54EE" w:rsidP="009066C8">
      <w:pPr>
        <w:pStyle w:val="Odstavekseznama"/>
        <w:widowControl/>
        <w:numPr>
          <w:ilvl w:val="0"/>
          <w:numId w:val="7"/>
        </w:numPr>
        <w:autoSpaceDE/>
        <w:autoSpaceDN/>
        <w:adjustRightInd/>
        <w:spacing w:line="260" w:lineRule="atLeast"/>
        <w:ind w:left="357" w:hanging="357"/>
        <w:jc w:val="center"/>
        <w:rPr>
          <w:rFonts w:cs="Arial"/>
          <w:bCs/>
          <w:sz w:val="20"/>
        </w:rPr>
      </w:pPr>
      <w:r w:rsidRPr="00410CB2">
        <w:rPr>
          <w:rFonts w:cs="Arial"/>
          <w:bCs/>
          <w:sz w:val="20"/>
        </w:rPr>
        <w:t>člen</w:t>
      </w:r>
    </w:p>
    <w:p w14:paraId="787003A7" w14:textId="77777777" w:rsidR="005D54EE" w:rsidRPr="005D54EE" w:rsidRDefault="005D54EE" w:rsidP="005D54EE">
      <w:pPr>
        <w:spacing w:line="260" w:lineRule="atLeast"/>
        <w:jc w:val="both"/>
        <w:rPr>
          <w:rFonts w:cs="Arial"/>
          <w:sz w:val="20"/>
        </w:rPr>
      </w:pPr>
    </w:p>
    <w:p w14:paraId="56DD3C2D" w14:textId="3D7CD3C1" w:rsidR="005D54EE" w:rsidRDefault="005D54EE" w:rsidP="005D54EE">
      <w:pPr>
        <w:spacing w:line="260" w:lineRule="atLeast"/>
        <w:jc w:val="both"/>
        <w:rPr>
          <w:rFonts w:cs="Arial"/>
          <w:sz w:val="20"/>
        </w:rPr>
      </w:pPr>
      <w:r w:rsidRPr="00725743">
        <w:rPr>
          <w:rFonts w:cs="Arial"/>
          <w:sz w:val="20"/>
        </w:rPr>
        <w:t>Ta pogodba je sklenjena pod razveznim pogojem, ki se, v primeru izpolnitve</w:t>
      </w:r>
      <w:r w:rsidR="00291A4B" w:rsidRPr="00725743">
        <w:rPr>
          <w:rFonts w:cs="Arial"/>
          <w:sz w:val="20"/>
        </w:rPr>
        <w:t xml:space="preserve"> okoliščin iz prvega odstavka </w:t>
      </w:r>
      <w:r w:rsidR="00170CCD" w:rsidRPr="00397536">
        <w:rPr>
          <w:rFonts w:cs="Arial"/>
          <w:sz w:val="20"/>
        </w:rPr>
        <w:t>9</w:t>
      </w:r>
      <w:r w:rsidR="00397536" w:rsidRPr="00397536">
        <w:rPr>
          <w:rFonts w:cs="Arial"/>
          <w:sz w:val="20"/>
        </w:rPr>
        <w:t>6</w:t>
      </w:r>
      <w:r w:rsidRPr="00397536">
        <w:rPr>
          <w:rFonts w:cs="Arial"/>
          <w:sz w:val="20"/>
        </w:rPr>
        <w:t>. člena</w:t>
      </w:r>
      <w:r w:rsidRPr="00725743">
        <w:rPr>
          <w:rFonts w:cs="Arial"/>
          <w:sz w:val="20"/>
        </w:rPr>
        <w:t xml:space="preserve"> ter ob upoštevanju prejšnjega člena, uresniči z dnem sklenitve nove pogodbe o izvedbi javnega naročila za predmetno naročilo. O datumu sklenitve nove pogodbe bo naročnik obvestil izvajalca.</w:t>
      </w:r>
    </w:p>
    <w:p w14:paraId="5D81D36D" w14:textId="77777777" w:rsidR="005D54EE" w:rsidRPr="00DC15A9" w:rsidRDefault="005D54EE" w:rsidP="00EB108F">
      <w:pPr>
        <w:spacing w:line="260" w:lineRule="atLeast"/>
        <w:jc w:val="both"/>
        <w:rPr>
          <w:rFonts w:cs="Arial"/>
          <w:sz w:val="20"/>
        </w:rPr>
      </w:pPr>
    </w:p>
    <w:p w14:paraId="6704948F" w14:textId="77777777" w:rsidR="00565177" w:rsidRPr="00CB292D" w:rsidRDefault="00565177" w:rsidP="009066C8">
      <w:pPr>
        <w:pStyle w:val="Odstavekseznama"/>
        <w:widowControl/>
        <w:numPr>
          <w:ilvl w:val="0"/>
          <w:numId w:val="7"/>
        </w:numPr>
        <w:autoSpaceDE/>
        <w:autoSpaceDN/>
        <w:adjustRightInd/>
        <w:spacing w:line="260" w:lineRule="atLeast"/>
        <w:ind w:left="357" w:hanging="357"/>
        <w:jc w:val="center"/>
        <w:rPr>
          <w:rFonts w:cs="Arial"/>
          <w:bCs/>
          <w:sz w:val="20"/>
        </w:rPr>
      </w:pPr>
      <w:r w:rsidRPr="00CB292D">
        <w:rPr>
          <w:rFonts w:cs="Arial"/>
          <w:bCs/>
          <w:sz w:val="20"/>
        </w:rPr>
        <w:t>člen</w:t>
      </w:r>
    </w:p>
    <w:p w14:paraId="6FB0FCF6" w14:textId="77777777" w:rsidR="00B43EA5" w:rsidRDefault="00B43EA5" w:rsidP="00EB108F">
      <w:pPr>
        <w:spacing w:line="260" w:lineRule="atLeast"/>
        <w:jc w:val="both"/>
        <w:rPr>
          <w:rFonts w:cs="Arial"/>
          <w:sz w:val="20"/>
        </w:rPr>
      </w:pPr>
    </w:p>
    <w:p w14:paraId="35C40E7D" w14:textId="6CBED2FC" w:rsidR="00565177" w:rsidRPr="00DC15A9" w:rsidRDefault="00565177" w:rsidP="00EB108F">
      <w:pPr>
        <w:spacing w:line="260" w:lineRule="atLeast"/>
        <w:jc w:val="both"/>
        <w:rPr>
          <w:rFonts w:cs="Arial"/>
          <w:sz w:val="20"/>
        </w:rPr>
      </w:pPr>
      <w:r w:rsidRPr="00DC15A9">
        <w:rPr>
          <w:rFonts w:cs="Arial"/>
          <w:sz w:val="20"/>
        </w:rPr>
        <w:t>Vse morebitne spore iz te pogodbe bosta stranki reševali sporazumno. V kolikor to ne bo mogoče, spore rešuje stvarno pristojno sodišče v Ljubljani.</w:t>
      </w:r>
    </w:p>
    <w:p w14:paraId="3D6C9166" w14:textId="77777777" w:rsidR="00565177" w:rsidRPr="00DC15A9" w:rsidRDefault="00565177" w:rsidP="00EB108F">
      <w:pPr>
        <w:spacing w:line="260" w:lineRule="atLeast"/>
        <w:jc w:val="both"/>
        <w:rPr>
          <w:rFonts w:cs="Arial"/>
          <w:sz w:val="20"/>
        </w:rPr>
      </w:pPr>
    </w:p>
    <w:p w14:paraId="0912D48B" w14:textId="77777777" w:rsidR="00565177" w:rsidRPr="00CB292D" w:rsidRDefault="00565177" w:rsidP="009066C8">
      <w:pPr>
        <w:pStyle w:val="Odstavekseznama"/>
        <w:widowControl/>
        <w:numPr>
          <w:ilvl w:val="0"/>
          <w:numId w:val="7"/>
        </w:numPr>
        <w:autoSpaceDE/>
        <w:autoSpaceDN/>
        <w:adjustRightInd/>
        <w:spacing w:line="260" w:lineRule="atLeast"/>
        <w:ind w:left="357" w:hanging="357"/>
        <w:jc w:val="center"/>
        <w:rPr>
          <w:rFonts w:cs="Arial"/>
          <w:bCs/>
          <w:sz w:val="20"/>
        </w:rPr>
      </w:pPr>
      <w:r w:rsidRPr="00CB292D">
        <w:rPr>
          <w:rFonts w:cs="Arial"/>
          <w:bCs/>
          <w:sz w:val="20"/>
        </w:rPr>
        <w:t>člen</w:t>
      </w:r>
    </w:p>
    <w:p w14:paraId="4F28C452" w14:textId="77777777" w:rsidR="00B77081" w:rsidRDefault="00B77081" w:rsidP="00B77081">
      <w:pPr>
        <w:spacing w:line="0" w:lineRule="atLeast"/>
        <w:rPr>
          <w:rFonts w:cs="Arial"/>
          <w:sz w:val="20"/>
          <w:lang w:eastAsia="sl-SI"/>
        </w:rPr>
      </w:pPr>
    </w:p>
    <w:p w14:paraId="7C44AC29" w14:textId="45FF802A" w:rsidR="00373C12" w:rsidRPr="00782C18" w:rsidRDefault="00373C12" w:rsidP="00782C18">
      <w:pPr>
        <w:spacing w:line="260" w:lineRule="atLeast"/>
        <w:jc w:val="both"/>
        <w:rPr>
          <w:rFonts w:cs="Arial"/>
          <w:sz w:val="20"/>
        </w:rPr>
      </w:pPr>
      <w:r w:rsidRPr="00782C18">
        <w:rPr>
          <w:rFonts w:cs="Arial"/>
          <w:sz w:val="20"/>
        </w:rPr>
        <w:t xml:space="preserve">Pogodba je podpisana elektronsko. </w:t>
      </w:r>
    </w:p>
    <w:p w14:paraId="02FBEA39" w14:textId="77777777" w:rsidR="006D7A41" w:rsidRDefault="006D7A41" w:rsidP="00EB108F">
      <w:pPr>
        <w:spacing w:line="260" w:lineRule="atLeast"/>
        <w:jc w:val="both"/>
        <w:rPr>
          <w:sz w:val="20"/>
        </w:rPr>
      </w:pPr>
    </w:p>
    <w:p w14:paraId="4FC677CD" w14:textId="77777777" w:rsidR="00E708FC" w:rsidRDefault="00E708FC">
      <w:pPr>
        <w:widowControl/>
        <w:autoSpaceDE/>
        <w:autoSpaceDN/>
        <w:adjustRightInd/>
        <w:rPr>
          <w:sz w:val="20"/>
        </w:rPr>
      </w:pPr>
      <w:r>
        <w:rPr>
          <w:sz w:val="20"/>
        </w:rPr>
        <w:br w:type="page"/>
      </w:r>
    </w:p>
    <w:p w14:paraId="5BD3A038" w14:textId="4E5FE44F" w:rsidR="00B91F43" w:rsidRPr="00AB1E55" w:rsidRDefault="00B91F43" w:rsidP="00B91F43">
      <w:pPr>
        <w:spacing w:line="260" w:lineRule="atLeast"/>
        <w:jc w:val="both"/>
        <w:rPr>
          <w:rFonts w:cs="Arial"/>
          <w:sz w:val="20"/>
        </w:rPr>
      </w:pPr>
      <w:r w:rsidRPr="00AB1E55">
        <w:rPr>
          <w:rFonts w:cs="Arial"/>
          <w:sz w:val="20"/>
        </w:rPr>
        <w:lastRenderedPageBreak/>
        <w:t>Priloge:</w:t>
      </w:r>
    </w:p>
    <w:p w14:paraId="60B6727D" w14:textId="1D080CFE" w:rsidR="00B91F43" w:rsidRPr="00AB1E55" w:rsidRDefault="00B91F43" w:rsidP="00B91F43">
      <w:pPr>
        <w:pStyle w:val="Odstavekseznama"/>
        <w:numPr>
          <w:ilvl w:val="0"/>
          <w:numId w:val="8"/>
        </w:numPr>
        <w:spacing w:line="260" w:lineRule="atLeast"/>
        <w:jc w:val="both"/>
        <w:rPr>
          <w:rFonts w:cs="Arial"/>
          <w:sz w:val="20"/>
        </w:rPr>
      </w:pPr>
      <w:r w:rsidRPr="00AB1E55">
        <w:rPr>
          <w:rFonts w:cs="Arial"/>
          <w:sz w:val="20"/>
        </w:rPr>
        <w:t>Tehnične specifikacije</w:t>
      </w:r>
    </w:p>
    <w:p w14:paraId="5874D7AF" w14:textId="02FEB63C" w:rsidR="005E3871" w:rsidRPr="00AB1E55" w:rsidRDefault="005E3871" w:rsidP="00B91F43">
      <w:pPr>
        <w:pStyle w:val="Odstavekseznama"/>
        <w:numPr>
          <w:ilvl w:val="0"/>
          <w:numId w:val="8"/>
        </w:numPr>
        <w:spacing w:line="260" w:lineRule="atLeast"/>
        <w:jc w:val="both"/>
        <w:rPr>
          <w:rFonts w:cs="Arial"/>
          <w:sz w:val="20"/>
        </w:rPr>
      </w:pPr>
      <w:r w:rsidRPr="00AB1E55">
        <w:rPr>
          <w:rFonts w:cs="Arial"/>
          <w:sz w:val="20"/>
        </w:rPr>
        <w:t xml:space="preserve">Seznam varovanih območij </w:t>
      </w:r>
      <w:r w:rsidR="00327FBB" w:rsidRPr="00AB1E55">
        <w:rPr>
          <w:rFonts w:cs="Arial"/>
          <w:sz w:val="20"/>
        </w:rPr>
        <w:t>-</w:t>
      </w:r>
      <w:r w:rsidRPr="00AB1E55">
        <w:rPr>
          <w:rFonts w:cs="Arial"/>
          <w:sz w:val="20"/>
        </w:rPr>
        <w:t xml:space="preserve"> požarno varovanje</w:t>
      </w:r>
    </w:p>
    <w:p w14:paraId="34593571" w14:textId="3CF685B9" w:rsidR="001D3DA4" w:rsidRPr="00AB1E55" w:rsidRDefault="001D3DA4" w:rsidP="00B91F43">
      <w:pPr>
        <w:pStyle w:val="Odstavekseznama"/>
        <w:numPr>
          <w:ilvl w:val="0"/>
          <w:numId w:val="8"/>
        </w:numPr>
        <w:spacing w:line="260" w:lineRule="atLeast"/>
        <w:jc w:val="both"/>
        <w:rPr>
          <w:rFonts w:cs="Arial"/>
          <w:sz w:val="20"/>
        </w:rPr>
      </w:pPr>
      <w:r w:rsidRPr="00AB1E55">
        <w:rPr>
          <w:rFonts w:cs="Arial"/>
          <w:sz w:val="20"/>
        </w:rPr>
        <w:t>OPISI varovanih območij</w:t>
      </w:r>
    </w:p>
    <w:p w14:paraId="5252FFB3" w14:textId="0E681275" w:rsidR="00B91F43" w:rsidRPr="00A00A8A" w:rsidRDefault="002D1ADE" w:rsidP="00B91F43">
      <w:pPr>
        <w:pStyle w:val="Odstavekseznama"/>
        <w:numPr>
          <w:ilvl w:val="0"/>
          <w:numId w:val="8"/>
        </w:numPr>
        <w:spacing w:line="260" w:lineRule="atLeast"/>
        <w:jc w:val="both"/>
        <w:rPr>
          <w:rFonts w:cs="Arial"/>
          <w:sz w:val="20"/>
        </w:rPr>
      </w:pPr>
      <w:r w:rsidRPr="00A00A8A">
        <w:rPr>
          <w:rFonts w:cs="Arial"/>
          <w:sz w:val="20"/>
        </w:rPr>
        <w:t>Ponudbeni predračuni za sklop</w:t>
      </w:r>
      <w:r w:rsidR="00327FBB" w:rsidRPr="00A00A8A">
        <w:rPr>
          <w:rFonts w:cs="Arial"/>
          <w:sz w:val="20"/>
        </w:rPr>
        <w:t>/e</w:t>
      </w:r>
      <w:r w:rsidR="001D3DA4" w:rsidRPr="00A00A8A">
        <w:rPr>
          <w:rFonts w:cs="Arial"/>
          <w:sz w:val="20"/>
        </w:rPr>
        <w:t xml:space="preserve"> </w:t>
      </w:r>
      <w:proofErr w:type="spellStart"/>
      <w:r w:rsidR="001D3DA4" w:rsidRPr="00A00A8A">
        <w:rPr>
          <w:rFonts w:cs="Arial"/>
          <w:sz w:val="20"/>
        </w:rPr>
        <w:t>xxxx</w:t>
      </w:r>
      <w:proofErr w:type="spellEnd"/>
    </w:p>
    <w:p w14:paraId="69B3D8C6" w14:textId="48BF2F58" w:rsidR="002D1ADE" w:rsidRPr="00AB1E55" w:rsidRDefault="00A72884" w:rsidP="00B91F43">
      <w:pPr>
        <w:pStyle w:val="Odstavekseznama"/>
        <w:numPr>
          <w:ilvl w:val="0"/>
          <w:numId w:val="8"/>
        </w:numPr>
        <w:spacing w:line="260" w:lineRule="atLeast"/>
        <w:jc w:val="both"/>
        <w:rPr>
          <w:rFonts w:cs="Arial"/>
          <w:sz w:val="20"/>
        </w:rPr>
      </w:pPr>
      <w:r w:rsidRPr="00AB1E55">
        <w:rPr>
          <w:rFonts w:cs="Arial"/>
          <w:sz w:val="20"/>
        </w:rPr>
        <w:t>Enotni evropski dokument v zvezi z oddajo javnega naročila</w:t>
      </w:r>
    </w:p>
    <w:p w14:paraId="35380110" w14:textId="58E72CDC" w:rsidR="00ED6996" w:rsidRPr="00A00A8A" w:rsidRDefault="00ED6996" w:rsidP="00B91F43">
      <w:pPr>
        <w:pStyle w:val="Odstavekseznama"/>
        <w:numPr>
          <w:ilvl w:val="0"/>
          <w:numId w:val="8"/>
        </w:numPr>
        <w:spacing w:line="260" w:lineRule="atLeast"/>
        <w:jc w:val="both"/>
        <w:rPr>
          <w:rFonts w:cs="Arial"/>
          <w:sz w:val="20"/>
        </w:rPr>
      </w:pPr>
      <w:r w:rsidRPr="00A00A8A">
        <w:rPr>
          <w:sz w:val="20"/>
        </w:rPr>
        <w:t xml:space="preserve">Prikaz </w:t>
      </w:r>
      <w:r w:rsidR="00D172F2" w:rsidRPr="00A00A8A">
        <w:rPr>
          <w:sz w:val="20"/>
        </w:rPr>
        <w:t>porabe finančnih sredstev</w:t>
      </w:r>
    </w:p>
    <w:p w14:paraId="1E822171" w14:textId="37B0E3CA" w:rsidR="00D172F2" w:rsidRPr="00A00A8A" w:rsidRDefault="00D172F2" w:rsidP="00B91F43">
      <w:pPr>
        <w:pStyle w:val="Odstavekseznama"/>
        <w:numPr>
          <w:ilvl w:val="0"/>
          <w:numId w:val="8"/>
        </w:numPr>
        <w:spacing w:line="260" w:lineRule="atLeast"/>
        <w:jc w:val="both"/>
        <w:rPr>
          <w:rFonts w:cs="Arial"/>
          <w:sz w:val="20"/>
        </w:rPr>
      </w:pPr>
      <w:r w:rsidRPr="00A00A8A">
        <w:rPr>
          <w:sz w:val="20"/>
        </w:rPr>
        <w:t>Izjava o intervencijah na sklopu</w:t>
      </w:r>
    </w:p>
    <w:p w14:paraId="5255E38F" w14:textId="181F9D7E" w:rsidR="00D172F2" w:rsidRPr="00A00A8A" w:rsidRDefault="00D172F2" w:rsidP="00B91F43">
      <w:pPr>
        <w:pStyle w:val="Odstavekseznama"/>
        <w:numPr>
          <w:ilvl w:val="0"/>
          <w:numId w:val="8"/>
        </w:numPr>
        <w:spacing w:line="260" w:lineRule="atLeast"/>
        <w:jc w:val="both"/>
        <w:rPr>
          <w:rFonts w:cs="Arial"/>
          <w:sz w:val="20"/>
        </w:rPr>
      </w:pPr>
      <w:r w:rsidRPr="00A00A8A">
        <w:rPr>
          <w:sz w:val="20"/>
        </w:rPr>
        <w:t>Izjava o sposobnosti ureditve prenosa alarmnih signalov</w:t>
      </w:r>
    </w:p>
    <w:p w14:paraId="7CB03E0A" w14:textId="02B46E16" w:rsidR="00F84358" w:rsidRPr="00AB1E55" w:rsidRDefault="00F84358" w:rsidP="00B91F43">
      <w:pPr>
        <w:pStyle w:val="Odstavekseznama"/>
        <w:numPr>
          <w:ilvl w:val="0"/>
          <w:numId w:val="8"/>
        </w:numPr>
        <w:spacing w:line="260" w:lineRule="atLeast"/>
        <w:jc w:val="both"/>
        <w:rPr>
          <w:rFonts w:cs="Arial"/>
          <w:sz w:val="20"/>
        </w:rPr>
      </w:pPr>
      <w:r w:rsidRPr="00AB1E55">
        <w:rPr>
          <w:sz w:val="20"/>
        </w:rPr>
        <w:t>Lokacije in podatki upravnikov za izdajanje računov</w:t>
      </w:r>
    </w:p>
    <w:p w14:paraId="55284B25" w14:textId="0FE9ADD6" w:rsidR="00B91F43" w:rsidRPr="00AB1E55" w:rsidRDefault="00B91F43" w:rsidP="00B91F43">
      <w:pPr>
        <w:pStyle w:val="Odstavekseznama"/>
        <w:numPr>
          <w:ilvl w:val="0"/>
          <w:numId w:val="8"/>
        </w:numPr>
        <w:spacing w:line="260" w:lineRule="atLeast"/>
        <w:jc w:val="both"/>
        <w:rPr>
          <w:rFonts w:cs="Arial"/>
          <w:sz w:val="20"/>
        </w:rPr>
      </w:pPr>
      <w:r w:rsidRPr="00AB1E55">
        <w:rPr>
          <w:rFonts w:cs="Arial"/>
          <w:sz w:val="20"/>
        </w:rPr>
        <w:t>Priloga A (informacije o obdelavi)</w:t>
      </w:r>
    </w:p>
    <w:p w14:paraId="05D7B179" w14:textId="12BEB406" w:rsidR="00B91F43" w:rsidRPr="00AB1E55" w:rsidRDefault="00B91F43" w:rsidP="00B91F43">
      <w:pPr>
        <w:pStyle w:val="Odstavekseznama"/>
        <w:numPr>
          <w:ilvl w:val="0"/>
          <w:numId w:val="8"/>
        </w:numPr>
        <w:spacing w:line="260" w:lineRule="atLeast"/>
        <w:jc w:val="both"/>
        <w:rPr>
          <w:rFonts w:cs="Arial"/>
          <w:sz w:val="20"/>
        </w:rPr>
      </w:pPr>
      <w:r w:rsidRPr="00AB1E55">
        <w:rPr>
          <w:rFonts w:cs="Arial"/>
          <w:sz w:val="20"/>
        </w:rPr>
        <w:t>Priloga B (Pod-obdelovalci)</w:t>
      </w:r>
    </w:p>
    <w:p w14:paraId="3EC01911" w14:textId="390D1662" w:rsidR="00B91F43" w:rsidRPr="00AB1E55" w:rsidRDefault="00B91F43" w:rsidP="00B91F43">
      <w:pPr>
        <w:pStyle w:val="Odstavekseznama"/>
        <w:numPr>
          <w:ilvl w:val="0"/>
          <w:numId w:val="8"/>
        </w:numPr>
        <w:spacing w:line="260" w:lineRule="atLeast"/>
        <w:jc w:val="both"/>
        <w:rPr>
          <w:rFonts w:cs="Arial"/>
          <w:sz w:val="20"/>
        </w:rPr>
      </w:pPr>
      <w:r w:rsidRPr="00AB1E55">
        <w:rPr>
          <w:rFonts w:cs="Arial"/>
          <w:sz w:val="20"/>
        </w:rPr>
        <w:t>Priloga C (Navodilo glede uporabe osebnih podatkov)</w:t>
      </w:r>
    </w:p>
    <w:p w14:paraId="206DFB8D" w14:textId="3A88E0A5" w:rsidR="006935E2" w:rsidRPr="00AB1E55" w:rsidRDefault="006935E2" w:rsidP="006935E2">
      <w:pPr>
        <w:pStyle w:val="Odstavekseznama"/>
        <w:numPr>
          <w:ilvl w:val="0"/>
          <w:numId w:val="8"/>
        </w:numPr>
        <w:spacing w:line="260" w:lineRule="atLeast"/>
        <w:jc w:val="both"/>
        <w:rPr>
          <w:rFonts w:cs="Arial"/>
          <w:sz w:val="20"/>
        </w:rPr>
      </w:pPr>
      <w:r w:rsidRPr="00AB1E55">
        <w:rPr>
          <w:rFonts w:cs="Arial"/>
          <w:sz w:val="20"/>
        </w:rPr>
        <w:t>Načrti požarnega varovanja po varovanih območjih – požarno varovanje</w:t>
      </w:r>
    </w:p>
    <w:p w14:paraId="1F191188" w14:textId="77777777" w:rsidR="00687D12" w:rsidRDefault="00687D12" w:rsidP="00687D12">
      <w:pPr>
        <w:widowControl/>
        <w:autoSpaceDE/>
        <w:autoSpaceDN/>
        <w:adjustRightInd/>
        <w:rPr>
          <w:rFonts w:cs="Arial"/>
          <w:b/>
          <w:bCs/>
          <w:sz w:val="20"/>
        </w:rPr>
      </w:pPr>
    </w:p>
    <w:p w14:paraId="48F30BAB" w14:textId="77777777" w:rsidR="00446BFF" w:rsidRDefault="00446BFF" w:rsidP="00687D12">
      <w:pPr>
        <w:widowControl/>
        <w:autoSpaceDE/>
        <w:autoSpaceDN/>
        <w:adjustRightInd/>
        <w:rPr>
          <w:rFonts w:cs="Arial"/>
          <w:b/>
          <w:bCs/>
          <w:sz w:val="20"/>
        </w:rPr>
      </w:pPr>
    </w:p>
    <w:p w14:paraId="27ADAAAE" w14:textId="77777777" w:rsidR="00446BFF" w:rsidRDefault="00446BFF" w:rsidP="00687D12">
      <w:pPr>
        <w:widowControl/>
        <w:autoSpaceDE/>
        <w:autoSpaceDN/>
        <w:adjustRightInd/>
        <w:rPr>
          <w:rFonts w:cs="Arial"/>
          <w:b/>
          <w:bCs/>
          <w:sz w:val="20"/>
        </w:rPr>
      </w:pPr>
    </w:p>
    <w:p w14:paraId="093E85AA" w14:textId="77777777" w:rsidR="00446BFF" w:rsidRDefault="00446BFF" w:rsidP="00687D12">
      <w:pPr>
        <w:widowControl/>
        <w:autoSpaceDE/>
        <w:autoSpaceDN/>
        <w:adjustRightInd/>
        <w:rPr>
          <w:rFonts w:cs="Arial"/>
          <w:b/>
          <w:bCs/>
          <w:sz w:val="20"/>
        </w:rPr>
      </w:pPr>
    </w:p>
    <w:p w14:paraId="4B9F1C92" w14:textId="77777777" w:rsidR="00446BFF" w:rsidRDefault="00446BFF" w:rsidP="00687D12">
      <w:pPr>
        <w:widowControl/>
        <w:autoSpaceDE/>
        <w:autoSpaceDN/>
        <w:adjustRightInd/>
        <w:rPr>
          <w:rFonts w:cs="Arial"/>
          <w:b/>
          <w:bCs/>
          <w:sz w:val="20"/>
        </w:rPr>
      </w:pPr>
    </w:p>
    <w:p w14:paraId="285BC3FC" w14:textId="77777777" w:rsidR="00687D12" w:rsidRDefault="00687D12" w:rsidP="00687D12">
      <w:pPr>
        <w:widowControl/>
        <w:autoSpaceDE/>
        <w:autoSpaceDN/>
        <w:adjustRightInd/>
        <w:rPr>
          <w:rFonts w:cs="Arial"/>
          <w:b/>
          <w:bCs/>
          <w:sz w:val="20"/>
        </w:rPr>
      </w:pPr>
    </w:p>
    <w:p w14:paraId="71FF53B0" w14:textId="77777777" w:rsidR="00DB109E" w:rsidRDefault="00DB109E" w:rsidP="00687D12">
      <w:pPr>
        <w:widowControl/>
        <w:autoSpaceDE/>
        <w:autoSpaceDN/>
        <w:adjustRightInd/>
        <w:rPr>
          <w:rFonts w:cs="Arial"/>
          <w:b/>
          <w:bCs/>
          <w:sz w:val="20"/>
        </w:rPr>
      </w:pPr>
    </w:p>
    <w:p w14:paraId="589A2253" w14:textId="77777777" w:rsidR="00DB109E" w:rsidRDefault="00DB109E" w:rsidP="00687D12">
      <w:pPr>
        <w:widowControl/>
        <w:autoSpaceDE/>
        <w:autoSpaceDN/>
        <w:adjustRightInd/>
        <w:rPr>
          <w:rFonts w:cs="Arial"/>
          <w:b/>
          <w:bCs/>
          <w:sz w:val="20"/>
        </w:rPr>
      </w:pPr>
    </w:p>
    <w:p w14:paraId="7028DAFF" w14:textId="77777777" w:rsidR="00DB109E" w:rsidRDefault="00DB109E" w:rsidP="00687D12">
      <w:pPr>
        <w:widowControl/>
        <w:autoSpaceDE/>
        <w:autoSpaceDN/>
        <w:adjustRightInd/>
        <w:rPr>
          <w:rFonts w:cs="Arial"/>
          <w:b/>
          <w:bCs/>
          <w:sz w:val="20"/>
        </w:rPr>
      </w:pPr>
    </w:p>
    <w:p w14:paraId="72139CFD" w14:textId="77777777" w:rsidR="00DB109E" w:rsidRDefault="00DB109E" w:rsidP="00687D12">
      <w:pPr>
        <w:widowControl/>
        <w:autoSpaceDE/>
        <w:autoSpaceDN/>
        <w:adjustRightInd/>
        <w:rPr>
          <w:rFonts w:cs="Arial"/>
          <w:b/>
          <w:bCs/>
          <w:sz w:val="20"/>
        </w:rPr>
      </w:pPr>
    </w:p>
    <w:p w14:paraId="7B92C035" w14:textId="77777777" w:rsidR="00DB109E" w:rsidRDefault="00DB109E" w:rsidP="00687D12">
      <w:pPr>
        <w:widowControl/>
        <w:autoSpaceDE/>
        <w:autoSpaceDN/>
        <w:adjustRightInd/>
        <w:rPr>
          <w:rFonts w:cs="Arial"/>
          <w:b/>
          <w:bCs/>
          <w:sz w:val="20"/>
        </w:rPr>
      </w:pPr>
    </w:p>
    <w:p w14:paraId="291742AB" w14:textId="77777777" w:rsidR="00DB109E" w:rsidRDefault="00DB109E" w:rsidP="00687D12">
      <w:pPr>
        <w:widowControl/>
        <w:autoSpaceDE/>
        <w:autoSpaceDN/>
        <w:adjustRightInd/>
        <w:rPr>
          <w:rFonts w:cs="Arial"/>
          <w:b/>
          <w:bCs/>
          <w:sz w:val="20"/>
        </w:rPr>
      </w:pPr>
    </w:p>
    <w:p w14:paraId="5ACB19CA" w14:textId="77777777" w:rsidR="00DB109E" w:rsidRDefault="00DB109E" w:rsidP="00687D12">
      <w:pPr>
        <w:widowControl/>
        <w:autoSpaceDE/>
        <w:autoSpaceDN/>
        <w:adjustRightInd/>
        <w:rPr>
          <w:rFonts w:cs="Arial"/>
          <w:b/>
          <w:bCs/>
          <w:sz w:val="20"/>
        </w:rPr>
      </w:pPr>
    </w:p>
    <w:p w14:paraId="42E07965" w14:textId="77777777" w:rsidR="00DB109E" w:rsidRDefault="00DB109E" w:rsidP="00687D12">
      <w:pPr>
        <w:widowControl/>
        <w:autoSpaceDE/>
        <w:autoSpaceDN/>
        <w:adjustRightInd/>
        <w:rPr>
          <w:rFonts w:cs="Arial"/>
          <w:b/>
          <w:bCs/>
          <w:sz w:val="20"/>
        </w:rPr>
      </w:pPr>
    </w:p>
    <w:p w14:paraId="1F5BB3AA" w14:textId="77777777" w:rsidR="00DB109E" w:rsidRDefault="00DB109E" w:rsidP="00687D12">
      <w:pPr>
        <w:widowControl/>
        <w:autoSpaceDE/>
        <w:autoSpaceDN/>
        <w:adjustRightInd/>
        <w:rPr>
          <w:rFonts w:cs="Arial"/>
          <w:b/>
          <w:bCs/>
          <w:sz w:val="20"/>
        </w:rPr>
      </w:pPr>
    </w:p>
    <w:p w14:paraId="05AB46BA" w14:textId="77777777" w:rsidR="00DB109E" w:rsidRDefault="00DB109E" w:rsidP="00687D12">
      <w:pPr>
        <w:widowControl/>
        <w:autoSpaceDE/>
        <w:autoSpaceDN/>
        <w:adjustRightInd/>
        <w:rPr>
          <w:rFonts w:cs="Arial"/>
          <w:b/>
          <w:bCs/>
          <w:sz w:val="20"/>
        </w:rPr>
      </w:pPr>
    </w:p>
    <w:p w14:paraId="1DBD86EE" w14:textId="77777777" w:rsidR="00DB109E" w:rsidRDefault="00DB109E" w:rsidP="00687D12">
      <w:pPr>
        <w:widowControl/>
        <w:autoSpaceDE/>
        <w:autoSpaceDN/>
        <w:adjustRightInd/>
        <w:rPr>
          <w:rFonts w:cs="Arial"/>
          <w:b/>
          <w:bCs/>
          <w:sz w:val="20"/>
        </w:rPr>
      </w:pPr>
    </w:p>
    <w:p w14:paraId="6E4ECE2D" w14:textId="77777777" w:rsidR="00DB109E" w:rsidRDefault="00DB109E" w:rsidP="00687D12">
      <w:pPr>
        <w:widowControl/>
        <w:autoSpaceDE/>
        <w:autoSpaceDN/>
        <w:adjustRightInd/>
        <w:rPr>
          <w:rFonts w:cs="Arial"/>
          <w:b/>
          <w:bCs/>
          <w:sz w:val="20"/>
        </w:rPr>
      </w:pPr>
    </w:p>
    <w:p w14:paraId="5BEAB1CC" w14:textId="77777777" w:rsidR="00DB109E" w:rsidRDefault="00DB109E" w:rsidP="00687D12">
      <w:pPr>
        <w:widowControl/>
        <w:autoSpaceDE/>
        <w:autoSpaceDN/>
        <w:adjustRightInd/>
        <w:rPr>
          <w:rFonts w:cs="Arial"/>
          <w:b/>
          <w:bCs/>
          <w:sz w:val="20"/>
        </w:rPr>
      </w:pPr>
    </w:p>
    <w:p w14:paraId="6A103C5A" w14:textId="77777777" w:rsidR="00DB109E" w:rsidRDefault="00DB109E" w:rsidP="00687D12">
      <w:pPr>
        <w:widowControl/>
        <w:autoSpaceDE/>
        <w:autoSpaceDN/>
        <w:adjustRightInd/>
        <w:rPr>
          <w:rFonts w:cs="Arial"/>
          <w:b/>
          <w:bCs/>
          <w:sz w:val="20"/>
        </w:rPr>
      </w:pPr>
    </w:p>
    <w:p w14:paraId="6916532A" w14:textId="77777777" w:rsidR="00DB109E" w:rsidRDefault="00DB109E" w:rsidP="00687D12">
      <w:pPr>
        <w:widowControl/>
        <w:autoSpaceDE/>
        <w:autoSpaceDN/>
        <w:adjustRightInd/>
        <w:rPr>
          <w:rFonts w:cs="Arial"/>
          <w:b/>
          <w:bCs/>
          <w:sz w:val="20"/>
        </w:rPr>
      </w:pPr>
    </w:p>
    <w:p w14:paraId="36C3A50D" w14:textId="77777777" w:rsidR="00DB109E" w:rsidRDefault="00DB109E" w:rsidP="00687D12">
      <w:pPr>
        <w:widowControl/>
        <w:autoSpaceDE/>
        <w:autoSpaceDN/>
        <w:adjustRightInd/>
        <w:rPr>
          <w:rFonts w:cs="Arial"/>
          <w:b/>
          <w:bCs/>
          <w:sz w:val="20"/>
        </w:rPr>
      </w:pPr>
    </w:p>
    <w:p w14:paraId="2D466E57" w14:textId="77777777" w:rsidR="00DB109E" w:rsidRDefault="00DB109E" w:rsidP="00687D12">
      <w:pPr>
        <w:widowControl/>
        <w:autoSpaceDE/>
        <w:autoSpaceDN/>
        <w:adjustRightInd/>
        <w:rPr>
          <w:rFonts w:cs="Arial"/>
          <w:b/>
          <w:bCs/>
          <w:sz w:val="20"/>
        </w:rPr>
      </w:pPr>
    </w:p>
    <w:p w14:paraId="6592006D" w14:textId="77777777" w:rsidR="00DB109E" w:rsidRDefault="00DB109E" w:rsidP="00687D12">
      <w:pPr>
        <w:widowControl/>
        <w:autoSpaceDE/>
        <w:autoSpaceDN/>
        <w:adjustRightInd/>
        <w:rPr>
          <w:rFonts w:cs="Arial"/>
          <w:b/>
          <w:bCs/>
          <w:sz w:val="20"/>
        </w:rPr>
      </w:pPr>
    </w:p>
    <w:p w14:paraId="545398DA" w14:textId="77777777" w:rsidR="00DB109E" w:rsidRDefault="00DB109E" w:rsidP="00687D12">
      <w:pPr>
        <w:widowControl/>
        <w:autoSpaceDE/>
        <w:autoSpaceDN/>
        <w:adjustRightInd/>
        <w:rPr>
          <w:rFonts w:cs="Arial"/>
          <w:b/>
          <w:bCs/>
          <w:sz w:val="20"/>
        </w:rPr>
      </w:pPr>
    </w:p>
    <w:p w14:paraId="12498745" w14:textId="77777777" w:rsidR="00DB109E" w:rsidRDefault="00DB109E" w:rsidP="00687D12">
      <w:pPr>
        <w:widowControl/>
        <w:autoSpaceDE/>
        <w:autoSpaceDN/>
        <w:adjustRightInd/>
        <w:rPr>
          <w:rFonts w:cs="Arial"/>
          <w:b/>
          <w:bCs/>
          <w:sz w:val="20"/>
        </w:rPr>
      </w:pPr>
    </w:p>
    <w:p w14:paraId="3E08A8A6" w14:textId="77777777" w:rsidR="00DB109E" w:rsidRDefault="00DB109E" w:rsidP="00687D12">
      <w:pPr>
        <w:widowControl/>
        <w:autoSpaceDE/>
        <w:autoSpaceDN/>
        <w:adjustRightInd/>
        <w:rPr>
          <w:rFonts w:cs="Arial"/>
          <w:b/>
          <w:bCs/>
          <w:sz w:val="20"/>
        </w:rPr>
      </w:pPr>
    </w:p>
    <w:p w14:paraId="00202F2C" w14:textId="77777777" w:rsidR="00DB109E" w:rsidRDefault="00DB109E" w:rsidP="00687D12">
      <w:pPr>
        <w:widowControl/>
        <w:autoSpaceDE/>
        <w:autoSpaceDN/>
        <w:adjustRightInd/>
        <w:rPr>
          <w:rFonts w:cs="Arial"/>
          <w:b/>
          <w:bCs/>
          <w:sz w:val="20"/>
        </w:rPr>
      </w:pPr>
    </w:p>
    <w:p w14:paraId="3B0CA89C" w14:textId="77777777" w:rsidR="00DB109E" w:rsidRDefault="00DB109E" w:rsidP="00687D12">
      <w:pPr>
        <w:widowControl/>
        <w:autoSpaceDE/>
        <w:autoSpaceDN/>
        <w:adjustRightInd/>
        <w:rPr>
          <w:rFonts w:cs="Arial"/>
          <w:b/>
          <w:bCs/>
          <w:sz w:val="20"/>
        </w:rPr>
      </w:pPr>
    </w:p>
    <w:p w14:paraId="655627D4" w14:textId="77777777" w:rsidR="00DB109E" w:rsidRDefault="00DB109E" w:rsidP="00687D12">
      <w:pPr>
        <w:widowControl/>
        <w:autoSpaceDE/>
        <w:autoSpaceDN/>
        <w:adjustRightInd/>
        <w:rPr>
          <w:rFonts w:cs="Arial"/>
          <w:b/>
          <w:bCs/>
          <w:sz w:val="20"/>
        </w:rPr>
      </w:pPr>
    </w:p>
    <w:p w14:paraId="610408AC" w14:textId="77777777" w:rsidR="00DB109E" w:rsidRDefault="00DB109E" w:rsidP="00687D12">
      <w:pPr>
        <w:widowControl/>
        <w:autoSpaceDE/>
        <w:autoSpaceDN/>
        <w:adjustRightInd/>
        <w:rPr>
          <w:rFonts w:cs="Arial"/>
          <w:b/>
          <w:bCs/>
          <w:sz w:val="20"/>
        </w:rPr>
      </w:pPr>
    </w:p>
    <w:p w14:paraId="566BB65A" w14:textId="77777777" w:rsidR="00DB109E" w:rsidRDefault="00DB109E" w:rsidP="00687D12">
      <w:pPr>
        <w:widowControl/>
        <w:autoSpaceDE/>
        <w:autoSpaceDN/>
        <w:adjustRightInd/>
        <w:rPr>
          <w:rFonts w:cs="Arial"/>
          <w:b/>
          <w:bCs/>
          <w:sz w:val="20"/>
        </w:rPr>
      </w:pPr>
    </w:p>
    <w:p w14:paraId="07BF6DED" w14:textId="77777777" w:rsidR="00DB109E" w:rsidRDefault="00DB109E" w:rsidP="00687D12">
      <w:pPr>
        <w:widowControl/>
        <w:autoSpaceDE/>
        <w:autoSpaceDN/>
        <w:adjustRightInd/>
        <w:rPr>
          <w:rFonts w:cs="Arial"/>
          <w:b/>
          <w:bCs/>
          <w:sz w:val="20"/>
        </w:rPr>
      </w:pPr>
    </w:p>
    <w:p w14:paraId="602BE259" w14:textId="77777777" w:rsidR="00DB109E" w:rsidRDefault="00DB109E" w:rsidP="00687D12">
      <w:pPr>
        <w:widowControl/>
        <w:autoSpaceDE/>
        <w:autoSpaceDN/>
        <w:adjustRightInd/>
        <w:rPr>
          <w:rFonts w:cs="Arial"/>
          <w:b/>
          <w:bCs/>
          <w:sz w:val="20"/>
        </w:rPr>
      </w:pPr>
    </w:p>
    <w:p w14:paraId="5F557103" w14:textId="77777777" w:rsidR="00DB109E" w:rsidRDefault="00DB109E" w:rsidP="00687D12">
      <w:pPr>
        <w:widowControl/>
        <w:autoSpaceDE/>
        <w:autoSpaceDN/>
        <w:adjustRightInd/>
        <w:rPr>
          <w:rFonts w:cs="Arial"/>
          <w:b/>
          <w:bCs/>
          <w:sz w:val="20"/>
        </w:rPr>
      </w:pPr>
    </w:p>
    <w:p w14:paraId="2AC0983B" w14:textId="77777777" w:rsidR="00DB109E" w:rsidRDefault="00DB109E" w:rsidP="00687D12">
      <w:pPr>
        <w:widowControl/>
        <w:autoSpaceDE/>
        <w:autoSpaceDN/>
        <w:adjustRightInd/>
        <w:rPr>
          <w:rFonts w:cs="Arial"/>
          <w:b/>
          <w:bCs/>
          <w:sz w:val="20"/>
        </w:rPr>
      </w:pPr>
    </w:p>
    <w:p w14:paraId="521B8635" w14:textId="77777777" w:rsidR="00DB109E" w:rsidRDefault="00DB109E" w:rsidP="00687D12">
      <w:pPr>
        <w:widowControl/>
        <w:autoSpaceDE/>
        <w:autoSpaceDN/>
        <w:adjustRightInd/>
        <w:rPr>
          <w:rFonts w:cs="Arial"/>
          <w:b/>
          <w:bCs/>
          <w:sz w:val="20"/>
        </w:rPr>
      </w:pPr>
    </w:p>
    <w:p w14:paraId="4B729D94" w14:textId="77777777" w:rsidR="00DB109E" w:rsidRDefault="00DB109E" w:rsidP="00687D12">
      <w:pPr>
        <w:widowControl/>
        <w:autoSpaceDE/>
        <w:autoSpaceDN/>
        <w:adjustRightInd/>
        <w:rPr>
          <w:rFonts w:cs="Arial"/>
          <w:b/>
          <w:bCs/>
          <w:sz w:val="20"/>
        </w:rPr>
      </w:pPr>
    </w:p>
    <w:p w14:paraId="2A96BBE9" w14:textId="77777777" w:rsidR="00DB109E" w:rsidRDefault="00DB109E" w:rsidP="00687D12">
      <w:pPr>
        <w:widowControl/>
        <w:autoSpaceDE/>
        <w:autoSpaceDN/>
        <w:adjustRightInd/>
        <w:rPr>
          <w:rFonts w:cs="Arial"/>
          <w:b/>
          <w:bCs/>
          <w:sz w:val="20"/>
        </w:rPr>
      </w:pPr>
    </w:p>
    <w:p w14:paraId="4C3958EA" w14:textId="77777777" w:rsidR="00DB109E" w:rsidRDefault="00DB109E" w:rsidP="00687D12">
      <w:pPr>
        <w:widowControl/>
        <w:autoSpaceDE/>
        <w:autoSpaceDN/>
        <w:adjustRightInd/>
        <w:rPr>
          <w:rFonts w:cs="Arial"/>
          <w:b/>
          <w:bCs/>
          <w:sz w:val="20"/>
        </w:rPr>
      </w:pPr>
    </w:p>
    <w:p w14:paraId="6E8BF94C" w14:textId="77777777" w:rsidR="00DB109E" w:rsidRDefault="00DB109E" w:rsidP="00687D12">
      <w:pPr>
        <w:widowControl/>
        <w:autoSpaceDE/>
        <w:autoSpaceDN/>
        <w:adjustRightInd/>
        <w:rPr>
          <w:rFonts w:cs="Arial"/>
          <w:b/>
          <w:bCs/>
          <w:sz w:val="20"/>
        </w:rPr>
      </w:pPr>
    </w:p>
    <w:p w14:paraId="62C02DD0" w14:textId="77777777" w:rsidR="00E708FC" w:rsidRDefault="00E708FC">
      <w:pPr>
        <w:widowControl/>
        <w:autoSpaceDE/>
        <w:autoSpaceDN/>
        <w:adjustRightInd/>
        <w:rPr>
          <w:rFonts w:cs="Arial"/>
          <w:b/>
          <w:bCs/>
          <w:sz w:val="20"/>
        </w:rPr>
      </w:pPr>
      <w:r>
        <w:rPr>
          <w:rFonts w:cs="Arial"/>
          <w:b/>
          <w:bCs/>
          <w:sz w:val="20"/>
        </w:rPr>
        <w:br w:type="page"/>
      </w:r>
    </w:p>
    <w:p w14:paraId="4D22EB41" w14:textId="0BEEC9CB" w:rsidR="00782C18" w:rsidRDefault="00782C18" w:rsidP="00687D12">
      <w:pPr>
        <w:widowControl/>
        <w:autoSpaceDE/>
        <w:autoSpaceDN/>
        <w:adjustRightInd/>
        <w:rPr>
          <w:rFonts w:cs="Arial"/>
          <w:b/>
          <w:bCs/>
          <w:sz w:val="20"/>
        </w:rPr>
      </w:pPr>
      <w:r w:rsidRPr="00373C12">
        <w:rPr>
          <w:rFonts w:cs="Arial"/>
          <w:b/>
          <w:bCs/>
          <w:sz w:val="20"/>
        </w:rPr>
        <w:lastRenderedPageBreak/>
        <w:t xml:space="preserve">Priloga  </w:t>
      </w:r>
      <w:r>
        <w:rPr>
          <w:rFonts w:cs="Arial"/>
          <w:b/>
          <w:bCs/>
          <w:sz w:val="20"/>
        </w:rPr>
        <w:t>6 – Prikaz porabe finančnih sredstev</w:t>
      </w:r>
    </w:p>
    <w:p w14:paraId="1C8A264C" w14:textId="77777777" w:rsidR="00782C18" w:rsidRDefault="00782C18" w:rsidP="00373C12">
      <w:pPr>
        <w:spacing w:line="260" w:lineRule="atLeast"/>
        <w:jc w:val="both"/>
        <w:rPr>
          <w:rFonts w:cs="Arial"/>
          <w:b/>
          <w:bCs/>
          <w:sz w:val="20"/>
        </w:rPr>
      </w:pPr>
    </w:p>
    <w:p w14:paraId="055847D5" w14:textId="2CF3FC9A" w:rsidR="00782C18" w:rsidRDefault="00782C18" w:rsidP="00373C12">
      <w:pPr>
        <w:spacing w:line="260" w:lineRule="atLeast"/>
        <w:jc w:val="both"/>
        <w:rPr>
          <w:rFonts w:cs="Arial"/>
          <w:b/>
          <w:bCs/>
          <w:sz w:val="20"/>
        </w:rPr>
      </w:pPr>
      <w:r w:rsidRPr="00782C18">
        <w:rPr>
          <w:noProof/>
        </w:rPr>
        <w:drawing>
          <wp:inline distT="0" distB="0" distL="0" distR="0" wp14:anchorId="5671C5D2" wp14:editId="2EB732DF">
            <wp:extent cx="6525988" cy="6409427"/>
            <wp:effectExtent l="0" t="0" r="825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537664" cy="6420895"/>
                    </a:xfrm>
                    <a:prstGeom prst="rect">
                      <a:avLst/>
                    </a:prstGeom>
                    <a:noFill/>
                    <a:ln>
                      <a:noFill/>
                    </a:ln>
                  </pic:spPr>
                </pic:pic>
              </a:graphicData>
            </a:graphic>
          </wp:inline>
        </w:drawing>
      </w:r>
    </w:p>
    <w:p w14:paraId="1D20F425" w14:textId="77777777" w:rsidR="00782C18" w:rsidRDefault="00782C18" w:rsidP="00373C12">
      <w:pPr>
        <w:spacing w:line="260" w:lineRule="atLeast"/>
        <w:jc w:val="both"/>
        <w:rPr>
          <w:rFonts w:cs="Arial"/>
          <w:b/>
          <w:bCs/>
          <w:sz w:val="20"/>
        </w:rPr>
      </w:pPr>
    </w:p>
    <w:p w14:paraId="4F511C42" w14:textId="77777777" w:rsidR="00A00A8A" w:rsidRDefault="00A00A8A" w:rsidP="00A00A8A">
      <w:pPr>
        <w:spacing w:line="260" w:lineRule="atLeast"/>
        <w:jc w:val="both"/>
        <w:rPr>
          <w:rFonts w:cs="Arial"/>
          <w:b/>
          <w:bCs/>
          <w:sz w:val="20"/>
        </w:rPr>
      </w:pPr>
    </w:p>
    <w:p w14:paraId="17B14488" w14:textId="77777777" w:rsidR="00A00A8A" w:rsidRDefault="00A00A8A" w:rsidP="00A00A8A">
      <w:pPr>
        <w:spacing w:line="260" w:lineRule="atLeast"/>
        <w:jc w:val="both"/>
        <w:rPr>
          <w:rFonts w:cs="Arial"/>
          <w:b/>
          <w:bCs/>
          <w:sz w:val="20"/>
        </w:rPr>
      </w:pPr>
    </w:p>
    <w:p w14:paraId="6469BCDB" w14:textId="77777777" w:rsidR="00A00A8A" w:rsidRDefault="00A00A8A" w:rsidP="00A00A8A">
      <w:pPr>
        <w:spacing w:line="260" w:lineRule="atLeast"/>
        <w:jc w:val="both"/>
        <w:rPr>
          <w:rFonts w:cs="Arial"/>
          <w:b/>
          <w:bCs/>
          <w:sz w:val="20"/>
        </w:rPr>
      </w:pPr>
    </w:p>
    <w:p w14:paraId="3B51174D" w14:textId="77777777" w:rsidR="00A00A8A" w:rsidRDefault="00A00A8A" w:rsidP="00A00A8A">
      <w:pPr>
        <w:spacing w:line="260" w:lineRule="atLeast"/>
        <w:jc w:val="both"/>
        <w:rPr>
          <w:rFonts w:cs="Arial"/>
          <w:b/>
          <w:bCs/>
          <w:sz w:val="20"/>
        </w:rPr>
      </w:pPr>
    </w:p>
    <w:p w14:paraId="005134F4" w14:textId="77777777" w:rsidR="00A00A8A" w:rsidRDefault="00A00A8A" w:rsidP="00A00A8A">
      <w:pPr>
        <w:spacing w:line="260" w:lineRule="atLeast"/>
        <w:jc w:val="both"/>
        <w:rPr>
          <w:rFonts w:cs="Arial"/>
          <w:b/>
          <w:bCs/>
          <w:sz w:val="20"/>
        </w:rPr>
      </w:pPr>
    </w:p>
    <w:p w14:paraId="0EBA19EA" w14:textId="77777777" w:rsidR="00A00A8A" w:rsidRDefault="00A00A8A" w:rsidP="00A00A8A">
      <w:pPr>
        <w:spacing w:line="260" w:lineRule="atLeast"/>
        <w:jc w:val="both"/>
        <w:rPr>
          <w:rFonts w:cs="Arial"/>
          <w:b/>
          <w:bCs/>
          <w:sz w:val="20"/>
        </w:rPr>
      </w:pPr>
    </w:p>
    <w:p w14:paraId="2902B738" w14:textId="77777777" w:rsidR="00A00A8A" w:rsidRDefault="00A00A8A" w:rsidP="00A00A8A">
      <w:pPr>
        <w:spacing w:line="260" w:lineRule="atLeast"/>
        <w:jc w:val="both"/>
        <w:rPr>
          <w:rFonts w:cs="Arial"/>
          <w:b/>
          <w:bCs/>
          <w:sz w:val="20"/>
        </w:rPr>
      </w:pPr>
    </w:p>
    <w:p w14:paraId="7D867EA6" w14:textId="77777777" w:rsidR="00A00A8A" w:rsidRDefault="00A00A8A" w:rsidP="00A00A8A">
      <w:pPr>
        <w:spacing w:line="260" w:lineRule="atLeast"/>
        <w:jc w:val="both"/>
        <w:rPr>
          <w:rFonts w:cs="Arial"/>
          <w:b/>
          <w:bCs/>
          <w:sz w:val="20"/>
        </w:rPr>
      </w:pPr>
    </w:p>
    <w:p w14:paraId="153F39F2" w14:textId="77777777" w:rsidR="00A00A8A" w:rsidRDefault="00A00A8A" w:rsidP="00A00A8A">
      <w:pPr>
        <w:spacing w:line="260" w:lineRule="atLeast"/>
        <w:jc w:val="both"/>
        <w:rPr>
          <w:rFonts w:cs="Arial"/>
          <w:b/>
          <w:bCs/>
          <w:sz w:val="20"/>
        </w:rPr>
      </w:pPr>
    </w:p>
    <w:p w14:paraId="72D84F0D" w14:textId="77777777" w:rsidR="00A00A8A" w:rsidRDefault="00A00A8A" w:rsidP="00A00A8A">
      <w:pPr>
        <w:spacing w:line="260" w:lineRule="atLeast"/>
        <w:jc w:val="both"/>
        <w:rPr>
          <w:rFonts w:cs="Arial"/>
          <w:b/>
          <w:bCs/>
          <w:sz w:val="20"/>
        </w:rPr>
      </w:pPr>
    </w:p>
    <w:p w14:paraId="33B761F6" w14:textId="77777777" w:rsidR="00A00A8A" w:rsidRDefault="00A00A8A" w:rsidP="00A00A8A">
      <w:pPr>
        <w:spacing w:line="260" w:lineRule="atLeast"/>
        <w:jc w:val="both"/>
        <w:rPr>
          <w:rFonts w:cs="Arial"/>
          <w:b/>
          <w:bCs/>
          <w:sz w:val="20"/>
        </w:rPr>
      </w:pPr>
    </w:p>
    <w:p w14:paraId="002B04A3" w14:textId="77777777" w:rsidR="00E708FC" w:rsidRDefault="00E708FC">
      <w:pPr>
        <w:widowControl/>
        <w:autoSpaceDE/>
        <w:autoSpaceDN/>
        <w:adjustRightInd/>
        <w:rPr>
          <w:rFonts w:cs="Arial"/>
          <w:b/>
          <w:bCs/>
          <w:sz w:val="20"/>
        </w:rPr>
      </w:pPr>
      <w:r>
        <w:rPr>
          <w:rFonts w:cs="Arial"/>
          <w:b/>
          <w:bCs/>
          <w:sz w:val="20"/>
        </w:rPr>
        <w:br w:type="page"/>
      </w:r>
    </w:p>
    <w:p w14:paraId="53F8B2C0" w14:textId="01AA5FD4" w:rsidR="00A00A8A" w:rsidRDefault="00A00A8A" w:rsidP="00A00A8A">
      <w:pPr>
        <w:spacing w:line="260" w:lineRule="atLeast"/>
        <w:jc w:val="both"/>
        <w:rPr>
          <w:rFonts w:cs="Arial"/>
          <w:b/>
          <w:bCs/>
          <w:sz w:val="20"/>
        </w:rPr>
      </w:pPr>
      <w:r w:rsidRPr="00373C12">
        <w:rPr>
          <w:rFonts w:cs="Arial"/>
          <w:b/>
          <w:bCs/>
          <w:sz w:val="20"/>
        </w:rPr>
        <w:lastRenderedPageBreak/>
        <w:t xml:space="preserve">Priloga </w:t>
      </w:r>
      <w:r>
        <w:rPr>
          <w:rFonts w:cs="Arial"/>
          <w:b/>
          <w:bCs/>
          <w:sz w:val="20"/>
        </w:rPr>
        <w:t xml:space="preserve">7 - </w:t>
      </w:r>
      <w:r w:rsidRPr="00A00A8A">
        <w:rPr>
          <w:rFonts w:cs="Arial"/>
          <w:b/>
          <w:bCs/>
          <w:sz w:val="20"/>
        </w:rPr>
        <w:t>IZJAVA O INTERVENCIJAH NA SKLOPU</w:t>
      </w:r>
    </w:p>
    <w:p w14:paraId="34A3E751" w14:textId="77777777" w:rsidR="00A00A8A" w:rsidRDefault="00A00A8A" w:rsidP="00A00A8A">
      <w:pPr>
        <w:spacing w:line="260" w:lineRule="atLeast"/>
        <w:jc w:val="both"/>
        <w:rPr>
          <w:rFonts w:cs="Arial"/>
          <w:b/>
          <w:bCs/>
          <w:sz w:val="20"/>
        </w:rPr>
      </w:pPr>
    </w:p>
    <w:p w14:paraId="050E6D70" w14:textId="2C497C65" w:rsidR="00A00A8A" w:rsidRPr="00A00A8A" w:rsidRDefault="00A00A8A" w:rsidP="00A00A8A">
      <w:pPr>
        <w:spacing w:line="260" w:lineRule="atLeast"/>
        <w:jc w:val="center"/>
        <w:rPr>
          <w:rFonts w:cs="Arial"/>
          <w:sz w:val="20"/>
        </w:rPr>
      </w:pPr>
      <w:r w:rsidRPr="00A00A8A">
        <w:rPr>
          <w:rFonts w:cs="Arial"/>
          <w:sz w:val="20"/>
        </w:rPr>
        <w:t>IZJAVA O INTERVENCIJAH NA SKLOPU</w:t>
      </w:r>
    </w:p>
    <w:p w14:paraId="254C02CC" w14:textId="77777777" w:rsidR="00A00A8A" w:rsidRDefault="00A00A8A" w:rsidP="00A00A8A">
      <w:pPr>
        <w:jc w:val="both"/>
        <w:rPr>
          <w:rFonts w:cs="Arial"/>
          <w:sz w:val="20"/>
        </w:rPr>
      </w:pPr>
    </w:p>
    <w:p w14:paraId="70141649" w14:textId="37EE8B66" w:rsidR="00A00A8A" w:rsidRDefault="00730D95" w:rsidP="00A00A8A">
      <w:pPr>
        <w:jc w:val="both"/>
        <w:rPr>
          <w:rFonts w:cs="Arial"/>
          <w:sz w:val="20"/>
        </w:rPr>
      </w:pPr>
      <w:r>
        <w:rPr>
          <w:rFonts w:cs="Arial"/>
          <w:sz w:val="20"/>
        </w:rPr>
        <w:t>Izvajalec oz. podizvajalec</w:t>
      </w:r>
      <w:r w:rsidRPr="00DF7600">
        <w:rPr>
          <w:rFonts w:cs="Arial"/>
          <w:sz w:val="20"/>
        </w:rPr>
        <w:t xml:space="preserve"> </w:t>
      </w:r>
      <w:r w:rsidR="00A00A8A" w:rsidRPr="00DF7600">
        <w:rPr>
          <w:rFonts w:cs="Arial"/>
          <w:sz w:val="20"/>
        </w:rPr>
        <w:t xml:space="preserve">__________________ izjavljam, da </w:t>
      </w:r>
      <w:r w:rsidR="00A00A8A">
        <w:rPr>
          <w:rFonts w:cs="Arial"/>
          <w:sz w:val="20"/>
        </w:rPr>
        <w:t>za potrebe intervencij na</w:t>
      </w:r>
      <w:r w:rsidR="00A00A8A" w:rsidRPr="00DF7600">
        <w:rPr>
          <w:rFonts w:cs="Arial"/>
          <w:sz w:val="20"/>
        </w:rPr>
        <w:t xml:space="preserve"> </w:t>
      </w:r>
      <w:r w:rsidR="00A00A8A">
        <w:rPr>
          <w:rFonts w:cs="Arial"/>
          <w:sz w:val="20"/>
        </w:rPr>
        <w:t>sklopu št.</w:t>
      </w:r>
      <w:r w:rsidR="00A00A8A" w:rsidRPr="00DF7600">
        <w:rPr>
          <w:rFonts w:cs="Arial"/>
          <w:sz w:val="20"/>
        </w:rPr>
        <w:t xml:space="preserve"> __________________</w:t>
      </w:r>
      <w:r w:rsidR="00A00A8A">
        <w:rPr>
          <w:rFonts w:cs="Arial"/>
          <w:sz w:val="20"/>
        </w:rPr>
        <w:t xml:space="preserve"> </w:t>
      </w:r>
      <w:r w:rsidR="00A00A8A" w:rsidRPr="00DF7600">
        <w:rPr>
          <w:rFonts w:cs="Arial"/>
          <w:sz w:val="20"/>
        </w:rPr>
        <w:t>zagotavljamo</w:t>
      </w:r>
      <w:r w:rsidR="00A00A8A">
        <w:rPr>
          <w:rFonts w:cs="Arial"/>
          <w:sz w:val="20"/>
        </w:rPr>
        <w:t xml:space="preserve"> stalno pripravljenost naslednjega števila </w:t>
      </w:r>
      <w:proofErr w:type="spellStart"/>
      <w:r w:rsidR="00A00A8A">
        <w:rPr>
          <w:rFonts w:cs="Arial"/>
          <w:sz w:val="20"/>
        </w:rPr>
        <w:t>interventov</w:t>
      </w:r>
      <w:proofErr w:type="spellEnd"/>
      <w:r w:rsidR="00A00A8A">
        <w:rPr>
          <w:rFonts w:cs="Arial"/>
          <w:sz w:val="20"/>
        </w:rPr>
        <w:t xml:space="preserve">:_____. </w:t>
      </w:r>
    </w:p>
    <w:p w14:paraId="6730C4FB" w14:textId="77777777" w:rsidR="00730D95" w:rsidRDefault="00730D95" w:rsidP="00A00A8A">
      <w:pPr>
        <w:jc w:val="both"/>
        <w:rPr>
          <w:rFonts w:cs="Arial"/>
          <w:sz w:val="20"/>
        </w:rPr>
      </w:pPr>
    </w:p>
    <w:p w14:paraId="3E8E3A8E" w14:textId="77777777" w:rsidR="00730D95" w:rsidRDefault="00A00A8A" w:rsidP="00A00A8A">
      <w:pPr>
        <w:jc w:val="both"/>
        <w:rPr>
          <w:rFonts w:cs="Arial"/>
          <w:sz w:val="20"/>
        </w:rPr>
      </w:pPr>
      <w:r>
        <w:rPr>
          <w:rFonts w:cs="Arial"/>
          <w:sz w:val="20"/>
        </w:rPr>
        <w:t xml:space="preserve">Izjavljamo, da z zgoraj navedenim številom </w:t>
      </w:r>
      <w:proofErr w:type="spellStart"/>
      <w:r>
        <w:rPr>
          <w:rFonts w:cs="Arial"/>
          <w:sz w:val="20"/>
        </w:rPr>
        <w:t>interventov</w:t>
      </w:r>
      <w:proofErr w:type="spellEnd"/>
      <w:r w:rsidRPr="00DF7600">
        <w:rPr>
          <w:rFonts w:cs="Arial"/>
          <w:sz w:val="20"/>
        </w:rPr>
        <w:t xml:space="preserve"> </w:t>
      </w:r>
      <w:r>
        <w:rPr>
          <w:rFonts w:cs="Arial"/>
          <w:sz w:val="20"/>
        </w:rPr>
        <w:t>lahko zagotavljamo</w:t>
      </w:r>
      <w:r w:rsidRPr="00DF7600">
        <w:rPr>
          <w:rFonts w:cs="Arial"/>
          <w:sz w:val="20"/>
        </w:rPr>
        <w:t xml:space="preserve"> intervenira</w:t>
      </w:r>
      <w:r>
        <w:rPr>
          <w:rFonts w:cs="Arial"/>
          <w:sz w:val="20"/>
        </w:rPr>
        <w:t>nje</w:t>
      </w:r>
      <w:r w:rsidRPr="00DF7600">
        <w:rPr>
          <w:rFonts w:cs="Arial"/>
          <w:sz w:val="20"/>
        </w:rPr>
        <w:t xml:space="preserve"> na</w:t>
      </w:r>
      <w:r w:rsidR="00730D95">
        <w:rPr>
          <w:rFonts w:cs="Arial"/>
          <w:sz w:val="20"/>
        </w:rPr>
        <w:t>:</w:t>
      </w:r>
    </w:p>
    <w:p w14:paraId="7A23C18D" w14:textId="77777777" w:rsidR="00D212C1" w:rsidRDefault="00D212C1" w:rsidP="00A00A8A">
      <w:pPr>
        <w:jc w:val="both"/>
        <w:rPr>
          <w:rFonts w:cs="Arial"/>
          <w:sz w:val="20"/>
        </w:rPr>
      </w:pPr>
    </w:p>
    <w:p w14:paraId="76F979E6" w14:textId="69E1DA0B" w:rsidR="00730D95" w:rsidRDefault="00730D95" w:rsidP="00A00A8A">
      <w:pPr>
        <w:jc w:val="both"/>
        <w:rPr>
          <w:rFonts w:cs="Arial"/>
          <w:sz w:val="20"/>
        </w:rPr>
      </w:pPr>
      <w:r>
        <w:rPr>
          <w:rFonts w:cs="Arial"/>
          <w:sz w:val="20"/>
        </w:rPr>
        <w:t>a) na vseh varovanih območjih sklopa</w:t>
      </w:r>
      <w:r w:rsidR="00F96D53">
        <w:rPr>
          <w:rFonts w:cs="Arial"/>
          <w:sz w:val="20"/>
        </w:rPr>
        <w:t>,</w:t>
      </w:r>
    </w:p>
    <w:p w14:paraId="5FFE6ACF" w14:textId="77777777" w:rsidR="00D212C1" w:rsidRDefault="00D212C1" w:rsidP="00A00A8A">
      <w:pPr>
        <w:jc w:val="both"/>
        <w:rPr>
          <w:rFonts w:cs="Arial"/>
          <w:sz w:val="20"/>
        </w:rPr>
      </w:pPr>
    </w:p>
    <w:p w14:paraId="7E090B9C" w14:textId="7A7AD0A0" w:rsidR="00730D95" w:rsidRDefault="00730D95" w:rsidP="00A00A8A">
      <w:pPr>
        <w:jc w:val="both"/>
        <w:rPr>
          <w:rFonts w:cs="Arial"/>
          <w:sz w:val="20"/>
        </w:rPr>
      </w:pPr>
      <w:r>
        <w:rPr>
          <w:rFonts w:cs="Arial"/>
          <w:sz w:val="20"/>
        </w:rPr>
        <w:t>b) naslednjih varovanih območjih sklopa:</w:t>
      </w:r>
    </w:p>
    <w:p w14:paraId="1689BAB8" w14:textId="0AFA6681" w:rsidR="00D212C1" w:rsidRDefault="00D212C1" w:rsidP="00A00A8A">
      <w:pPr>
        <w:jc w:val="both"/>
        <w:rPr>
          <w:rFonts w:cs="Arial"/>
          <w:sz w:val="20"/>
        </w:rPr>
      </w:pPr>
      <w:r>
        <w:rPr>
          <w:rFonts w:cs="Arial"/>
          <w:sz w:val="20"/>
        </w:rPr>
        <w:t xml:space="preserve">- </w:t>
      </w:r>
      <w:r w:rsidRPr="00DF7600">
        <w:rPr>
          <w:rFonts w:cs="Arial"/>
          <w:sz w:val="20"/>
        </w:rPr>
        <w:t>__________________</w:t>
      </w:r>
    </w:p>
    <w:p w14:paraId="2EFFCD40" w14:textId="55CCD385" w:rsidR="00D212C1" w:rsidRDefault="00D212C1" w:rsidP="00A00A8A">
      <w:pPr>
        <w:jc w:val="both"/>
        <w:rPr>
          <w:rFonts w:cs="Arial"/>
          <w:sz w:val="20"/>
        </w:rPr>
      </w:pPr>
      <w:r>
        <w:rPr>
          <w:rFonts w:cs="Arial"/>
          <w:sz w:val="20"/>
        </w:rPr>
        <w:t xml:space="preserve">- </w:t>
      </w:r>
      <w:r w:rsidRPr="00DF7600">
        <w:rPr>
          <w:rFonts w:cs="Arial"/>
          <w:sz w:val="20"/>
        </w:rPr>
        <w:t>__________________</w:t>
      </w:r>
    </w:p>
    <w:p w14:paraId="7FD06C31" w14:textId="14F6197D" w:rsidR="00D212C1" w:rsidRDefault="00D212C1" w:rsidP="00A00A8A">
      <w:pPr>
        <w:jc w:val="both"/>
        <w:rPr>
          <w:rFonts w:cs="Arial"/>
          <w:sz w:val="20"/>
        </w:rPr>
      </w:pPr>
      <w:r>
        <w:rPr>
          <w:rFonts w:cs="Arial"/>
          <w:sz w:val="20"/>
        </w:rPr>
        <w:t xml:space="preserve">- </w:t>
      </w:r>
      <w:r w:rsidRPr="00DF7600">
        <w:rPr>
          <w:rFonts w:cs="Arial"/>
          <w:sz w:val="20"/>
        </w:rPr>
        <w:t>__________________</w:t>
      </w:r>
    </w:p>
    <w:p w14:paraId="68EEBAE0" w14:textId="112C3F2C" w:rsidR="00730D95" w:rsidRPr="00730D95" w:rsidRDefault="00730D95" w:rsidP="00A00A8A">
      <w:pPr>
        <w:jc w:val="both"/>
        <w:rPr>
          <w:rFonts w:cs="Arial"/>
          <w:i/>
          <w:iCs/>
          <w:sz w:val="20"/>
        </w:rPr>
      </w:pPr>
      <w:r w:rsidRPr="00730D95">
        <w:rPr>
          <w:rFonts w:cs="Arial"/>
          <w:i/>
          <w:iCs/>
          <w:sz w:val="20"/>
        </w:rPr>
        <w:t xml:space="preserve">/izvajalec oz. podizvajalec označi </w:t>
      </w:r>
      <w:r w:rsidR="00D212C1">
        <w:rPr>
          <w:rFonts w:cs="Arial"/>
          <w:i/>
          <w:iCs/>
          <w:sz w:val="20"/>
        </w:rPr>
        <w:t xml:space="preserve">(npr. obkroži) </w:t>
      </w:r>
      <w:r w:rsidRPr="00730D95">
        <w:rPr>
          <w:rFonts w:cs="Arial"/>
          <w:i/>
          <w:iCs/>
          <w:sz w:val="20"/>
        </w:rPr>
        <w:t>in ustrezno dopolni eno izmed zgornjih opcij/</w:t>
      </w:r>
    </w:p>
    <w:p w14:paraId="4C6A010B" w14:textId="77777777" w:rsidR="00730D95" w:rsidRDefault="00730D95" w:rsidP="00A00A8A">
      <w:pPr>
        <w:jc w:val="both"/>
        <w:rPr>
          <w:rFonts w:cs="Arial"/>
          <w:sz w:val="20"/>
        </w:rPr>
      </w:pPr>
    </w:p>
    <w:p w14:paraId="4DA7E7FA" w14:textId="29841D6F" w:rsidR="00A00A8A" w:rsidRDefault="00A00A8A" w:rsidP="00A00A8A">
      <w:pPr>
        <w:jc w:val="both"/>
        <w:rPr>
          <w:rFonts w:cs="Arial"/>
          <w:sz w:val="20"/>
        </w:rPr>
      </w:pPr>
      <w:r w:rsidRPr="00DF7600">
        <w:rPr>
          <w:rFonts w:cs="Arial"/>
          <w:sz w:val="20"/>
        </w:rPr>
        <w:t>najkasneje</w:t>
      </w:r>
      <w:r>
        <w:rPr>
          <w:rFonts w:cs="Arial"/>
          <w:sz w:val="20"/>
        </w:rPr>
        <w:t xml:space="preserve"> v </w:t>
      </w:r>
      <w:r w:rsidRPr="00692E2C">
        <w:rPr>
          <w:rFonts w:cs="Arial"/>
          <w:sz w:val="20"/>
        </w:rPr>
        <w:t xml:space="preserve">roku 15 minut po prejemu alarmnega signala sistemov protivlomnega ali požarnega varovanja </w:t>
      </w:r>
      <w:r w:rsidRPr="00DF7600">
        <w:rPr>
          <w:rFonts w:cs="Arial"/>
          <w:sz w:val="20"/>
        </w:rPr>
        <w:t xml:space="preserve">na </w:t>
      </w:r>
      <w:r>
        <w:rPr>
          <w:rFonts w:cs="Arial"/>
          <w:sz w:val="20"/>
        </w:rPr>
        <w:t>varnostno nadzorni center.</w:t>
      </w:r>
    </w:p>
    <w:p w14:paraId="3D7B4C98" w14:textId="77777777" w:rsidR="00A00A8A" w:rsidRDefault="00A00A8A" w:rsidP="00A00A8A">
      <w:pPr>
        <w:jc w:val="both"/>
        <w:rPr>
          <w:rFonts w:cs="Arial"/>
          <w:sz w:val="20"/>
        </w:rPr>
      </w:pPr>
    </w:p>
    <w:p w14:paraId="3E3636D7" w14:textId="77777777" w:rsidR="00A00A8A" w:rsidRDefault="00A00A8A" w:rsidP="00A00A8A">
      <w:pPr>
        <w:jc w:val="both"/>
        <w:rPr>
          <w:rFonts w:cs="Arial"/>
          <w:sz w:val="20"/>
        </w:rPr>
      </w:pPr>
      <w:r>
        <w:rPr>
          <w:rFonts w:cs="Arial"/>
          <w:sz w:val="20"/>
        </w:rPr>
        <w:t>Datum in kraj:</w:t>
      </w:r>
    </w:p>
    <w:p w14:paraId="40E2A4DB" w14:textId="77777777" w:rsidR="00A00A8A" w:rsidRDefault="00A00A8A" w:rsidP="00A00A8A">
      <w:pPr>
        <w:jc w:val="both"/>
        <w:rPr>
          <w:rFonts w:cs="Arial"/>
          <w:sz w:val="20"/>
        </w:rPr>
      </w:pPr>
    </w:p>
    <w:p w14:paraId="51DB3BBA" w14:textId="77777777" w:rsidR="00A00A8A" w:rsidRDefault="00A00A8A" w:rsidP="00A00A8A">
      <w:pPr>
        <w:jc w:val="both"/>
        <w:rPr>
          <w:rFonts w:cs="Arial"/>
          <w:sz w:val="20"/>
        </w:rPr>
      </w:pPr>
      <w:r>
        <w:rPr>
          <w:rFonts w:cs="Arial"/>
          <w:sz w:val="20"/>
        </w:rPr>
        <w:t>Žig in podpis ponudnika</w:t>
      </w:r>
    </w:p>
    <w:p w14:paraId="628F2410" w14:textId="77777777" w:rsidR="00A00A8A" w:rsidRDefault="00A00A8A" w:rsidP="00A00A8A">
      <w:pPr>
        <w:jc w:val="both"/>
        <w:rPr>
          <w:rFonts w:cs="Arial"/>
          <w:sz w:val="20"/>
        </w:rPr>
      </w:pPr>
    </w:p>
    <w:p w14:paraId="08F8EE9B" w14:textId="77777777" w:rsidR="00A00A8A" w:rsidRDefault="00A00A8A" w:rsidP="00A00A8A">
      <w:pPr>
        <w:jc w:val="both"/>
        <w:rPr>
          <w:rFonts w:cs="Arial"/>
          <w:sz w:val="20"/>
        </w:rPr>
      </w:pPr>
    </w:p>
    <w:p w14:paraId="2073CEA9" w14:textId="77777777" w:rsidR="00A00A8A" w:rsidRDefault="00A00A8A" w:rsidP="00A00A8A">
      <w:pPr>
        <w:jc w:val="both"/>
        <w:rPr>
          <w:rFonts w:cs="Arial"/>
          <w:sz w:val="20"/>
        </w:rPr>
      </w:pPr>
    </w:p>
    <w:p w14:paraId="59D09676" w14:textId="77777777" w:rsidR="00E708FC" w:rsidRDefault="00E708FC">
      <w:pPr>
        <w:widowControl/>
        <w:autoSpaceDE/>
        <w:autoSpaceDN/>
        <w:adjustRightInd/>
        <w:rPr>
          <w:rFonts w:cs="Arial"/>
          <w:b/>
          <w:bCs/>
          <w:sz w:val="20"/>
        </w:rPr>
      </w:pPr>
      <w:r>
        <w:rPr>
          <w:rFonts w:cs="Arial"/>
          <w:b/>
          <w:bCs/>
          <w:sz w:val="20"/>
        </w:rPr>
        <w:br w:type="page"/>
      </w:r>
    </w:p>
    <w:p w14:paraId="15CBE1E5" w14:textId="0D5D92AC" w:rsidR="00A00A8A" w:rsidRDefault="00A00A8A" w:rsidP="00A00A8A">
      <w:pPr>
        <w:spacing w:line="260" w:lineRule="atLeast"/>
        <w:jc w:val="both"/>
        <w:rPr>
          <w:rFonts w:cs="Arial"/>
          <w:b/>
          <w:bCs/>
          <w:sz w:val="20"/>
        </w:rPr>
      </w:pPr>
      <w:r>
        <w:rPr>
          <w:rFonts w:cs="Arial"/>
          <w:b/>
          <w:bCs/>
          <w:sz w:val="20"/>
        </w:rPr>
        <w:lastRenderedPageBreak/>
        <w:t xml:space="preserve">Priloga 8 - </w:t>
      </w:r>
      <w:r w:rsidRPr="00A00A8A">
        <w:rPr>
          <w:rFonts w:cs="Arial"/>
          <w:b/>
          <w:bCs/>
          <w:sz w:val="20"/>
        </w:rPr>
        <w:t>IZJAVA O SPOSOBNOSTI UREDITVE PRENOSA ALARMNIH SIGNALOV</w:t>
      </w:r>
    </w:p>
    <w:p w14:paraId="52077685" w14:textId="77777777" w:rsidR="00A00A8A" w:rsidRDefault="00A00A8A" w:rsidP="00A00A8A">
      <w:pPr>
        <w:spacing w:line="260" w:lineRule="atLeast"/>
        <w:jc w:val="both"/>
        <w:rPr>
          <w:rFonts w:cs="Arial"/>
          <w:b/>
          <w:bCs/>
          <w:sz w:val="20"/>
        </w:rPr>
      </w:pPr>
    </w:p>
    <w:p w14:paraId="0B174C24" w14:textId="63C7FAF3" w:rsidR="00A00A8A" w:rsidRPr="00A00A8A" w:rsidRDefault="00A00A8A" w:rsidP="00A00A8A">
      <w:pPr>
        <w:spacing w:line="260" w:lineRule="atLeast"/>
        <w:ind w:left="708" w:firstLine="708"/>
        <w:jc w:val="both"/>
        <w:rPr>
          <w:rFonts w:cs="Arial"/>
          <w:sz w:val="20"/>
        </w:rPr>
      </w:pPr>
      <w:r w:rsidRPr="00A00A8A">
        <w:rPr>
          <w:rFonts w:cs="Arial"/>
          <w:sz w:val="20"/>
        </w:rPr>
        <w:t>IZJAVA O SPOSOBNOSTI UREDITVE PRENOSA ALARMNIH SIGNALOV</w:t>
      </w:r>
    </w:p>
    <w:p w14:paraId="49A5C005" w14:textId="77777777" w:rsidR="00A00A8A" w:rsidRDefault="00A00A8A" w:rsidP="00A00A8A">
      <w:pPr>
        <w:jc w:val="both"/>
        <w:rPr>
          <w:rFonts w:cs="Arial"/>
          <w:sz w:val="20"/>
        </w:rPr>
      </w:pPr>
    </w:p>
    <w:p w14:paraId="76C451A3" w14:textId="2F179AA4" w:rsidR="00A00A8A" w:rsidRDefault="00730D95" w:rsidP="00A00A8A">
      <w:pPr>
        <w:jc w:val="both"/>
        <w:rPr>
          <w:rFonts w:cs="Arial"/>
          <w:sz w:val="20"/>
        </w:rPr>
      </w:pPr>
      <w:r>
        <w:rPr>
          <w:rFonts w:cs="Arial"/>
          <w:sz w:val="20"/>
        </w:rPr>
        <w:t xml:space="preserve">Izvajalec </w:t>
      </w:r>
      <w:r w:rsidR="00A00A8A" w:rsidRPr="00DF7600">
        <w:rPr>
          <w:rFonts w:cs="Arial"/>
          <w:sz w:val="20"/>
        </w:rPr>
        <w:t>__________________ izjavljam</w:t>
      </w:r>
      <w:r w:rsidR="00A00A8A">
        <w:rPr>
          <w:rFonts w:cs="Arial"/>
          <w:sz w:val="20"/>
        </w:rPr>
        <w:t>,</w:t>
      </w:r>
      <w:r w:rsidR="00A00A8A" w:rsidRPr="00DF7600">
        <w:rPr>
          <w:rFonts w:cs="Arial"/>
          <w:sz w:val="20"/>
        </w:rPr>
        <w:t xml:space="preserve"> </w:t>
      </w:r>
      <w:r w:rsidR="00A00A8A">
        <w:rPr>
          <w:rFonts w:cs="Arial"/>
          <w:sz w:val="20"/>
        </w:rPr>
        <w:t>da lahko na varovanih območjih sklopa št. _____:</w:t>
      </w:r>
    </w:p>
    <w:p w14:paraId="647CC18A" w14:textId="77777777" w:rsidR="00A00A8A" w:rsidRDefault="00A00A8A" w:rsidP="00A00A8A">
      <w:pPr>
        <w:pStyle w:val="Odstavekseznama"/>
        <w:widowControl/>
        <w:numPr>
          <w:ilvl w:val="0"/>
          <w:numId w:val="92"/>
        </w:numPr>
        <w:autoSpaceDE/>
        <w:autoSpaceDN/>
        <w:adjustRightInd/>
        <w:spacing w:after="160" w:line="259" w:lineRule="auto"/>
        <w:jc w:val="both"/>
        <w:rPr>
          <w:rFonts w:cs="Arial"/>
          <w:sz w:val="20"/>
        </w:rPr>
      </w:pPr>
      <w:r w:rsidRPr="00E96B68">
        <w:rPr>
          <w:rFonts w:cs="Arial"/>
          <w:sz w:val="20"/>
        </w:rPr>
        <w:t>uredim priklop ter uredi</w:t>
      </w:r>
      <w:r>
        <w:rPr>
          <w:rFonts w:cs="Arial"/>
          <w:sz w:val="20"/>
        </w:rPr>
        <w:t>m</w:t>
      </w:r>
      <w:r w:rsidRPr="00E96B68">
        <w:rPr>
          <w:rFonts w:cs="Arial"/>
          <w:sz w:val="20"/>
        </w:rPr>
        <w:t xml:space="preserve"> oziroma prilagodi</w:t>
      </w:r>
      <w:r>
        <w:rPr>
          <w:rFonts w:cs="Arial"/>
          <w:sz w:val="20"/>
        </w:rPr>
        <w:t>m</w:t>
      </w:r>
      <w:r w:rsidRPr="00E96B68">
        <w:rPr>
          <w:rFonts w:cs="Arial"/>
          <w:sz w:val="20"/>
        </w:rPr>
        <w:t xml:space="preserve"> sistem</w:t>
      </w:r>
      <w:r>
        <w:rPr>
          <w:rFonts w:cs="Arial"/>
          <w:sz w:val="20"/>
        </w:rPr>
        <w:t>e</w:t>
      </w:r>
      <w:r w:rsidRPr="00E96B68">
        <w:rPr>
          <w:rFonts w:cs="Arial"/>
          <w:sz w:val="20"/>
        </w:rPr>
        <w:t xml:space="preserve"> tehničnega varovanja skladno s pogodbo na način, da bo zagotovljen prenos alarmnih signalov na VNC skladno z zahtevami konkretnega varovanega območja</w:t>
      </w:r>
      <w:r>
        <w:rPr>
          <w:rFonts w:cs="Arial"/>
          <w:sz w:val="20"/>
        </w:rPr>
        <w:t>;</w:t>
      </w:r>
      <w:r w:rsidRPr="00E96B68">
        <w:rPr>
          <w:rFonts w:cs="Arial"/>
          <w:sz w:val="20"/>
        </w:rPr>
        <w:t xml:space="preserve"> </w:t>
      </w:r>
    </w:p>
    <w:p w14:paraId="2119B78E" w14:textId="77777777" w:rsidR="00A00A8A" w:rsidRPr="00E96B68" w:rsidRDefault="00A00A8A" w:rsidP="00A00A8A">
      <w:pPr>
        <w:pStyle w:val="Odstavekseznama"/>
        <w:widowControl/>
        <w:numPr>
          <w:ilvl w:val="0"/>
          <w:numId w:val="92"/>
        </w:numPr>
        <w:autoSpaceDE/>
        <w:autoSpaceDN/>
        <w:adjustRightInd/>
        <w:spacing w:after="160" w:line="259" w:lineRule="auto"/>
        <w:jc w:val="both"/>
        <w:rPr>
          <w:rFonts w:cs="Arial"/>
          <w:sz w:val="20"/>
        </w:rPr>
      </w:pPr>
      <w:r>
        <w:rPr>
          <w:rFonts w:cs="Arial"/>
          <w:sz w:val="20"/>
        </w:rPr>
        <w:t>n</w:t>
      </w:r>
      <w:r w:rsidRPr="00E96B68">
        <w:rPr>
          <w:rFonts w:cs="Arial"/>
          <w:sz w:val="20"/>
        </w:rPr>
        <w:t>a upravnih in varnostnih območjih zagotavlja</w:t>
      </w:r>
      <w:r>
        <w:rPr>
          <w:rFonts w:cs="Arial"/>
          <w:sz w:val="20"/>
        </w:rPr>
        <w:t>m</w:t>
      </w:r>
      <w:r w:rsidRPr="00E96B68">
        <w:rPr>
          <w:rFonts w:cs="Arial"/>
          <w:sz w:val="20"/>
        </w:rPr>
        <w:t xml:space="preserve"> prenos alarmnih signalov na VNC skladno z zahtevami določenimi v Uredbi o varovanju tajnih podatkov.</w:t>
      </w:r>
    </w:p>
    <w:p w14:paraId="72A3960E" w14:textId="77777777" w:rsidR="00A00A8A" w:rsidRDefault="00A00A8A" w:rsidP="00A00A8A">
      <w:pPr>
        <w:jc w:val="both"/>
        <w:rPr>
          <w:rFonts w:cs="Arial"/>
          <w:sz w:val="20"/>
        </w:rPr>
      </w:pPr>
    </w:p>
    <w:p w14:paraId="08C07E44" w14:textId="77777777" w:rsidR="00A00A8A" w:rsidRDefault="00A00A8A" w:rsidP="00A00A8A">
      <w:pPr>
        <w:jc w:val="both"/>
        <w:rPr>
          <w:rFonts w:cs="Arial"/>
          <w:sz w:val="20"/>
        </w:rPr>
      </w:pPr>
      <w:r>
        <w:rPr>
          <w:rFonts w:cs="Arial"/>
          <w:sz w:val="20"/>
        </w:rPr>
        <w:t>Datum in kraj:</w:t>
      </w:r>
    </w:p>
    <w:p w14:paraId="5BB8AED3" w14:textId="77777777" w:rsidR="00A00A8A" w:rsidRDefault="00A00A8A" w:rsidP="00A00A8A">
      <w:pPr>
        <w:jc w:val="both"/>
        <w:rPr>
          <w:rFonts w:cs="Arial"/>
          <w:sz w:val="20"/>
        </w:rPr>
      </w:pPr>
    </w:p>
    <w:p w14:paraId="5717B05D" w14:textId="77777777" w:rsidR="00A00A8A" w:rsidRPr="00DF7600" w:rsidRDefault="00A00A8A" w:rsidP="00A00A8A">
      <w:pPr>
        <w:jc w:val="both"/>
        <w:rPr>
          <w:rFonts w:cs="Arial"/>
          <w:sz w:val="20"/>
        </w:rPr>
      </w:pPr>
      <w:r>
        <w:rPr>
          <w:rFonts w:cs="Arial"/>
          <w:sz w:val="20"/>
        </w:rPr>
        <w:t>Žig in podpis ponudnika</w:t>
      </w:r>
    </w:p>
    <w:p w14:paraId="42D5C636" w14:textId="77777777" w:rsidR="00A00A8A" w:rsidRPr="00DF7600" w:rsidRDefault="00A00A8A" w:rsidP="00A00A8A">
      <w:pPr>
        <w:jc w:val="both"/>
        <w:rPr>
          <w:rFonts w:cs="Arial"/>
          <w:sz w:val="20"/>
        </w:rPr>
      </w:pPr>
    </w:p>
    <w:p w14:paraId="56712DF4" w14:textId="77777777" w:rsidR="00A00A8A" w:rsidRDefault="00A00A8A" w:rsidP="00373C12">
      <w:pPr>
        <w:spacing w:line="260" w:lineRule="atLeast"/>
        <w:jc w:val="both"/>
        <w:rPr>
          <w:rFonts w:cs="Arial"/>
          <w:b/>
          <w:bCs/>
          <w:sz w:val="20"/>
        </w:rPr>
      </w:pPr>
    </w:p>
    <w:p w14:paraId="6C43704B" w14:textId="77777777" w:rsidR="00E708FC" w:rsidRDefault="00E708FC">
      <w:pPr>
        <w:widowControl/>
        <w:autoSpaceDE/>
        <w:autoSpaceDN/>
        <w:adjustRightInd/>
        <w:rPr>
          <w:rFonts w:cs="Arial"/>
          <w:b/>
          <w:bCs/>
          <w:sz w:val="20"/>
        </w:rPr>
      </w:pPr>
      <w:r>
        <w:rPr>
          <w:rFonts w:cs="Arial"/>
          <w:b/>
          <w:bCs/>
          <w:sz w:val="20"/>
        </w:rPr>
        <w:br w:type="page"/>
      </w:r>
    </w:p>
    <w:p w14:paraId="31FAE09E" w14:textId="32290F79" w:rsidR="00373C12" w:rsidRPr="00A00A8A" w:rsidRDefault="00373C12" w:rsidP="00373C12">
      <w:pPr>
        <w:spacing w:line="260" w:lineRule="atLeast"/>
        <w:jc w:val="both"/>
        <w:rPr>
          <w:rFonts w:cs="Arial"/>
          <w:b/>
          <w:bCs/>
          <w:sz w:val="20"/>
        </w:rPr>
      </w:pPr>
      <w:r w:rsidRPr="00373C12">
        <w:rPr>
          <w:rFonts w:cs="Arial"/>
          <w:b/>
          <w:bCs/>
          <w:sz w:val="20"/>
        </w:rPr>
        <w:lastRenderedPageBreak/>
        <w:t>Priloga</w:t>
      </w:r>
      <w:r w:rsidR="00F96D53">
        <w:rPr>
          <w:rFonts w:cs="Arial"/>
          <w:b/>
          <w:bCs/>
          <w:sz w:val="20"/>
        </w:rPr>
        <w:t xml:space="preserve"> </w:t>
      </w:r>
      <w:r w:rsidRPr="00373C12">
        <w:rPr>
          <w:rFonts w:cs="Arial"/>
          <w:b/>
          <w:bCs/>
          <w:sz w:val="20"/>
        </w:rPr>
        <w:t>9</w:t>
      </w:r>
      <w:r w:rsidRPr="00A00A8A">
        <w:rPr>
          <w:rFonts w:cs="Arial"/>
          <w:b/>
          <w:bCs/>
          <w:sz w:val="20"/>
        </w:rPr>
        <w:t xml:space="preserve"> – </w:t>
      </w:r>
      <w:r w:rsidRPr="00A00A8A">
        <w:rPr>
          <w:b/>
          <w:bCs/>
          <w:sz w:val="20"/>
        </w:rPr>
        <w:t>Lokacije in podatki upravnikov za izdajanje računov</w:t>
      </w:r>
    </w:p>
    <w:p w14:paraId="0087DD5A" w14:textId="77777777" w:rsidR="00373C12" w:rsidRPr="00716CA7" w:rsidRDefault="00373C12" w:rsidP="00373C12">
      <w:pPr>
        <w:spacing w:line="260" w:lineRule="atLeast"/>
        <w:jc w:val="both"/>
        <w:rPr>
          <w:rFonts w:cs="Arial"/>
          <w:sz w:val="20"/>
        </w:rPr>
      </w:pPr>
    </w:p>
    <w:p w14:paraId="774371E6" w14:textId="77777777" w:rsidR="00373C12" w:rsidRPr="00716CA7" w:rsidRDefault="00373C12" w:rsidP="00373C12">
      <w:pPr>
        <w:spacing w:line="260" w:lineRule="atLeast"/>
        <w:jc w:val="both"/>
        <w:rPr>
          <w:rFonts w:cs="Arial"/>
          <w:sz w:val="20"/>
        </w:rPr>
      </w:pPr>
    </w:p>
    <w:tbl>
      <w:tblPr>
        <w:tblStyle w:val="Tabelamrea"/>
        <w:tblW w:w="9918" w:type="dxa"/>
        <w:tblLook w:val="04A0" w:firstRow="1" w:lastRow="0" w:firstColumn="1" w:lastColumn="0" w:noHBand="0" w:noVBand="1"/>
      </w:tblPr>
      <w:tblGrid>
        <w:gridCol w:w="1074"/>
        <w:gridCol w:w="2589"/>
        <w:gridCol w:w="3278"/>
        <w:gridCol w:w="2977"/>
      </w:tblGrid>
      <w:tr w:rsidR="00373C12" w:rsidRPr="00716CA7" w14:paraId="5A731222" w14:textId="77777777" w:rsidTr="002F0852">
        <w:tc>
          <w:tcPr>
            <w:tcW w:w="1074" w:type="dxa"/>
            <w:shd w:val="clear" w:color="auto" w:fill="D9D9D9" w:themeFill="background1" w:themeFillShade="D9"/>
          </w:tcPr>
          <w:p w14:paraId="71758B33" w14:textId="77777777" w:rsidR="00373C12" w:rsidRPr="00716CA7" w:rsidRDefault="00373C12" w:rsidP="002F0852">
            <w:pPr>
              <w:spacing w:line="260" w:lineRule="atLeast"/>
              <w:jc w:val="both"/>
              <w:rPr>
                <w:rFonts w:cs="Arial"/>
                <w:b/>
                <w:bCs/>
                <w:sz w:val="20"/>
              </w:rPr>
            </w:pPr>
            <w:r w:rsidRPr="00716CA7">
              <w:rPr>
                <w:rFonts w:cs="Arial"/>
                <w:b/>
                <w:bCs/>
                <w:sz w:val="20"/>
              </w:rPr>
              <w:t>Sklop</w:t>
            </w:r>
          </w:p>
        </w:tc>
        <w:tc>
          <w:tcPr>
            <w:tcW w:w="2589" w:type="dxa"/>
            <w:shd w:val="clear" w:color="auto" w:fill="D9D9D9" w:themeFill="background1" w:themeFillShade="D9"/>
          </w:tcPr>
          <w:p w14:paraId="456A18A4" w14:textId="77777777" w:rsidR="00373C12" w:rsidRPr="00716CA7" w:rsidRDefault="00373C12" w:rsidP="002F0852">
            <w:pPr>
              <w:spacing w:line="260" w:lineRule="atLeast"/>
              <w:jc w:val="both"/>
              <w:rPr>
                <w:rFonts w:cs="Arial"/>
                <w:b/>
                <w:bCs/>
                <w:sz w:val="20"/>
              </w:rPr>
            </w:pPr>
            <w:r w:rsidRPr="00716CA7">
              <w:rPr>
                <w:rFonts w:cs="Arial"/>
                <w:b/>
                <w:bCs/>
                <w:sz w:val="20"/>
              </w:rPr>
              <w:t>Varovano območje - Lokacija</w:t>
            </w:r>
          </w:p>
        </w:tc>
        <w:tc>
          <w:tcPr>
            <w:tcW w:w="3278" w:type="dxa"/>
            <w:shd w:val="clear" w:color="auto" w:fill="D9D9D9" w:themeFill="background1" w:themeFillShade="D9"/>
          </w:tcPr>
          <w:p w14:paraId="124021D3" w14:textId="77777777" w:rsidR="00373C12" w:rsidRPr="00716CA7" w:rsidRDefault="00373C12" w:rsidP="002F0852">
            <w:pPr>
              <w:spacing w:line="260" w:lineRule="atLeast"/>
              <w:jc w:val="both"/>
              <w:rPr>
                <w:rFonts w:cs="Arial"/>
                <w:b/>
                <w:bCs/>
                <w:sz w:val="20"/>
              </w:rPr>
            </w:pPr>
            <w:r w:rsidRPr="00716CA7">
              <w:rPr>
                <w:rFonts w:cs="Arial"/>
                <w:b/>
                <w:bCs/>
                <w:sz w:val="20"/>
              </w:rPr>
              <w:t>Plačnik</w:t>
            </w:r>
          </w:p>
        </w:tc>
        <w:tc>
          <w:tcPr>
            <w:tcW w:w="2977" w:type="dxa"/>
            <w:shd w:val="clear" w:color="auto" w:fill="D9D9D9" w:themeFill="background1" w:themeFillShade="D9"/>
          </w:tcPr>
          <w:p w14:paraId="415E51C0" w14:textId="77777777" w:rsidR="00373C12" w:rsidRPr="00716CA7" w:rsidRDefault="00373C12" w:rsidP="002F0852">
            <w:pPr>
              <w:spacing w:line="260" w:lineRule="atLeast"/>
              <w:jc w:val="both"/>
              <w:rPr>
                <w:rFonts w:cs="Arial"/>
                <w:b/>
                <w:bCs/>
                <w:sz w:val="20"/>
              </w:rPr>
            </w:pPr>
            <w:r>
              <w:rPr>
                <w:rFonts w:cs="Arial"/>
                <w:b/>
                <w:bCs/>
                <w:sz w:val="20"/>
              </w:rPr>
              <w:t>E-</w:t>
            </w:r>
            <w:r w:rsidRPr="00716CA7">
              <w:rPr>
                <w:rFonts w:cs="Arial"/>
                <w:b/>
                <w:bCs/>
                <w:sz w:val="20"/>
              </w:rPr>
              <w:t>mail</w:t>
            </w:r>
          </w:p>
        </w:tc>
      </w:tr>
      <w:tr w:rsidR="00373C12" w:rsidRPr="00716CA7" w14:paraId="2B2F2A65" w14:textId="77777777" w:rsidTr="002F0852">
        <w:tc>
          <w:tcPr>
            <w:tcW w:w="1074" w:type="dxa"/>
          </w:tcPr>
          <w:p w14:paraId="0B8B84F6" w14:textId="77777777" w:rsidR="00373C12" w:rsidRPr="00716CA7" w:rsidRDefault="00373C12" w:rsidP="002F0852">
            <w:pPr>
              <w:spacing w:line="260" w:lineRule="atLeast"/>
              <w:jc w:val="both"/>
              <w:rPr>
                <w:rFonts w:cs="Arial"/>
                <w:sz w:val="20"/>
              </w:rPr>
            </w:pPr>
            <w:r w:rsidRPr="00716CA7">
              <w:rPr>
                <w:rFonts w:cs="Arial"/>
                <w:sz w:val="20"/>
              </w:rPr>
              <w:t>Sklop 4</w:t>
            </w:r>
          </w:p>
        </w:tc>
        <w:tc>
          <w:tcPr>
            <w:tcW w:w="2589" w:type="dxa"/>
          </w:tcPr>
          <w:p w14:paraId="02788658" w14:textId="77777777" w:rsidR="00373C12" w:rsidRPr="00716CA7" w:rsidRDefault="00373C12" w:rsidP="002F0852">
            <w:pPr>
              <w:spacing w:line="260" w:lineRule="atLeast"/>
              <w:jc w:val="both"/>
              <w:rPr>
                <w:rFonts w:cs="Arial"/>
                <w:sz w:val="20"/>
              </w:rPr>
            </w:pPr>
            <w:r w:rsidRPr="00716CA7">
              <w:rPr>
                <w:rFonts w:cs="Arial"/>
                <w:sz w:val="20"/>
              </w:rPr>
              <w:t>Kidričeva ulica 24b, Celje</w:t>
            </w:r>
          </w:p>
        </w:tc>
        <w:tc>
          <w:tcPr>
            <w:tcW w:w="3278" w:type="dxa"/>
          </w:tcPr>
          <w:p w14:paraId="64C6A18D" w14:textId="77777777" w:rsidR="00373C12" w:rsidRPr="00716CA7" w:rsidRDefault="00373C12" w:rsidP="002F0852">
            <w:pPr>
              <w:spacing w:line="260" w:lineRule="atLeast"/>
              <w:jc w:val="both"/>
              <w:rPr>
                <w:rFonts w:cs="Arial"/>
                <w:sz w:val="20"/>
              </w:rPr>
            </w:pPr>
            <w:r w:rsidRPr="00716CA7">
              <w:rPr>
                <w:rFonts w:cs="Arial"/>
                <w:sz w:val="20"/>
              </w:rPr>
              <w:t>Aktiva upravljanje d.o.o.</w:t>
            </w:r>
          </w:p>
          <w:p w14:paraId="33309849" w14:textId="77777777" w:rsidR="00373C12" w:rsidRPr="00716CA7" w:rsidRDefault="00373C12" w:rsidP="002F0852">
            <w:pPr>
              <w:spacing w:line="260" w:lineRule="atLeast"/>
              <w:jc w:val="both"/>
              <w:rPr>
                <w:rFonts w:cs="Arial"/>
                <w:sz w:val="20"/>
              </w:rPr>
            </w:pPr>
            <w:r w:rsidRPr="00716CA7">
              <w:rPr>
                <w:rFonts w:cs="Arial"/>
                <w:sz w:val="20"/>
              </w:rPr>
              <w:t>Letališka cesta 33</w:t>
            </w:r>
          </w:p>
          <w:p w14:paraId="6A4EEEE0" w14:textId="77777777" w:rsidR="00373C12" w:rsidRPr="00716CA7" w:rsidRDefault="00373C12" w:rsidP="002F0852">
            <w:pPr>
              <w:spacing w:line="260" w:lineRule="atLeast"/>
              <w:jc w:val="both"/>
              <w:rPr>
                <w:rFonts w:cs="Arial"/>
                <w:sz w:val="20"/>
              </w:rPr>
            </w:pPr>
            <w:r w:rsidRPr="00716CA7">
              <w:rPr>
                <w:rFonts w:cs="Arial"/>
                <w:sz w:val="20"/>
              </w:rPr>
              <w:t>1000 Ljubljana</w:t>
            </w:r>
          </w:p>
          <w:p w14:paraId="712EF6B7" w14:textId="77777777" w:rsidR="00373C12" w:rsidRPr="00716CA7" w:rsidRDefault="00373C12" w:rsidP="002F0852">
            <w:pPr>
              <w:widowControl/>
              <w:shd w:val="clear" w:color="auto" w:fill="FFFFFF"/>
              <w:autoSpaceDE/>
              <w:autoSpaceDN/>
              <w:adjustRightInd/>
              <w:rPr>
                <w:rFonts w:cs="Arial"/>
                <w:sz w:val="20"/>
                <w:lang w:eastAsia="sl-SI"/>
              </w:rPr>
            </w:pPr>
            <w:r w:rsidRPr="00716CA7">
              <w:rPr>
                <w:rFonts w:cs="Arial"/>
                <w:sz w:val="20"/>
                <w:lang w:eastAsia="sl-SI"/>
              </w:rPr>
              <w:t>Davčna številka SI: 64487776 </w:t>
            </w:r>
          </w:p>
          <w:p w14:paraId="31BBC789" w14:textId="77777777" w:rsidR="00373C12" w:rsidRPr="00716CA7" w:rsidRDefault="00373C12" w:rsidP="002F0852">
            <w:pPr>
              <w:widowControl/>
              <w:shd w:val="clear" w:color="auto" w:fill="FFFFFF"/>
              <w:autoSpaceDE/>
              <w:autoSpaceDN/>
              <w:adjustRightInd/>
              <w:rPr>
                <w:rFonts w:cs="Arial"/>
                <w:sz w:val="20"/>
                <w:lang w:eastAsia="sl-SI"/>
              </w:rPr>
            </w:pPr>
            <w:r w:rsidRPr="00716CA7">
              <w:rPr>
                <w:rFonts w:cs="Arial"/>
                <w:sz w:val="20"/>
                <w:lang w:eastAsia="sl-SI"/>
              </w:rPr>
              <w:t>Matična: 1847210000</w:t>
            </w:r>
          </w:p>
          <w:p w14:paraId="0BE2B2C2" w14:textId="77777777" w:rsidR="00373C12" w:rsidRPr="00716CA7" w:rsidRDefault="00373C12" w:rsidP="002F0852">
            <w:pPr>
              <w:spacing w:line="260" w:lineRule="atLeast"/>
              <w:jc w:val="both"/>
              <w:rPr>
                <w:rFonts w:cs="Arial"/>
                <w:sz w:val="20"/>
              </w:rPr>
            </w:pPr>
          </w:p>
        </w:tc>
        <w:tc>
          <w:tcPr>
            <w:tcW w:w="2977" w:type="dxa"/>
          </w:tcPr>
          <w:p w14:paraId="12F063BE" w14:textId="77777777" w:rsidR="00373C12" w:rsidRPr="00716CA7" w:rsidRDefault="0001240C" w:rsidP="002F0852">
            <w:pPr>
              <w:spacing w:line="260" w:lineRule="atLeast"/>
              <w:jc w:val="both"/>
              <w:rPr>
                <w:rFonts w:cs="Arial"/>
                <w:sz w:val="20"/>
              </w:rPr>
            </w:pPr>
            <w:hyperlink r:id="rId23" w:history="1">
              <w:r w:rsidR="00373C12" w:rsidRPr="00716CA7">
                <w:rPr>
                  <w:rStyle w:val="Hiperpovezava"/>
                  <w:rFonts w:cs="Arial"/>
                  <w:color w:val="auto"/>
                  <w:sz w:val="20"/>
                  <w:shd w:val="clear" w:color="auto" w:fill="FFFFFF"/>
                </w:rPr>
                <w:t>upravljanje@aktiva.si</w:t>
              </w:r>
            </w:hyperlink>
            <w:r w:rsidR="00373C12" w:rsidRPr="00716CA7">
              <w:rPr>
                <w:rFonts w:cs="Arial"/>
                <w:sz w:val="20"/>
              </w:rPr>
              <w:t xml:space="preserve"> </w:t>
            </w:r>
          </w:p>
        </w:tc>
      </w:tr>
      <w:tr w:rsidR="00373C12" w:rsidRPr="00716CA7" w14:paraId="4B26712D" w14:textId="77777777" w:rsidTr="002F0852">
        <w:tc>
          <w:tcPr>
            <w:tcW w:w="1074" w:type="dxa"/>
          </w:tcPr>
          <w:p w14:paraId="4B7A2B46" w14:textId="77777777" w:rsidR="00373C12" w:rsidRPr="00716CA7" w:rsidRDefault="00373C12" w:rsidP="002F0852">
            <w:pPr>
              <w:spacing w:line="260" w:lineRule="atLeast"/>
              <w:jc w:val="both"/>
              <w:rPr>
                <w:rFonts w:cs="Arial"/>
                <w:sz w:val="20"/>
              </w:rPr>
            </w:pPr>
            <w:r w:rsidRPr="00716CA7">
              <w:rPr>
                <w:rFonts w:cs="Arial"/>
                <w:sz w:val="20"/>
              </w:rPr>
              <w:t>Sklop 8</w:t>
            </w:r>
          </w:p>
        </w:tc>
        <w:tc>
          <w:tcPr>
            <w:tcW w:w="2589" w:type="dxa"/>
          </w:tcPr>
          <w:p w14:paraId="28DAFA51" w14:textId="77777777" w:rsidR="00373C12" w:rsidRPr="00716CA7" w:rsidRDefault="00373C12" w:rsidP="002F0852">
            <w:pPr>
              <w:spacing w:line="260" w:lineRule="atLeast"/>
              <w:jc w:val="both"/>
              <w:rPr>
                <w:rFonts w:cs="Arial"/>
                <w:sz w:val="20"/>
              </w:rPr>
            </w:pPr>
            <w:r w:rsidRPr="00716CA7">
              <w:rPr>
                <w:rFonts w:cs="Arial"/>
                <w:sz w:val="20"/>
              </w:rPr>
              <w:t>Tržaška cesta 1, Postojna</w:t>
            </w:r>
          </w:p>
        </w:tc>
        <w:tc>
          <w:tcPr>
            <w:tcW w:w="3278" w:type="dxa"/>
          </w:tcPr>
          <w:p w14:paraId="73C1BFC0" w14:textId="77777777" w:rsidR="00373C12" w:rsidRPr="00716CA7" w:rsidRDefault="00373C12" w:rsidP="002F0852">
            <w:pPr>
              <w:spacing w:line="260" w:lineRule="atLeast"/>
              <w:jc w:val="both"/>
              <w:rPr>
                <w:rFonts w:cs="Arial"/>
                <w:sz w:val="20"/>
              </w:rPr>
            </w:pPr>
            <w:r w:rsidRPr="00716CA7">
              <w:rPr>
                <w:rFonts w:cs="Arial"/>
                <w:sz w:val="20"/>
              </w:rPr>
              <w:t>STANOVANJSKA, d.o.o.</w:t>
            </w:r>
          </w:p>
          <w:p w14:paraId="6AE63025" w14:textId="77777777" w:rsidR="00373C12" w:rsidRPr="00716CA7" w:rsidRDefault="00373C12" w:rsidP="002F0852">
            <w:pPr>
              <w:spacing w:line="260" w:lineRule="atLeast"/>
              <w:jc w:val="both"/>
              <w:rPr>
                <w:rFonts w:cs="Arial"/>
                <w:sz w:val="20"/>
              </w:rPr>
            </w:pPr>
            <w:r w:rsidRPr="00716CA7">
              <w:rPr>
                <w:rFonts w:cs="Arial"/>
                <w:sz w:val="20"/>
              </w:rPr>
              <w:t>Tržaška cesta 34a</w:t>
            </w:r>
          </w:p>
          <w:p w14:paraId="1BD1DDFA" w14:textId="77777777" w:rsidR="00373C12" w:rsidRPr="00716CA7" w:rsidRDefault="00373C12" w:rsidP="002F0852">
            <w:pPr>
              <w:spacing w:line="260" w:lineRule="atLeast"/>
              <w:jc w:val="both"/>
              <w:rPr>
                <w:rFonts w:cs="Arial"/>
                <w:sz w:val="20"/>
              </w:rPr>
            </w:pPr>
            <w:r w:rsidRPr="00716CA7">
              <w:rPr>
                <w:rFonts w:cs="Arial"/>
                <w:sz w:val="20"/>
              </w:rPr>
              <w:t>6230 Postojna</w:t>
            </w:r>
          </w:p>
          <w:p w14:paraId="5D3D6DE6" w14:textId="77777777" w:rsidR="00373C12" w:rsidRPr="00716CA7" w:rsidRDefault="00373C12" w:rsidP="002F0852">
            <w:pPr>
              <w:spacing w:line="260" w:lineRule="atLeast"/>
              <w:jc w:val="both"/>
              <w:rPr>
                <w:rFonts w:cs="Arial"/>
                <w:sz w:val="20"/>
              </w:rPr>
            </w:pPr>
            <w:r w:rsidRPr="00716CA7">
              <w:rPr>
                <w:rFonts w:cs="Arial"/>
                <w:sz w:val="20"/>
              </w:rPr>
              <w:t>Davčna številka SI: 23126213</w:t>
            </w:r>
          </w:p>
          <w:p w14:paraId="18AE0598" w14:textId="77777777" w:rsidR="00373C12" w:rsidRPr="00716CA7" w:rsidRDefault="00373C12" w:rsidP="002F0852">
            <w:pPr>
              <w:spacing w:line="260" w:lineRule="atLeast"/>
              <w:jc w:val="both"/>
              <w:rPr>
                <w:rFonts w:cs="Arial"/>
                <w:sz w:val="20"/>
              </w:rPr>
            </w:pPr>
            <w:r w:rsidRPr="00716CA7">
              <w:rPr>
                <w:rFonts w:cs="Arial"/>
                <w:sz w:val="20"/>
              </w:rPr>
              <w:t>Matična: 5534992000</w:t>
            </w:r>
          </w:p>
          <w:p w14:paraId="6719676A" w14:textId="77777777" w:rsidR="00373C12" w:rsidRPr="00716CA7" w:rsidRDefault="00373C12" w:rsidP="002F0852">
            <w:pPr>
              <w:spacing w:line="260" w:lineRule="atLeast"/>
              <w:jc w:val="both"/>
              <w:rPr>
                <w:rFonts w:cs="Arial"/>
                <w:sz w:val="20"/>
              </w:rPr>
            </w:pPr>
          </w:p>
        </w:tc>
        <w:tc>
          <w:tcPr>
            <w:tcW w:w="2977" w:type="dxa"/>
          </w:tcPr>
          <w:p w14:paraId="54A14D7C" w14:textId="77777777" w:rsidR="00373C12" w:rsidRPr="00716CA7" w:rsidRDefault="0001240C" w:rsidP="002F0852">
            <w:pPr>
              <w:spacing w:line="260" w:lineRule="atLeast"/>
              <w:jc w:val="both"/>
              <w:rPr>
                <w:rFonts w:cs="Arial"/>
                <w:sz w:val="20"/>
              </w:rPr>
            </w:pPr>
            <w:hyperlink r:id="rId24" w:history="1">
              <w:r w:rsidR="00373C12" w:rsidRPr="00716CA7">
                <w:rPr>
                  <w:rStyle w:val="Hiperpovezava"/>
                  <w:rFonts w:cs="Arial"/>
                  <w:color w:val="auto"/>
                  <w:sz w:val="20"/>
                  <w:shd w:val="clear" w:color="auto" w:fill="FFFFFF"/>
                </w:rPr>
                <w:t>i</w:t>
              </w:r>
              <w:hyperlink r:id="rId25" w:history="1">
                <w:r w:rsidR="00373C12" w:rsidRPr="00716CA7">
                  <w:rPr>
                    <w:rStyle w:val="Hiperpovezava"/>
                    <w:rFonts w:cs="Arial"/>
                    <w:color w:val="auto"/>
                    <w:sz w:val="20"/>
                    <w:shd w:val="clear" w:color="auto" w:fill="FFFFFF"/>
                  </w:rPr>
                  <w:t>info@stanovanjska.si</w:t>
                </w:r>
              </w:hyperlink>
            </w:hyperlink>
          </w:p>
        </w:tc>
      </w:tr>
      <w:tr w:rsidR="00373C12" w:rsidRPr="00716CA7" w14:paraId="664C4B5B" w14:textId="77777777" w:rsidTr="002F0852">
        <w:tc>
          <w:tcPr>
            <w:tcW w:w="1074" w:type="dxa"/>
          </w:tcPr>
          <w:p w14:paraId="1CD0B11A" w14:textId="77777777" w:rsidR="00373C12" w:rsidRPr="00716CA7" w:rsidRDefault="00373C12" w:rsidP="002F0852">
            <w:pPr>
              <w:spacing w:line="260" w:lineRule="atLeast"/>
              <w:jc w:val="both"/>
              <w:rPr>
                <w:rFonts w:cs="Arial"/>
                <w:sz w:val="20"/>
              </w:rPr>
            </w:pPr>
            <w:r w:rsidRPr="00716CA7">
              <w:rPr>
                <w:rFonts w:cs="Arial"/>
                <w:sz w:val="20"/>
              </w:rPr>
              <w:t>Sklop 14</w:t>
            </w:r>
          </w:p>
        </w:tc>
        <w:tc>
          <w:tcPr>
            <w:tcW w:w="2589" w:type="dxa"/>
          </w:tcPr>
          <w:p w14:paraId="0D26FF8D" w14:textId="77777777" w:rsidR="00373C12" w:rsidRPr="00716CA7" w:rsidRDefault="00373C12" w:rsidP="002F0852">
            <w:pPr>
              <w:spacing w:line="260" w:lineRule="atLeast"/>
              <w:jc w:val="both"/>
              <w:rPr>
                <w:rFonts w:cs="Arial"/>
                <w:sz w:val="20"/>
              </w:rPr>
            </w:pPr>
            <w:r w:rsidRPr="00716CA7">
              <w:rPr>
                <w:rFonts w:cs="Arial"/>
                <w:sz w:val="20"/>
              </w:rPr>
              <w:t>Vožarski pot 12, Ljubljana</w:t>
            </w:r>
          </w:p>
        </w:tc>
        <w:tc>
          <w:tcPr>
            <w:tcW w:w="3278" w:type="dxa"/>
          </w:tcPr>
          <w:p w14:paraId="2C26742E" w14:textId="77777777" w:rsidR="00373C12" w:rsidRPr="00716CA7" w:rsidRDefault="00373C12" w:rsidP="002F0852">
            <w:pPr>
              <w:spacing w:line="260" w:lineRule="atLeast"/>
              <w:jc w:val="both"/>
              <w:rPr>
                <w:rFonts w:cs="Arial"/>
                <w:sz w:val="20"/>
              </w:rPr>
            </w:pPr>
            <w:r w:rsidRPr="00716CA7">
              <w:rPr>
                <w:rFonts w:cs="Arial"/>
                <w:sz w:val="20"/>
              </w:rPr>
              <w:t>VEGRIM d.o.o.</w:t>
            </w:r>
          </w:p>
          <w:p w14:paraId="5A43C5C7" w14:textId="77777777" w:rsidR="00373C12" w:rsidRPr="00716CA7" w:rsidRDefault="00373C12" w:rsidP="002F0852">
            <w:pPr>
              <w:spacing w:line="260" w:lineRule="atLeast"/>
              <w:jc w:val="both"/>
              <w:rPr>
                <w:rFonts w:cs="Arial"/>
                <w:sz w:val="20"/>
              </w:rPr>
            </w:pPr>
            <w:r w:rsidRPr="00716CA7">
              <w:rPr>
                <w:rFonts w:cs="Arial"/>
                <w:sz w:val="20"/>
              </w:rPr>
              <w:t>Medvedova cesta 25, 1000 Ljubljana</w:t>
            </w:r>
          </w:p>
          <w:p w14:paraId="75073E8D" w14:textId="77777777" w:rsidR="00373C12" w:rsidRPr="00716CA7" w:rsidRDefault="00373C12" w:rsidP="002F0852">
            <w:pPr>
              <w:widowControl/>
              <w:shd w:val="clear" w:color="auto" w:fill="FFFFFF"/>
              <w:autoSpaceDE/>
              <w:autoSpaceDN/>
              <w:adjustRightInd/>
              <w:rPr>
                <w:rFonts w:cs="Arial"/>
                <w:sz w:val="20"/>
                <w:lang w:eastAsia="sl-SI"/>
              </w:rPr>
            </w:pPr>
            <w:r w:rsidRPr="00716CA7">
              <w:rPr>
                <w:rFonts w:cs="Arial"/>
                <w:sz w:val="20"/>
                <w:lang w:eastAsia="sl-SI"/>
              </w:rPr>
              <w:t>Davčna številka SI: 41645464 </w:t>
            </w:r>
          </w:p>
          <w:p w14:paraId="31F7B091" w14:textId="77777777" w:rsidR="00373C12" w:rsidRPr="00716CA7" w:rsidRDefault="00373C12" w:rsidP="002F0852">
            <w:pPr>
              <w:widowControl/>
              <w:shd w:val="clear" w:color="auto" w:fill="FFFFFF"/>
              <w:autoSpaceDE/>
              <w:autoSpaceDN/>
              <w:adjustRightInd/>
              <w:rPr>
                <w:rFonts w:cs="Arial"/>
                <w:sz w:val="20"/>
                <w:lang w:eastAsia="sl-SI"/>
              </w:rPr>
            </w:pPr>
            <w:r w:rsidRPr="00716CA7">
              <w:rPr>
                <w:rFonts w:cs="Arial"/>
                <w:sz w:val="20"/>
                <w:lang w:eastAsia="sl-SI"/>
              </w:rPr>
              <w:t>Matična: 5638003000</w:t>
            </w:r>
          </w:p>
          <w:p w14:paraId="063D8292" w14:textId="77777777" w:rsidR="00373C12" w:rsidRPr="00716CA7" w:rsidRDefault="00373C12" w:rsidP="002F0852">
            <w:pPr>
              <w:spacing w:line="260" w:lineRule="atLeast"/>
              <w:jc w:val="both"/>
              <w:rPr>
                <w:rFonts w:cs="Arial"/>
                <w:sz w:val="20"/>
              </w:rPr>
            </w:pPr>
          </w:p>
        </w:tc>
        <w:tc>
          <w:tcPr>
            <w:tcW w:w="2977" w:type="dxa"/>
          </w:tcPr>
          <w:p w14:paraId="00C6D0FE" w14:textId="77777777" w:rsidR="00373C12" w:rsidRPr="00716CA7" w:rsidRDefault="0001240C" w:rsidP="002F0852">
            <w:pPr>
              <w:spacing w:line="260" w:lineRule="atLeast"/>
              <w:jc w:val="both"/>
              <w:rPr>
                <w:rFonts w:cs="Arial"/>
                <w:sz w:val="20"/>
              </w:rPr>
            </w:pPr>
            <w:hyperlink r:id="rId26" w:history="1">
              <w:r w:rsidR="00373C12" w:rsidRPr="00716CA7">
                <w:rPr>
                  <w:rStyle w:val="Hiperpovezava"/>
                  <w:rFonts w:cs="Arial"/>
                  <w:color w:val="auto"/>
                  <w:sz w:val="20"/>
                </w:rPr>
                <w:t>info@vegrim.com</w:t>
              </w:r>
            </w:hyperlink>
          </w:p>
        </w:tc>
      </w:tr>
    </w:tbl>
    <w:p w14:paraId="74A5F9C0" w14:textId="77777777" w:rsidR="00373C12" w:rsidRDefault="00373C12" w:rsidP="00FF2D57">
      <w:pPr>
        <w:spacing w:line="260" w:lineRule="atLeast"/>
        <w:jc w:val="both"/>
        <w:rPr>
          <w:rFonts w:cs="Arial"/>
          <w:b/>
          <w:bCs/>
          <w:sz w:val="20"/>
        </w:rPr>
      </w:pPr>
    </w:p>
    <w:p w14:paraId="63476D02" w14:textId="77777777" w:rsidR="00E708FC" w:rsidRDefault="00E708FC">
      <w:pPr>
        <w:widowControl/>
        <w:autoSpaceDE/>
        <w:autoSpaceDN/>
        <w:adjustRightInd/>
        <w:rPr>
          <w:rFonts w:cs="Arial"/>
          <w:b/>
          <w:bCs/>
          <w:sz w:val="20"/>
        </w:rPr>
      </w:pPr>
      <w:r>
        <w:rPr>
          <w:rFonts w:cs="Arial"/>
          <w:b/>
          <w:bCs/>
          <w:sz w:val="20"/>
        </w:rPr>
        <w:br w:type="page"/>
      </w:r>
    </w:p>
    <w:p w14:paraId="0FFFB33F" w14:textId="7237D731" w:rsidR="00FF2D57" w:rsidRPr="009066C8" w:rsidRDefault="00AB1E55" w:rsidP="00FF2D57">
      <w:pPr>
        <w:spacing w:line="260" w:lineRule="atLeast"/>
        <w:jc w:val="both"/>
        <w:rPr>
          <w:rFonts w:cs="Arial"/>
          <w:b/>
          <w:bCs/>
          <w:sz w:val="20"/>
        </w:rPr>
      </w:pPr>
      <w:r>
        <w:rPr>
          <w:rFonts w:cs="Arial"/>
          <w:b/>
          <w:bCs/>
          <w:sz w:val="20"/>
        </w:rPr>
        <w:lastRenderedPageBreak/>
        <w:t xml:space="preserve">Priloga  10:  </w:t>
      </w:r>
      <w:r w:rsidR="00FF2D57" w:rsidRPr="009066C8">
        <w:rPr>
          <w:rFonts w:cs="Arial"/>
          <w:b/>
          <w:bCs/>
          <w:sz w:val="20"/>
        </w:rPr>
        <w:t xml:space="preserve">Priloga A – Informacije o obdelavi  </w:t>
      </w:r>
    </w:p>
    <w:p w14:paraId="5F8C3BEC" w14:textId="77777777" w:rsidR="00FF2D57" w:rsidRPr="00B75F79" w:rsidRDefault="00FF2D57" w:rsidP="00FF2D57">
      <w:pPr>
        <w:spacing w:line="260" w:lineRule="atLeast"/>
        <w:jc w:val="both"/>
        <w:rPr>
          <w:rFonts w:cs="Arial"/>
          <w:sz w:val="20"/>
        </w:rPr>
      </w:pPr>
    </w:p>
    <w:p w14:paraId="21E3A3E1" w14:textId="352B4DDB" w:rsidR="00FF2D57" w:rsidRPr="00AB1E55" w:rsidRDefault="00FF2D57" w:rsidP="00FF2D57">
      <w:pPr>
        <w:spacing w:line="260" w:lineRule="atLeast"/>
        <w:jc w:val="both"/>
        <w:rPr>
          <w:rFonts w:cs="Arial"/>
          <w:sz w:val="20"/>
        </w:rPr>
      </w:pPr>
      <w:r w:rsidRPr="00AB1E55">
        <w:rPr>
          <w:rFonts w:cs="Arial"/>
          <w:sz w:val="20"/>
        </w:rPr>
        <w:t xml:space="preserve">Namen obdelave osebnih podatkov s strani obdelovalca v imenu in za račun upravljavca je opredeljen v </w:t>
      </w:r>
      <w:r w:rsidR="00CA11A6" w:rsidRPr="00AB1E55">
        <w:rPr>
          <w:rFonts w:cs="Arial"/>
          <w:sz w:val="20"/>
        </w:rPr>
        <w:t xml:space="preserve">71. </w:t>
      </w:r>
      <w:r w:rsidRPr="00AB1E55">
        <w:rPr>
          <w:rFonts w:cs="Arial"/>
          <w:sz w:val="20"/>
        </w:rPr>
        <w:t>členu pogodbe.</w:t>
      </w:r>
    </w:p>
    <w:p w14:paraId="3512ABBB" w14:textId="77777777" w:rsidR="00FF2D57" w:rsidRPr="00AB1E55" w:rsidRDefault="00FF2D57" w:rsidP="00FF2D57">
      <w:pPr>
        <w:spacing w:line="260" w:lineRule="atLeast"/>
        <w:jc w:val="both"/>
        <w:rPr>
          <w:rFonts w:cs="Arial"/>
          <w:sz w:val="20"/>
        </w:rPr>
      </w:pPr>
    </w:p>
    <w:p w14:paraId="2852F93B" w14:textId="6A7DBF47" w:rsidR="00FF2D57" w:rsidRPr="00AB1E55" w:rsidRDefault="00FF2D57" w:rsidP="00FF2D57">
      <w:pPr>
        <w:spacing w:line="260" w:lineRule="atLeast"/>
        <w:jc w:val="both"/>
        <w:rPr>
          <w:rFonts w:cs="Arial"/>
          <w:sz w:val="20"/>
        </w:rPr>
      </w:pPr>
      <w:r w:rsidRPr="00AB1E55">
        <w:rPr>
          <w:rFonts w:cs="Arial"/>
          <w:sz w:val="20"/>
        </w:rPr>
        <w:t xml:space="preserve">Obdelava osebnih podatkov vključuje osebne podatke, ki so opredeljeni v </w:t>
      </w:r>
      <w:r w:rsidR="00CA11A6" w:rsidRPr="00AB1E55">
        <w:rPr>
          <w:rFonts w:cs="Arial"/>
          <w:sz w:val="20"/>
        </w:rPr>
        <w:t xml:space="preserve">72. </w:t>
      </w:r>
      <w:r w:rsidRPr="00AB1E55">
        <w:rPr>
          <w:rFonts w:cs="Arial"/>
          <w:sz w:val="20"/>
        </w:rPr>
        <w:t xml:space="preserve">členu pogodbe. </w:t>
      </w:r>
    </w:p>
    <w:p w14:paraId="12300D2D" w14:textId="77777777" w:rsidR="00FF2D57" w:rsidRPr="00AB1E55" w:rsidRDefault="00FF2D57" w:rsidP="00FF2D57">
      <w:pPr>
        <w:spacing w:line="260" w:lineRule="atLeast"/>
        <w:jc w:val="both"/>
        <w:rPr>
          <w:rFonts w:cs="Arial"/>
          <w:sz w:val="20"/>
        </w:rPr>
      </w:pPr>
    </w:p>
    <w:p w14:paraId="5876286D" w14:textId="673807A3" w:rsidR="00FF2D57" w:rsidRPr="00AB1E55" w:rsidRDefault="00FF2D57" w:rsidP="00FF2D57">
      <w:pPr>
        <w:spacing w:line="260" w:lineRule="atLeast"/>
        <w:jc w:val="both"/>
        <w:rPr>
          <w:rFonts w:cs="Arial"/>
          <w:sz w:val="20"/>
        </w:rPr>
      </w:pPr>
      <w:r w:rsidRPr="00AB1E55">
        <w:rPr>
          <w:rFonts w:cs="Arial"/>
          <w:sz w:val="20"/>
        </w:rPr>
        <w:t xml:space="preserve">Čas obdelave se izvaja ves čas izvajanja te pogodbe in je opredeljen v </w:t>
      </w:r>
      <w:r w:rsidR="00CA11A6" w:rsidRPr="00AB1E55">
        <w:rPr>
          <w:rFonts w:cs="Arial"/>
          <w:sz w:val="20"/>
        </w:rPr>
        <w:t xml:space="preserve">73. </w:t>
      </w:r>
      <w:r w:rsidRPr="00AB1E55">
        <w:rPr>
          <w:rFonts w:cs="Arial"/>
          <w:sz w:val="20"/>
        </w:rPr>
        <w:t>členu te pogodbe.</w:t>
      </w:r>
    </w:p>
    <w:p w14:paraId="47F9B676" w14:textId="77777777" w:rsidR="00FF2D57" w:rsidRPr="00AB1E55" w:rsidRDefault="00FF2D57" w:rsidP="00FF2D57">
      <w:pPr>
        <w:spacing w:line="260" w:lineRule="atLeast"/>
        <w:jc w:val="both"/>
        <w:rPr>
          <w:rFonts w:cs="Arial"/>
          <w:sz w:val="20"/>
        </w:rPr>
      </w:pPr>
    </w:p>
    <w:p w14:paraId="51D9B70A" w14:textId="77777777" w:rsidR="00FF2D57" w:rsidRPr="00B75F79" w:rsidRDefault="00FF2D57" w:rsidP="00FF2D57">
      <w:pPr>
        <w:spacing w:line="260" w:lineRule="atLeast"/>
        <w:jc w:val="both"/>
        <w:rPr>
          <w:rFonts w:cs="Arial"/>
          <w:sz w:val="20"/>
        </w:rPr>
      </w:pPr>
      <w:r w:rsidRPr="00AB1E55">
        <w:rPr>
          <w:rFonts w:cs="Arial"/>
          <w:sz w:val="20"/>
        </w:rPr>
        <w:t>Upravljavec osebnih podatkov zagotavlja, da ima imenovano pooblaščeno osebo za varstvo podatkov, e-naslov: dpo.mju@gov.si.</w:t>
      </w:r>
    </w:p>
    <w:p w14:paraId="284FE33C" w14:textId="77777777" w:rsidR="00FF2D57" w:rsidRPr="00B75F79" w:rsidRDefault="00FF2D57" w:rsidP="00FF2D57">
      <w:pPr>
        <w:spacing w:line="260" w:lineRule="atLeast"/>
        <w:jc w:val="both"/>
        <w:rPr>
          <w:rFonts w:cs="Arial"/>
          <w:sz w:val="20"/>
        </w:rPr>
      </w:pPr>
      <w:r w:rsidRPr="00B75F79">
        <w:rPr>
          <w:rFonts w:cs="Arial"/>
          <w:sz w:val="20"/>
        </w:rPr>
        <w:t> </w:t>
      </w:r>
    </w:p>
    <w:p w14:paraId="1BCD3E27" w14:textId="77777777" w:rsidR="00FF2D57" w:rsidRPr="00B75F79" w:rsidRDefault="00FF2D57" w:rsidP="00FF2D57">
      <w:pPr>
        <w:spacing w:line="260" w:lineRule="atLeast"/>
        <w:jc w:val="both"/>
        <w:rPr>
          <w:rFonts w:cs="Arial"/>
          <w:sz w:val="20"/>
        </w:rPr>
      </w:pPr>
      <w:r w:rsidRPr="00B75F79">
        <w:rPr>
          <w:rFonts w:cs="Arial"/>
          <w:sz w:val="20"/>
        </w:rPr>
        <w:t> </w:t>
      </w:r>
    </w:p>
    <w:p w14:paraId="65965E46" w14:textId="77777777" w:rsidR="00E708FC" w:rsidRDefault="00E708FC">
      <w:pPr>
        <w:widowControl/>
        <w:autoSpaceDE/>
        <w:autoSpaceDN/>
        <w:adjustRightInd/>
        <w:rPr>
          <w:rFonts w:cs="Arial"/>
          <w:b/>
          <w:bCs/>
          <w:sz w:val="20"/>
        </w:rPr>
      </w:pPr>
      <w:r>
        <w:rPr>
          <w:rFonts w:cs="Arial"/>
          <w:b/>
          <w:bCs/>
          <w:sz w:val="20"/>
        </w:rPr>
        <w:br w:type="page"/>
      </w:r>
    </w:p>
    <w:p w14:paraId="2BD63157" w14:textId="462DC975" w:rsidR="00FF2D57" w:rsidRPr="009066C8" w:rsidRDefault="00AB1E55" w:rsidP="00FF2D57">
      <w:pPr>
        <w:spacing w:line="260" w:lineRule="atLeast"/>
        <w:jc w:val="both"/>
        <w:rPr>
          <w:rFonts w:cs="Arial"/>
          <w:b/>
          <w:bCs/>
          <w:sz w:val="20"/>
        </w:rPr>
      </w:pPr>
      <w:r>
        <w:rPr>
          <w:rFonts w:cs="Arial"/>
          <w:b/>
          <w:bCs/>
          <w:sz w:val="20"/>
        </w:rPr>
        <w:lastRenderedPageBreak/>
        <w:t xml:space="preserve">Priloga  11:  </w:t>
      </w:r>
      <w:r w:rsidR="00FF2D57" w:rsidRPr="009066C8">
        <w:rPr>
          <w:rFonts w:cs="Arial"/>
          <w:b/>
          <w:bCs/>
          <w:sz w:val="20"/>
        </w:rPr>
        <w:t xml:space="preserve">Priloga B – Odobreni pod-izvajalci oziroma pod-obdelovalci   </w:t>
      </w:r>
    </w:p>
    <w:p w14:paraId="532FA1E8" w14:textId="77777777" w:rsidR="00FF2D57" w:rsidRPr="00B75F79" w:rsidRDefault="00FF2D57" w:rsidP="00FF2D57">
      <w:pPr>
        <w:spacing w:line="260" w:lineRule="atLeast"/>
        <w:jc w:val="both"/>
        <w:rPr>
          <w:rFonts w:cs="Arial"/>
          <w:sz w:val="20"/>
        </w:rPr>
      </w:pPr>
    </w:p>
    <w:p w14:paraId="6563302C" w14:textId="6B89E0BD" w:rsidR="00FF2D57" w:rsidRDefault="00FF2D57" w:rsidP="00FF2D57">
      <w:pPr>
        <w:spacing w:line="260" w:lineRule="atLeast"/>
        <w:jc w:val="both"/>
        <w:rPr>
          <w:rFonts w:cs="Arial"/>
          <w:sz w:val="20"/>
        </w:rPr>
      </w:pPr>
      <w:r w:rsidRPr="00B75F79">
        <w:rPr>
          <w:rFonts w:cs="Arial"/>
          <w:sz w:val="20"/>
        </w:rPr>
        <w:t>Odobreni pod-izvajalci oziroma pod-obdelovalci</w:t>
      </w:r>
    </w:p>
    <w:p w14:paraId="272020C4" w14:textId="77777777" w:rsidR="00AB1E55" w:rsidRPr="00B75F79" w:rsidRDefault="00AB1E55" w:rsidP="00FF2D57">
      <w:pPr>
        <w:spacing w:line="260" w:lineRule="atLeast"/>
        <w:jc w:val="both"/>
        <w:rPr>
          <w:rFonts w:cs="Arial"/>
          <w:sz w:val="20"/>
        </w:rPr>
      </w:pPr>
    </w:p>
    <w:p w14:paraId="293C0198" w14:textId="77777777" w:rsidR="00FF2D57" w:rsidRPr="00373C12" w:rsidRDefault="00FF2D57" w:rsidP="00FF2D57">
      <w:pPr>
        <w:spacing w:line="260" w:lineRule="atLeast"/>
        <w:jc w:val="both"/>
        <w:rPr>
          <w:rFonts w:cs="Arial"/>
          <w:sz w:val="20"/>
        </w:rPr>
      </w:pPr>
      <w:r w:rsidRPr="00373C12">
        <w:rPr>
          <w:rFonts w:cs="Arial"/>
          <w:sz w:val="20"/>
        </w:rPr>
        <w:t>1.</w:t>
      </w:r>
    </w:p>
    <w:p w14:paraId="7E15F67D" w14:textId="5A98C900" w:rsidR="00FF2D57" w:rsidRPr="00A00A8A" w:rsidRDefault="00FF2D57" w:rsidP="00FF2D57">
      <w:pPr>
        <w:spacing w:line="260" w:lineRule="atLeast"/>
        <w:jc w:val="both"/>
        <w:rPr>
          <w:rFonts w:cs="Arial"/>
          <w:sz w:val="20"/>
        </w:rPr>
      </w:pPr>
      <w:r w:rsidRPr="00A00A8A">
        <w:rPr>
          <w:rFonts w:cs="Arial"/>
          <w:sz w:val="20"/>
        </w:rPr>
        <w:t xml:space="preserve">Naziv: </w:t>
      </w:r>
      <w:r w:rsidR="00373C12" w:rsidRPr="00106FDA">
        <w:rPr>
          <w:rFonts w:cs="Arial"/>
          <w:b/>
        </w:rPr>
        <w:fldChar w:fldCharType="begin">
          <w:ffData>
            <w:name w:val="Besedilo2"/>
            <w:enabled/>
            <w:calcOnExit w:val="0"/>
            <w:textInput/>
          </w:ffData>
        </w:fldChar>
      </w:r>
      <w:r w:rsidR="00373C12" w:rsidRPr="00106FDA">
        <w:rPr>
          <w:rFonts w:cs="Arial"/>
          <w:b/>
          <w:sz w:val="20"/>
        </w:rPr>
        <w:instrText xml:space="preserve"> FORMTEXT </w:instrText>
      </w:r>
      <w:r w:rsidR="00373C12" w:rsidRPr="00106FDA">
        <w:rPr>
          <w:rFonts w:cs="Arial"/>
          <w:b/>
        </w:rPr>
      </w:r>
      <w:r w:rsidR="00373C12" w:rsidRPr="00106FDA">
        <w:rPr>
          <w:rFonts w:cs="Arial"/>
          <w:b/>
        </w:rPr>
        <w:fldChar w:fldCharType="separate"/>
      </w:r>
      <w:r w:rsidR="00373C12" w:rsidRPr="00106FDA">
        <w:rPr>
          <w:rFonts w:cs="Arial"/>
          <w:b/>
          <w:noProof/>
          <w:sz w:val="20"/>
        </w:rPr>
        <w:t> </w:t>
      </w:r>
      <w:r w:rsidR="00373C12" w:rsidRPr="00106FDA">
        <w:rPr>
          <w:rFonts w:cs="Arial"/>
          <w:b/>
          <w:noProof/>
          <w:sz w:val="20"/>
        </w:rPr>
        <w:t> </w:t>
      </w:r>
      <w:r w:rsidR="00373C12" w:rsidRPr="00106FDA">
        <w:rPr>
          <w:rFonts w:cs="Arial"/>
          <w:b/>
          <w:noProof/>
          <w:sz w:val="20"/>
        </w:rPr>
        <w:t> </w:t>
      </w:r>
      <w:r w:rsidR="00373C12" w:rsidRPr="00106FDA">
        <w:rPr>
          <w:rFonts w:cs="Arial"/>
          <w:b/>
          <w:noProof/>
          <w:sz w:val="20"/>
        </w:rPr>
        <w:t> </w:t>
      </w:r>
      <w:r w:rsidR="00373C12" w:rsidRPr="00106FDA">
        <w:rPr>
          <w:rFonts w:cs="Arial"/>
          <w:b/>
          <w:noProof/>
          <w:sz w:val="20"/>
        </w:rPr>
        <w:t> </w:t>
      </w:r>
      <w:r w:rsidR="00373C12" w:rsidRPr="00106FDA">
        <w:rPr>
          <w:rFonts w:cs="Arial"/>
          <w:b/>
        </w:rPr>
        <w:fldChar w:fldCharType="end"/>
      </w:r>
      <w:r w:rsidRPr="00A00A8A">
        <w:rPr>
          <w:rFonts w:cs="Arial"/>
          <w:sz w:val="20"/>
        </w:rPr>
        <w:t xml:space="preserve"> </w:t>
      </w:r>
    </w:p>
    <w:p w14:paraId="2B9E042F" w14:textId="3263DF37" w:rsidR="00FF2D57" w:rsidRPr="00A00A8A" w:rsidRDefault="00FF2D57" w:rsidP="00FF2D57">
      <w:pPr>
        <w:spacing w:line="260" w:lineRule="atLeast"/>
        <w:jc w:val="both"/>
        <w:rPr>
          <w:rFonts w:cs="Arial"/>
          <w:sz w:val="20"/>
        </w:rPr>
      </w:pPr>
      <w:r w:rsidRPr="00A00A8A">
        <w:rPr>
          <w:rFonts w:cs="Arial"/>
          <w:sz w:val="20"/>
        </w:rPr>
        <w:t xml:space="preserve">Matična številka: </w:t>
      </w:r>
      <w:r w:rsidR="00373C12" w:rsidRPr="00106FDA">
        <w:rPr>
          <w:rFonts w:cs="Arial"/>
          <w:b/>
        </w:rPr>
        <w:fldChar w:fldCharType="begin">
          <w:ffData>
            <w:name w:val="Besedilo2"/>
            <w:enabled/>
            <w:calcOnExit w:val="0"/>
            <w:textInput/>
          </w:ffData>
        </w:fldChar>
      </w:r>
      <w:r w:rsidR="00373C12" w:rsidRPr="00106FDA">
        <w:rPr>
          <w:rFonts w:cs="Arial"/>
          <w:b/>
          <w:sz w:val="20"/>
        </w:rPr>
        <w:instrText xml:space="preserve"> FORMTEXT </w:instrText>
      </w:r>
      <w:r w:rsidR="00373C12" w:rsidRPr="00106FDA">
        <w:rPr>
          <w:rFonts w:cs="Arial"/>
          <w:b/>
        </w:rPr>
      </w:r>
      <w:r w:rsidR="00373C12" w:rsidRPr="00106FDA">
        <w:rPr>
          <w:rFonts w:cs="Arial"/>
          <w:b/>
        </w:rPr>
        <w:fldChar w:fldCharType="separate"/>
      </w:r>
      <w:r w:rsidR="00373C12" w:rsidRPr="00106FDA">
        <w:rPr>
          <w:rFonts w:cs="Arial"/>
          <w:b/>
          <w:noProof/>
          <w:sz w:val="20"/>
        </w:rPr>
        <w:t> </w:t>
      </w:r>
      <w:r w:rsidR="00373C12" w:rsidRPr="00106FDA">
        <w:rPr>
          <w:rFonts w:cs="Arial"/>
          <w:b/>
          <w:noProof/>
          <w:sz w:val="20"/>
        </w:rPr>
        <w:t> </w:t>
      </w:r>
      <w:r w:rsidR="00373C12" w:rsidRPr="00106FDA">
        <w:rPr>
          <w:rFonts w:cs="Arial"/>
          <w:b/>
          <w:noProof/>
          <w:sz w:val="20"/>
        </w:rPr>
        <w:t> </w:t>
      </w:r>
      <w:r w:rsidR="00373C12" w:rsidRPr="00106FDA">
        <w:rPr>
          <w:rFonts w:cs="Arial"/>
          <w:b/>
          <w:noProof/>
          <w:sz w:val="20"/>
        </w:rPr>
        <w:t> </w:t>
      </w:r>
      <w:r w:rsidR="00373C12" w:rsidRPr="00106FDA">
        <w:rPr>
          <w:rFonts w:cs="Arial"/>
          <w:b/>
          <w:noProof/>
          <w:sz w:val="20"/>
        </w:rPr>
        <w:t> </w:t>
      </w:r>
      <w:r w:rsidR="00373C12" w:rsidRPr="00106FDA">
        <w:rPr>
          <w:rFonts w:cs="Arial"/>
          <w:b/>
        </w:rPr>
        <w:fldChar w:fldCharType="end"/>
      </w:r>
    </w:p>
    <w:p w14:paraId="681352C4" w14:textId="4E61F6C9" w:rsidR="00FF2D57" w:rsidRPr="00A00A8A" w:rsidRDefault="00FF2D57" w:rsidP="00FF2D57">
      <w:pPr>
        <w:spacing w:line="260" w:lineRule="atLeast"/>
        <w:jc w:val="both"/>
        <w:rPr>
          <w:rFonts w:cs="Arial"/>
          <w:sz w:val="20"/>
        </w:rPr>
      </w:pPr>
      <w:r w:rsidRPr="00A00A8A">
        <w:rPr>
          <w:rFonts w:cs="Arial"/>
          <w:sz w:val="20"/>
        </w:rPr>
        <w:t xml:space="preserve">Davčna številka:    </w:t>
      </w:r>
      <w:r w:rsidR="00373C12" w:rsidRPr="00106FDA">
        <w:rPr>
          <w:rFonts w:cs="Arial"/>
          <w:b/>
        </w:rPr>
        <w:fldChar w:fldCharType="begin">
          <w:ffData>
            <w:name w:val="Besedilo2"/>
            <w:enabled/>
            <w:calcOnExit w:val="0"/>
            <w:textInput/>
          </w:ffData>
        </w:fldChar>
      </w:r>
      <w:r w:rsidR="00373C12" w:rsidRPr="00106FDA">
        <w:rPr>
          <w:rFonts w:cs="Arial"/>
          <w:b/>
          <w:sz w:val="20"/>
        </w:rPr>
        <w:instrText xml:space="preserve"> FORMTEXT </w:instrText>
      </w:r>
      <w:r w:rsidR="00373C12" w:rsidRPr="00106FDA">
        <w:rPr>
          <w:rFonts w:cs="Arial"/>
          <w:b/>
        </w:rPr>
      </w:r>
      <w:r w:rsidR="00373C12" w:rsidRPr="00106FDA">
        <w:rPr>
          <w:rFonts w:cs="Arial"/>
          <w:b/>
        </w:rPr>
        <w:fldChar w:fldCharType="separate"/>
      </w:r>
      <w:r w:rsidR="00373C12" w:rsidRPr="00106FDA">
        <w:rPr>
          <w:rFonts w:cs="Arial"/>
          <w:b/>
          <w:noProof/>
          <w:sz w:val="20"/>
        </w:rPr>
        <w:t> </w:t>
      </w:r>
      <w:r w:rsidR="00373C12" w:rsidRPr="00106FDA">
        <w:rPr>
          <w:rFonts w:cs="Arial"/>
          <w:b/>
          <w:noProof/>
          <w:sz w:val="20"/>
        </w:rPr>
        <w:t> </w:t>
      </w:r>
      <w:r w:rsidR="00373C12" w:rsidRPr="00106FDA">
        <w:rPr>
          <w:rFonts w:cs="Arial"/>
          <w:b/>
          <w:noProof/>
          <w:sz w:val="20"/>
        </w:rPr>
        <w:t> </w:t>
      </w:r>
      <w:r w:rsidR="00373C12" w:rsidRPr="00106FDA">
        <w:rPr>
          <w:rFonts w:cs="Arial"/>
          <w:b/>
          <w:noProof/>
          <w:sz w:val="20"/>
        </w:rPr>
        <w:t> </w:t>
      </w:r>
      <w:r w:rsidR="00373C12" w:rsidRPr="00106FDA">
        <w:rPr>
          <w:rFonts w:cs="Arial"/>
          <w:b/>
          <w:noProof/>
          <w:sz w:val="20"/>
        </w:rPr>
        <w:t> </w:t>
      </w:r>
      <w:r w:rsidR="00373C12" w:rsidRPr="00106FDA">
        <w:rPr>
          <w:rFonts w:cs="Arial"/>
          <w:b/>
        </w:rPr>
        <w:fldChar w:fldCharType="end"/>
      </w:r>
      <w:r w:rsidRPr="00A00A8A">
        <w:rPr>
          <w:rFonts w:cs="Arial"/>
          <w:sz w:val="20"/>
        </w:rPr>
        <w:t xml:space="preserve">  </w:t>
      </w:r>
    </w:p>
    <w:p w14:paraId="485B2549" w14:textId="3D341B19" w:rsidR="00FF2D57" w:rsidRPr="00373C12" w:rsidRDefault="00FF2D57" w:rsidP="00FF2D57">
      <w:pPr>
        <w:spacing w:line="260" w:lineRule="atLeast"/>
        <w:jc w:val="both"/>
        <w:rPr>
          <w:rFonts w:cs="Arial"/>
          <w:sz w:val="20"/>
        </w:rPr>
      </w:pPr>
      <w:r w:rsidRPr="00A00A8A">
        <w:rPr>
          <w:rFonts w:cs="Arial"/>
          <w:sz w:val="20"/>
        </w:rPr>
        <w:t>Opis obdelav s strani pod-obdelovalca:</w:t>
      </w:r>
      <w:r w:rsidRPr="00373C12">
        <w:rPr>
          <w:rFonts w:cs="Arial"/>
          <w:sz w:val="20"/>
        </w:rPr>
        <w:t xml:space="preserve"> </w:t>
      </w:r>
      <w:r w:rsidR="00373C12" w:rsidRPr="00106FDA">
        <w:rPr>
          <w:rFonts w:cs="Arial"/>
          <w:b/>
        </w:rPr>
        <w:fldChar w:fldCharType="begin">
          <w:ffData>
            <w:name w:val="Besedilo2"/>
            <w:enabled/>
            <w:calcOnExit w:val="0"/>
            <w:textInput/>
          </w:ffData>
        </w:fldChar>
      </w:r>
      <w:r w:rsidR="00373C12" w:rsidRPr="00106FDA">
        <w:rPr>
          <w:rFonts w:cs="Arial"/>
          <w:b/>
          <w:sz w:val="20"/>
        </w:rPr>
        <w:instrText xml:space="preserve"> FORMTEXT </w:instrText>
      </w:r>
      <w:r w:rsidR="00373C12" w:rsidRPr="00106FDA">
        <w:rPr>
          <w:rFonts w:cs="Arial"/>
          <w:b/>
        </w:rPr>
      </w:r>
      <w:r w:rsidR="00373C12" w:rsidRPr="00106FDA">
        <w:rPr>
          <w:rFonts w:cs="Arial"/>
          <w:b/>
        </w:rPr>
        <w:fldChar w:fldCharType="separate"/>
      </w:r>
      <w:r w:rsidR="00373C12" w:rsidRPr="00106FDA">
        <w:rPr>
          <w:rFonts w:cs="Arial"/>
          <w:b/>
          <w:noProof/>
          <w:sz w:val="20"/>
        </w:rPr>
        <w:t> </w:t>
      </w:r>
      <w:r w:rsidR="00373C12" w:rsidRPr="00106FDA">
        <w:rPr>
          <w:rFonts w:cs="Arial"/>
          <w:b/>
          <w:noProof/>
          <w:sz w:val="20"/>
        </w:rPr>
        <w:t> </w:t>
      </w:r>
      <w:r w:rsidR="00373C12" w:rsidRPr="00106FDA">
        <w:rPr>
          <w:rFonts w:cs="Arial"/>
          <w:b/>
          <w:noProof/>
          <w:sz w:val="20"/>
        </w:rPr>
        <w:t> </w:t>
      </w:r>
      <w:r w:rsidR="00373C12" w:rsidRPr="00106FDA">
        <w:rPr>
          <w:rFonts w:cs="Arial"/>
          <w:b/>
          <w:noProof/>
          <w:sz w:val="20"/>
        </w:rPr>
        <w:t> </w:t>
      </w:r>
      <w:r w:rsidR="00373C12" w:rsidRPr="00106FDA">
        <w:rPr>
          <w:rFonts w:cs="Arial"/>
          <w:b/>
          <w:noProof/>
          <w:sz w:val="20"/>
        </w:rPr>
        <w:t> </w:t>
      </w:r>
      <w:r w:rsidR="00373C12" w:rsidRPr="00106FDA">
        <w:rPr>
          <w:rFonts w:cs="Arial"/>
          <w:b/>
        </w:rPr>
        <w:fldChar w:fldCharType="end"/>
      </w:r>
      <w:r w:rsidRPr="00373C12">
        <w:rPr>
          <w:rFonts w:cs="Arial"/>
          <w:sz w:val="20"/>
        </w:rPr>
        <w:t xml:space="preserve"> </w:t>
      </w:r>
    </w:p>
    <w:p w14:paraId="6BB23390" w14:textId="77777777" w:rsidR="00FF2D57" w:rsidRPr="00373C12" w:rsidRDefault="00FF2D57" w:rsidP="00FF2D57">
      <w:pPr>
        <w:spacing w:line="260" w:lineRule="atLeast"/>
        <w:jc w:val="both"/>
        <w:rPr>
          <w:rFonts w:cs="Arial"/>
          <w:sz w:val="20"/>
        </w:rPr>
      </w:pPr>
    </w:p>
    <w:p w14:paraId="00E608F1" w14:textId="7FECC886" w:rsidR="00AB1E55" w:rsidRPr="00373C12" w:rsidRDefault="00AB1E55" w:rsidP="00AB1E55">
      <w:pPr>
        <w:spacing w:line="260" w:lineRule="atLeast"/>
        <w:jc w:val="both"/>
        <w:rPr>
          <w:rFonts w:cs="Arial"/>
          <w:sz w:val="20"/>
        </w:rPr>
      </w:pPr>
      <w:r w:rsidRPr="00373C12">
        <w:rPr>
          <w:rFonts w:cs="Arial"/>
          <w:sz w:val="20"/>
        </w:rPr>
        <w:t>2.</w:t>
      </w:r>
    </w:p>
    <w:p w14:paraId="13F1C5FE" w14:textId="619650B7" w:rsidR="00AB1E55" w:rsidRPr="00A00A8A" w:rsidRDefault="00AB1E55" w:rsidP="00AB1E55">
      <w:pPr>
        <w:spacing w:line="260" w:lineRule="atLeast"/>
        <w:jc w:val="both"/>
        <w:rPr>
          <w:rFonts w:cs="Arial"/>
          <w:sz w:val="20"/>
        </w:rPr>
      </w:pPr>
      <w:r w:rsidRPr="00A00A8A">
        <w:rPr>
          <w:rFonts w:cs="Arial"/>
          <w:sz w:val="20"/>
        </w:rPr>
        <w:t>Naziv:</w:t>
      </w:r>
      <w:r w:rsidR="00373C12">
        <w:rPr>
          <w:rFonts w:cs="Arial"/>
          <w:sz w:val="20"/>
        </w:rPr>
        <w:t xml:space="preserve"> </w:t>
      </w:r>
      <w:r w:rsidR="00373C12" w:rsidRPr="00106FDA">
        <w:rPr>
          <w:rFonts w:cs="Arial"/>
          <w:b/>
        </w:rPr>
        <w:fldChar w:fldCharType="begin">
          <w:ffData>
            <w:name w:val="Besedilo2"/>
            <w:enabled/>
            <w:calcOnExit w:val="0"/>
            <w:textInput/>
          </w:ffData>
        </w:fldChar>
      </w:r>
      <w:r w:rsidR="00373C12" w:rsidRPr="00106FDA">
        <w:rPr>
          <w:rFonts w:cs="Arial"/>
          <w:b/>
          <w:sz w:val="20"/>
        </w:rPr>
        <w:instrText xml:space="preserve"> FORMTEXT </w:instrText>
      </w:r>
      <w:r w:rsidR="00373C12" w:rsidRPr="00106FDA">
        <w:rPr>
          <w:rFonts w:cs="Arial"/>
          <w:b/>
        </w:rPr>
      </w:r>
      <w:r w:rsidR="00373C12" w:rsidRPr="00106FDA">
        <w:rPr>
          <w:rFonts w:cs="Arial"/>
          <w:b/>
        </w:rPr>
        <w:fldChar w:fldCharType="separate"/>
      </w:r>
      <w:r w:rsidR="00373C12" w:rsidRPr="00106FDA">
        <w:rPr>
          <w:rFonts w:cs="Arial"/>
          <w:b/>
          <w:noProof/>
          <w:sz w:val="20"/>
        </w:rPr>
        <w:t> </w:t>
      </w:r>
      <w:r w:rsidR="00373C12" w:rsidRPr="00106FDA">
        <w:rPr>
          <w:rFonts w:cs="Arial"/>
          <w:b/>
          <w:noProof/>
          <w:sz w:val="20"/>
        </w:rPr>
        <w:t> </w:t>
      </w:r>
      <w:r w:rsidR="00373C12" w:rsidRPr="00106FDA">
        <w:rPr>
          <w:rFonts w:cs="Arial"/>
          <w:b/>
          <w:noProof/>
          <w:sz w:val="20"/>
        </w:rPr>
        <w:t> </w:t>
      </w:r>
      <w:r w:rsidR="00373C12" w:rsidRPr="00106FDA">
        <w:rPr>
          <w:rFonts w:cs="Arial"/>
          <w:b/>
          <w:noProof/>
          <w:sz w:val="20"/>
        </w:rPr>
        <w:t> </w:t>
      </w:r>
      <w:r w:rsidR="00373C12" w:rsidRPr="00106FDA">
        <w:rPr>
          <w:rFonts w:cs="Arial"/>
          <w:b/>
          <w:noProof/>
          <w:sz w:val="20"/>
        </w:rPr>
        <w:t> </w:t>
      </w:r>
      <w:r w:rsidR="00373C12" w:rsidRPr="00106FDA">
        <w:rPr>
          <w:rFonts w:cs="Arial"/>
          <w:b/>
        </w:rPr>
        <w:fldChar w:fldCharType="end"/>
      </w:r>
      <w:r w:rsidRPr="00A00A8A">
        <w:rPr>
          <w:rFonts w:cs="Arial"/>
          <w:sz w:val="20"/>
        </w:rPr>
        <w:t xml:space="preserve">     </w:t>
      </w:r>
    </w:p>
    <w:p w14:paraId="3D455CD8" w14:textId="729A5ED0" w:rsidR="00AB1E55" w:rsidRPr="00A00A8A" w:rsidRDefault="00AB1E55" w:rsidP="00AB1E55">
      <w:pPr>
        <w:spacing w:line="260" w:lineRule="atLeast"/>
        <w:jc w:val="both"/>
        <w:rPr>
          <w:rFonts w:cs="Arial"/>
          <w:sz w:val="20"/>
        </w:rPr>
      </w:pPr>
      <w:r w:rsidRPr="00A00A8A">
        <w:rPr>
          <w:rFonts w:cs="Arial"/>
          <w:sz w:val="20"/>
        </w:rPr>
        <w:t xml:space="preserve">Matična številka:      </w:t>
      </w:r>
      <w:r w:rsidR="00373C12" w:rsidRPr="00106FDA">
        <w:rPr>
          <w:rFonts w:cs="Arial"/>
          <w:b/>
        </w:rPr>
        <w:fldChar w:fldCharType="begin">
          <w:ffData>
            <w:name w:val="Besedilo2"/>
            <w:enabled/>
            <w:calcOnExit w:val="0"/>
            <w:textInput/>
          </w:ffData>
        </w:fldChar>
      </w:r>
      <w:r w:rsidR="00373C12" w:rsidRPr="00106FDA">
        <w:rPr>
          <w:rFonts w:cs="Arial"/>
          <w:b/>
          <w:sz w:val="20"/>
        </w:rPr>
        <w:instrText xml:space="preserve"> FORMTEXT </w:instrText>
      </w:r>
      <w:r w:rsidR="00373C12" w:rsidRPr="00106FDA">
        <w:rPr>
          <w:rFonts w:cs="Arial"/>
          <w:b/>
        </w:rPr>
      </w:r>
      <w:r w:rsidR="00373C12" w:rsidRPr="00106FDA">
        <w:rPr>
          <w:rFonts w:cs="Arial"/>
          <w:b/>
        </w:rPr>
        <w:fldChar w:fldCharType="separate"/>
      </w:r>
      <w:r w:rsidR="00373C12" w:rsidRPr="00106FDA">
        <w:rPr>
          <w:rFonts w:cs="Arial"/>
          <w:b/>
          <w:noProof/>
          <w:sz w:val="20"/>
        </w:rPr>
        <w:t> </w:t>
      </w:r>
      <w:r w:rsidR="00373C12" w:rsidRPr="00106FDA">
        <w:rPr>
          <w:rFonts w:cs="Arial"/>
          <w:b/>
          <w:noProof/>
          <w:sz w:val="20"/>
        </w:rPr>
        <w:t> </w:t>
      </w:r>
      <w:r w:rsidR="00373C12" w:rsidRPr="00106FDA">
        <w:rPr>
          <w:rFonts w:cs="Arial"/>
          <w:b/>
          <w:noProof/>
          <w:sz w:val="20"/>
        </w:rPr>
        <w:t> </w:t>
      </w:r>
      <w:r w:rsidR="00373C12" w:rsidRPr="00106FDA">
        <w:rPr>
          <w:rFonts w:cs="Arial"/>
          <w:b/>
          <w:noProof/>
          <w:sz w:val="20"/>
        </w:rPr>
        <w:t> </w:t>
      </w:r>
      <w:r w:rsidR="00373C12" w:rsidRPr="00106FDA">
        <w:rPr>
          <w:rFonts w:cs="Arial"/>
          <w:b/>
          <w:noProof/>
          <w:sz w:val="20"/>
        </w:rPr>
        <w:t> </w:t>
      </w:r>
      <w:r w:rsidR="00373C12" w:rsidRPr="00106FDA">
        <w:rPr>
          <w:rFonts w:cs="Arial"/>
          <w:b/>
        </w:rPr>
        <w:fldChar w:fldCharType="end"/>
      </w:r>
    </w:p>
    <w:p w14:paraId="290798F5" w14:textId="6E9CE1D0" w:rsidR="00AB1E55" w:rsidRPr="00A00A8A" w:rsidRDefault="00AB1E55" w:rsidP="00AB1E55">
      <w:pPr>
        <w:spacing w:line="260" w:lineRule="atLeast"/>
        <w:jc w:val="both"/>
        <w:rPr>
          <w:rFonts w:cs="Arial"/>
          <w:sz w:val="20"/>
        </w:rPr>
      </w:pPr>
      <w:r w:rsidRPr="00A00A8A">
        <w:rPr>
          <w:rFonts w:cs="Arial"/>
          <w:sz w:val="20"/>
        </w:rPr>
        <w:t>Davčna številka:</w:t>
      </w:r>
      <w:r w:rsidR="00373C12" w:rsidRPr="00373C12">
        <w:rPr>
          <w:rFonts w:cs="Arial"/>
          <w:b/>
        </w:rPr>
        <w:t xml:space="preserve"> </w:t>
      </w:r>
      <w:r w:rsidR="00373C12" w:rsidRPr="00106FDA">
        <w:rPr>
          <w:rFonts w:cs="Arial"/>
          <w:b/>
        </w:rPr>
        <w:fldChar w:fldCharType="begin">
          <w:ffData>
            <w:name w:val="Besedilo2"/>
            <w:enabled/>
            <w:calcOnExit w:val="0"/>
            <w:textInput/>
          </w:ffData>
        </w:fldChar>
      </w:r>
      <w:r w:rsidR="00373C12" w:rsidRPr="00106FDA">
        <w:rPr>
          <w:rFonts w:cs="Arial"/>
          <w:b/>
          <w:sz w:val="20"/>
        </w:rPr>
        <w:instrText xml:space="preserve"> FORMTEXT </w:instrText>
      </w:r>
      <w:r w:rsidR="00373C12" w:rsidRPr="00106FDA">
        <w:rPr>
          <w:rFonts w:cs="Arial"/>
          <w:b/>
        </w:rPr>
      </w:r>
      <w:r w:rsidR="00373C12" w:rsidRPr="00106FDA">
        <w:rPr>
          <w:rFonts w:cs="Arial"/>
          <w:b/>
        </w:rPr>
        <w:fldChar w:fldCharType="separate"/>
      </w:r>
      <w:r w:rsidR="00373C12" w:rsidRPr="00106FDA">
        <w:rPr>
          <w:rFonts w:cs="Arial"/>
          <w:b/>
          <w:noProof/>
          <w:sz w:val="20"/>
        </w:rPr>
        <w:t> </w:t>
      </w:r>
      <w:r w:rsidR="00373C12" w:rsidRPr="00106FDA">
        <w:rPr>
          <w:rFonts w:cs="Arial"/>
          <w:b/>
          <w:noProof/>
          <w:sz w:val="20"/>
        </w:rPr>
        <w:t> </w:t>
      </w:r>
      <w:r w:rsidR="00373C12" w:rsidRPr="00106FDA">
        <w:rPr>
          <w:rFonts w:cs="Arial"/>
          <w:b/>
          <w:noProof/>
          <w:sz w:val="20"/>
        </w:rPr>
        <w:t> </w:t>
      </w:r>
      <w:r w:rsidR="00373C12" w:rsidRPr="00106FDA">
        <w:rPr>
          <w:rFonts w:cs="Arial"/>
          <w:b/>
          <w:noProof/>
          <w:sz w:val="20"/>
        </w:rPr>
        <w:t> </w:t>
      </w:r>
      <w:r w:rsidR="00373C12" w:rsidRPr="00106FDA">
        <w:rPr>
          <w:rFonts w:cs="Arial"/>
          <w:b/>
          <w:noProof/>
          <w:sz w:val="20"/>
        </w:rPr>
        <w:t> </w:t>
      </w:r>
      <w:r w:rsidR="00373C12" w:rsidRPr="00106FDA">
        <w:rPr>
          <w:rFonts w:cs="Arial"/>
          <w:b/>
        </w:rPr>
        <w:fldChar w:fldCharType="end"/>
      </w:r>
      <w:r w:rsidRPr="00A00A8A">
        <w:rPr>
          <w:rFonts w:cs="Arial"/>
          <w:sz w:val="20"/>
        </w:rPr>
        <w:t xml:space="preserve">      </w:t>
      </w:r>
    </w:p>
    <w:p w14:paraId="64DA886E" w14:textId="77777777" w:rsidR="00324E72" w:rsidRDefault="00AB1E55" w:rsidP="00A00A8A">
      <w:pPr>
        <w:widowControl/>
        <w:autoSpaceDE/>
        <w:autoSpaceDN/>
        <w:adjustRightInd/>
        <w:rPr>
          <w:rFonts w:cs="Arial"/>
          <w:b/>
        </w:rPr>
      </w:pPr>
      <w:r w:rsidRPr="00A00A8A">
        <w:rPr>
          <w:rFonts w:cs="Arial"/>
          <w:sz w:val="20"/>
        </w:rPr>
        <w:t>Opis obdelav s strani pod-obdelovalca:</w:t>
      </w:r>
      <w:r w:rsidRPr="00B75F79">
        <w:rPr>
          <w:rFonts w:cs="Arial"/>
          <w:sz w:val="20"/>
        </w:rPr>
        <w:t xml:space="preserve"> </w:t>
      </w:r>
      <w:r w:rsidR="00373C12" w:rsidRPr="00106FDA">
        <w:rPr>
          <w:rFonts w:cs="Arial"/>
          <w:b/>
        </w:rPr>
        <w:fldChar w:fldCharType="begin">
          <w:ffData>
            <w:name w:val="Besedilo2"/>
            <w:enabled/>
            <w:calcOnExit w:val="0"/>
            <w:textInput/>
          </w:ffData>
        </w:fldChar>
      </w:r>
      <w:r w:rsidR="00373C12" w:rsidRPr="00106FDA">
        <w:rPr>
          <w:rFonts w:cs="Arial"/>
          <w:b/>
          <w:sz w:val="20"/>
        </w:rPr>
        <w:instrText xml:space="preserve"> FORMTEXT </w:instrText>
      </w:r>
      <w:r w:rsidR="00373C12" w:rsidRPr="00106FDA">
        <w:rPr>
          <w:rFonts w:cs="Arial"/>
          <w:b/>
        </w:rPr>
      </w:r>
      <w:r w:rsidR="00373C12" w:rsidRPr="00106FDA">
        <w:rPr>
          <w:rFonts w:cs="Arial"/>
          <w:b/>
        </w:rPr>
        <w:fldChar w:fldCharType="separate"/>
      </w:r>
      <w:r w:rsidR="00373C12" w:rsidRPr="00106FDA">
        <w:rPr>
          <w:rFonts w:cs="Arial"/>
          <w:b/>
          <w:noProof/>
          <w:sz w:val="20"/>
        </w:rPr>
        <w:t> </w:t>
      </w:r>
      <w:r w:rsidR="00373C12" w:rsidRPr="00106FDA">
        <w:rPr>
          <w:rFonts w:cs="Arial"/>
          <w:b/>
          <w:noProof/>
          <w:sz w:val="20"/>
        </w:rPr>
        <w:t> </w:t>
      </w:r>
      <w:r w:rsidR="00373C12" w:rsidRPr="00106FDA">
        <w:rPr>
          <w:rFonts w:cs="Arial"/>
          <w:b/>
          <w:noProof/>
          <w:sz w:val="20"/>
        </w:rPr>
        <w:t> </w:t>
      </w:r>
      <w:r w:rsidR="00373C12" w:rsidRPr="00106FDA">
        <w:rPr>
          <w:rFonts w:cs="Arial"/>
          <w:b/>
          <w:noProof/>
          <w:sz w:val="20"/>
        </w:rPr>
        <w:t> </w:t>
      </w:r>
      <w:r w:rsidR="00373C12" w:rsidRPr="00106FDA">
        <w:rPr>
          <w:rFonts w:cs="Arial"/>
          <w:b/>
          <w:noProof/>
          <w:sz w:val="20"/>
        </w:rPr>
        <w:t> </w:t>
      </w:r>
      <w:r w:rsidR="00373C12" w:rsidRPr="00106FDA">
        <w:rPr>
          <w:rFonts w:cs="Arial"/>
          <w:b/>
        </w:rPr>
        <w:fldChar w:fldCharType="end"/>
      </w:r>
    </w:p>
    <w:p w14:paraId="2E744F3A" w14:textId="77777777" w:rsidR="00324E72" w:rsidRDefault="00324E72" w:rsidP="00A00A8A">
      <w:pPr>
        <w:widowControl/>
        <w:autoSpaceDE/>
        <w:autoSpaceDN/>
        <w:adjustRightInd/>
        <w:rPr>
          <w:rFonts w:cs="Arial"/>
          <w:b/>
        </w:rPr>
      </w:pPr>
    </w:p>
    <w:p w14:paraId="43A10FA1" w14:textId="1930DCD7" w:rsidR="00FF2D57" w:rsidRPr="009066C8" w:rsidRDefault="00AB1E55" w:rsidP="00A00A8A">
      <w:pPr>
        <w:widowControl/>
        <w:autoSpaceDE/>
        <w:autoSpaceDN/>
        <w:adjustRightInd/>
        <w:rPr>
          <w:rFonts w:cs="Arial"/>
          <w:b/>
          <w:bCs/>
          <w:sz w:val="20"/>
        </w:rPr>
      </w:pPr>
      <w:r>
        <w:rPr>
          <w:rFonts w:cs="Arial"/>
          <w:b/>
          <w:bCs/>
          <w:sz w:val="20"/>
        </w:rPr>
        <w:t>Priloga</w:t>
      </w:r>
      <w:r w:rsidR="00F96D53">
        <w:rPr>
          <w:rFonts w:cs="Arial"/>
          <w:b/>
          <w:bCs/>
          <w:sz w:val="20"/>
        </w:rPr>
        <w:t xml:space="preserve"> </w:t>
      </w:r>
      <w:r>
        <w:rPr>
          <w:rFonts w:cs="Arial"/>
          <w:b/>
          <w:bCs/>
          <w:sz w:val="20"/>
        </w:rPr>
        <w:t xml:space="preserve">12:  </w:t>
      </w:r>
      <w:r w:rsidR="00FF2D57" w:rsidRPr="009066C8">
        <w:rPr>
          <w:rFonts w:cs="Arial"/>
          <w:b/>
          <w:bCs/>
          <w:sz w:val="20"/>
        </w:rPr>
        <w:t xml:space="preserve">Priloga C – Navodilo glede uporabe osebnih podatkov   </w:t>
      </w:r>
    </w:p>
    <w:p w14:paraId="52F1D7E4" w14:textId="77777777" w:rsidR="00FF2D57" w:rsidRDefault="00FF2D57" w:rsidP="00FF2D57">
      <w:pPr>
        <w:spacing w:line="260" w:lineRule="atLeast"/>
        <w:jc w:val="both"/>
        <w:rPr>
          <w:rFonts w:cs="Arial"/>
          <w:sz w:val="20"/>
        </w:rPr>
      </w:pPr>
    </w:p>
    <w:p w14:paraId="276E1E37" w14:textId="5E36A763" w:rsidR="00FF2D57" w:rsidRPr="009066C8" w:rsidRDefault="00FF2D57" w:rsidP="009066C8">
      <w:pPr>
        <w:pStyle w:val="Odstavekseznama"/>
        <w:numPr>
          <w:ilvl w:val="0"/>
          <w:numId w:val="77"/>
        </w:numPr>
        <w:spacing w:line="260" w:lineRule="atLeast"/>
        <w:jc w:val="both"/>
        <w:rPr>
          <w:rFonts w:cs="Arial"/>
          <w:sz w:val="20"/>
        </w:rPr>
      </w:pPr>
      <w:r w:rsidRPr="009066C8">
        <w:rPr>
          <w:rFonts w:cs="Arial"/>
          <w:sz w:val="20"/>
        </w:rPr>
        <w:t>Predmet navodila glede obdelave osebnih podatkov</w:t>
      </w:r>
    </w:p>
    <w:p w14:paraId="4689EB50" w14:textId="62C29C46" w:rsidR="00FF2D57" w:rsidRPr="00B75F79" w:rsidRDefault="00FF2D57" w:rsidP="00FF2D57">
      <w:pPr>
        <w:spacing w:line="260" w:lineRule="atLeast"/>
        <w:jc w:val="both"/>
        <w:rPr>
          <w:rFonts w:cs="Arial"/>
          <w:sz w:val="20"/>
        </w:rPr>
      </w:pPr>
      <w:r w:rsidRPr="00B75F79">
        <w:rPr>
          <w:rFonts w:cs="Arial"/>
          <w:sz w:val="20"/>
        </w:rPr>
        <w:t xml:space="preserve">Obdelava osebnih podatkov s strani obdelovalca v imenu in za račun upravljavca vključuje zagotovitev namena pogodbe iz </w:t>
      </w:r>
      <w:r w:rsidR="00CA11A6">
        <w:rPr>
          <w:rFonts w:cs="Arial"/>
          <w:sz w:val="20"/>
        </w:rPr>
        <w:t>3</w:t>
      </w:r>
      <w:r w:rsidR="00CA11A6" w:rsidRPr="00B75F79">
        <w:rPr>
          <w:rFonts w:cs="Arial"/>
          <w:sz w:val="20"/>
        </w:rPr>
        <w:t xml:space="preserve">. </w:t>
      </w:r>
      <w:r w:rsidRPr="00B75F79">
        <w:rPr>
          <w:rFonts w:cs="Arial"/>
          <w:sz w:val="20"/>
        </w:rPr>
        <w:t xml:space="preserve">člena te pogodbe. </w:t>
      </w:r>
    </w:p>
    <w:p w14:paraId="2C4EB5C4" w14:textId="77777777" w:rsidR="00FF2D57" w:rsidRPr="00B75F79" w:rsidRDefault="00FF2D57" w:rsidP="00FF2D57">
      <w:pPr>
        <w:spacing w:line="260" w:lineRule="atLeast"/>
        <w:jc w:val="both"/>
        <w:rPr>
          <w:rFonts w:cs="Arial"/>
          <w:sz w:val="20"/>
        </w:rPr>
      </w:pPr>
    </w:p>
    <w:p w14:paraId="629FDE9E" w14:textId="39EF8983" w:rsidR="00FF2D57" w:rsidRPr="009066C8" w:rsidRDefault="00FF2D57" w:rsidP="009066C8">
      <w:pPr>
        <w:pStyle w:val="Odstavekseznama"/>
        <w:numPr>
          <w:ilvl w:val="0"/>
          <w:numId w:val="77"/>
        </w:numPr>
        <w:spacing w:line="260" w:lineRule="atLeast"/>
        <w:jc w:val="both"/>
        <w:rPr>
          <w:rFonts w:cs="Arial"/>
          <w:b/>
          <w:bCs/>
          <w:sz w:val="20"/>
        </w:rPr>
      </w:pPr>
      <w:r w:rsidRPr="009066C8">
        <w:rPr>
          <w:rFonts w:cs="Arial"/>
          <w:b/>
          <w:bCs/>
          <w:sz w:val="20"/>
        </w:rPr>
        <w:t>Varnost obdelave</w:t>
      </w:r>
    </w:p>
    <w:p w14:paraId="2A2C3901" w14:textId="77777777" w:rsidR="00FF2D57" w:rsidRPr="00B75F79" w:rsidRDefault="00FF2D57" w:rsidP="00FF2D57">
      <w:pPr>
        <w:spacing w:line="260" w:lineRule="atLeast"/>
        <w:jc w:val="both"/>
        <w:rPr>
          <w:rFonts w:cs="Arial"/>
          <w:sz w:val="20"/>
        </w:rPr>
      </w:pPr>
      <w:r w:rsidRPr="00B75F79">
        <w:rPr>
          <w:rFonts w:cs="Arial"/>
          <w:sz w:val="20"/>
        </w:rPr>
        <w:t xml:space="preserve">Obdelovalec je upravičen in zavezan za sprejemanje odločitev o tehničnih in organizacijskih ukrepih za varnost podatkov, ki se izvajajo za zagotovitev potrebne (in dogovorjene) ravni varnosti podatkov. </w:t>
      </w:r>
    </w:p>
    <w:p w14:paraId="7D939A86" w14:textId="77777777" w:rsidR="00FF2D57" w:rsidRPr="00B75F79" w:rsidRDefault="00FF2D57" w:rsidP="00FF2D57">
      <w:pPr>
        <w:spacing w:line="260" w:lineRule="atLeast"/>
        <w:jc w:val="both"/>
        <w:rPr>
          <w:rFonts w:cs="Arial"/>
          <w:sz w:val="20"/>
        </w:rPr>
      </w:pPr>
      <w:r w:rsidRPr="00B75F79">
        <w:rPr>
          <w:rFonts w:cs="Arial"/>
          <w:sz w:val="20"/>
        </w:rPr>
        <w:t>Obdelovalec bo v vsakem primeru zagotovil najmanj naslednje ukrepe, ki so dogovorjeni z upravljavcem:</w:t>
      </w:r>
    </w:p>
    <w:p w14:paraId="229C0B9B" w14:textId="6B02C610" w:rsidR="00FF2D57" w:rsidRPr="009066C8" w:rsidRDefault="00FF2D57" w:rsidP="009066C8">
      <w:pPr>
        <w:pStyle w:val="Odstavekseznama"/>
        <w:numPr>
          <w:ilvl w:val="0"/>
          <w:numId w:val="78"/>
        </w:numPr>
        <w:spacing w:line="260" w:lineRule="atLeast"/>
        <w:jc w:val="both"/>
        <w:rPr>
          <w:rFonts w:cs="Arial"/>
          <w:sz w:val="20"/>
        </w:rPr>
      </w:pPr>
      <w:r w:rsidRPr="009066C8">
        <w:rPr>
          <w:rFonts w:cs="Arial"/>
          <w:sz w:val="20"/>
        </w:rPr>
        <w:t>Ukrepi za zagotavljanje stalne zaupnosti, celovitosti razpoložljivosti in odpornosti sistemov in</w:t>
      </w:r>
    </w:p>
    <w:p w14:paraId="5775F5C6" w14:textId="77777777" w:rsidR="00FF2D57" w:rsidRPr="009066C8" w:rsidRDefault="00FF2D57" w:rsidP="009066C8">
      <w:pPr>
        <w:pStyle w:val="Odstavekseznama"/>
        <w:numPr>
          <w:ilvl w:val="0"/>
          <w:numId w:val="78"/>
        </w:numPr>
        <w:spacing w:line="260" w:lineRule="atLeast"/>
        <w:jc w:val="both"/>
        <w:rPr>
          <w:rFonts w:cs="Arial"/>
          <w:sz w:val="20"/>
        </w:rPr>
      </w:pPr>
      <w:r w:rsidRPr="009066C8">
        <w:rPr>
          <w:rFonts w:cs="Arial"/>
          <w:sz w:val="20"/>
        </w:rPr>
        <w:t>storitev za obdelavo;</w:t>
      </w:r>
    </w:p>
    <w:p w14:paraId="63629D2C" w14:textId="56306BDA" w:rsidR="00FF2D57" w:rsidRPr="009066C8" w:rsidRDefault="00FF2D57" w:rsidP="009066C8">
      <w:pPr>
        <w:pStyle w:val="Odstavekseznama"/>
        <w:numPr>
          <w:ilvl w:val="0"/>
          <w:numId w:val="78"/>
        </w:numPr>
        <w:spacing w:line="260" w:lineRule="atLeast"/>
        <w:jc w:val="both"/>
        <w:rPr>
          <w:rFonts w:cs="Arial"/>
          <w:sz w:val="20"/>
        </w:rPr>
      </w:pPr>
      <w:r w:rsidRPr="009066C8">
        <w:rPr>
          <w:rFonts w:cs="Arial"/>
          <w:sz w:val="20"/>
        </w:rPr>
        <w:t>Zagotavljanje zmožnosti za pravočasno povrnitev razpoložljivosti in dostop do osebnih podatkov v primeru fizičnega ali tehničnega incidenta;</w:t>
      </w:r>
    </w:p>
    <w:p w14:paraId="59347E92" w14:textId="7761A851" w:rsidR="00FF2D57" w:rsidRPr="009066C8" w:rsidRDefault="00FF2D57" w:rsidP="009066C8">
      <w:pPr>
        <w:pStyle w:val="Odstavekseznama"/>
        <w:numPr>
          <w:ilvl w:val="0"/>
          <w:numId w:val="78"/>
        </w:numPr>
        <w:spacing w:line="260" w:lineRule="atLeast"/>
        <w:jc w:val="both"/>
        <w:rPr>
          <w:rFonts w:cs="Arial"/>
          <w:sz w:val="20"/>
        </w:rPr>
      </w:pPr>
      <w:r w:rsidRPr="009066C8">
        <w:rPr>
          <w:rFonts w:cs="Arial"/>
          <w:sz w:val="20"/>
        </w:rPr>
        <w:t>Redno testiranje, ocenjevanje in vrednotenje učinkovitosti tehničnih in organizacijskih ukrepov za zagotavljanje varnosti obdelave;</w:t>
      </w:r>
    </w:p>
    <w:p w14:paraId="4DE87BDB" w14:textId="68C11D78" w:rsidR="00FF2D57" w:rsidRPr="009066C8" w:rsidRDefault="00FF2D57" w:rsidP="009066C8">
      <w:pPr>
        <w:pStyle w:val="Odstavekseznama"/>
        <w:numPr>
          <w:ilvl w:val="0"/>
          <w:numId w:val="78"/>
        </w:numPr>
        <w:spacing w:line="260" w:lineRule="atLeast"/>
        <w:jc w:val="both"/>
        <w:rPr>
          <w:rFonts w:cs="Arial"/>
          <w:sz w:val="20"/>
        </w:rPr>
      </w:pPr>
      <w:r w:rsidRPr="009066C8">
        <w:rPr>
          <w:rFonts w:cs="Arial"/>
          <w:sz w:val="20"/>
        </w:rPr>
        <w:t>Preprečevanje nepooblaščenega dostopa do osebnih podatkov;</w:t>
      </w:r>
    </w:p>
    <w:p w14:paraId="6AE47213" w14:textId="4FF2C5E9" w:rsidR="00FF2D57" w:rsidRPr="009066C8" w:rsidRDefault="00FF2D57" w:rsidP="009066C8">
      <w:pPr>
        <w:pStyle w:val="Odstavekseznama"/>
        <w:numPr>
          <w:ilvl w:val="0"/>
          <w:numId w:val="78"/>
        </w:numPr>
        <w:spacing w:line="260" w:lineRule="atLeast"/>
        <w:jc w:val="both"/>
        <w:rPr>
          <w:rFonts w:cs="Arial"/>
          <w:sz w:val="20"/>
        </w:rPr>
      </w:pPr>
      <w:r w:rsidRPr="009066C8">
        <w:rPr>
          <w:rFonts w:cs="Arial"/>
          <w:sz w:val="20"/>
        </w:rPr>
        <w:t>Zagotavljanje varnosti programske opreme, ki se uporablja za obdelavo osebnih podatkov;</w:t>
      </w:r>
    </w:p>
    <w:p w14:paraId="58F923DC" w14:textId="6DFBE531" w:rsidR="00FF2D57" w:rsidRPr="009066C8" w:rsidRDefault="00FF2D57" w:rsidP="009066C8">
      <w:pPr>
        <w:pStyle w:val="Odstavekseznama"/>
        <w:numPr>
          <w:ilvl w:val="0"/>
          <w:numId w:val="78"/>
        </w:numPr>
        <w:spacing w:line="260" w:lineRule="atLeast"/>
        <w:jc w:val="both"/>
        <w:rPr>
          <w:rFonts w:cs="Arial"/>
          <w:sz w:val="20"/>
        </w:rPr>
      </w:pPr>
      <w:r w:rsidRPr="009066C8">
        <w:rPr>
          <w:rFonts w:cs="Arial"/>
          <w:sz w:val="20"/>
        </w:rPr>
        <w:t>Zagotavljanje varnosti podatkov v času hrambe;</w:t>
      </w:r>
    </w:p>
    <w:p w14:paraId="68E18A8F" w14:textId="51AE6E32" w:rsidR="00FF2D57" w:rsidRPr="009066C8" w:rsidRDefault="00FF2D57" w:rsidP="009066C8">
      <w:pPr>
        <w:pStyle w:val="Odstavekseznama"/>
        <w:numPr>
          <w:ilvl w:val="0"/>
          <w:numId w:val="78"/>
        </w:numPr>
        <w:spacing w:line="260" w:lineRule="atLeast"/>
        <w:jc w:val="both"/>
        <w:rPr>
          <w:rFonts w:cs="Arial"/>
          <w:sz w:val="20"/>
        </w:rPr>
      </w:pPr>
      <w:r w:rsidRPr="009066C8">
        <w:rPr>
          <w:rFonts w:cs="Arial"/>
          <w:sz w:val="20"/>
        </w:rPr>
        <w:t>Zagotavljanje varnosti prostorov, opreme in sistemske programske opreme za obdelavo osebnih podatkov;</w:t>
      </w:r>
    </w:p>
    <w:p w14:paraId="2F8D6F69" w14:textId="6FDBFEC4" w:rsidR="00FF2D57" w:rsidRPr="009066C8" w:rsidRDefault="00FF2D57" w:rsidP="009066C8">
      <w:pPr>
        <w:pStyle w:val="Odstavekseznama"/>
        <w:numPr>
          <w:ilvl w:val="0"/>
          <w:numId w:val="78"/>
        </w:numPr>
        <w:spacing w:line="260" w:lineRule="atLeast"/>
        <w:jc w:val="both"/>
        <w:rPr>
          <w:rFonts w:cs="Arial"/>
          <w:sz w:val="20"/>
        </w:rPr>
      </w:pPr>
      <w:r w:rsidRPr="009066C8">
        <w:rPr>
          <w:rFonts w:cs="Arial"/>
          <w:sz w:val="20"/>
        </w:rPr>
        <w:t>Zagotavljanje ukrepov za uporabo oddaljenega dostopa/dela od doma;</w:t>
      </w:r>
    </w:p>
    <w:p w14:paraId="5FF7D25B" w14:textId="5B7BE491" w:rsidR="00FF2D57" w:rsidRPr="009066C8" w:rsidRDefault="00FF2D57" w:rsidP="009066C8">
      <w:pPr>
        <w:pStyle w:val="Odstavekseznama"/>
        <w:numPr>
          <w:ilvl w:val="0"/>
          <w:numId w:val="78"/>
        </w:numPr>
        <w:spacing w:line="260" w:lineRule="atLeast"/>
        <w:jc w:val="both"/>
        <w:rPr>
          <w:rFonts w:cs="Arial"/>
          <w:sz w:val="20"/>
        </w:rPr>
      </w:pPr>
      <w:r w:rsidRPr="009066C8">
        <w:rPr>
          <w:rFonts w:cs="Arial"/>
          <w:sz w:val="20"/>
        </w:rPr>
        <w:t>Zagotavljanje sledljivosti obdelave.</w:t>
      </w:r>
    </w:p>
    <w:p w14:paraId="414DC446" w14:textId="77777777" w:rsidR="00FF2D57" w:rsidRPr="00B75F79" w:rsidRDefault="00FF2D57" w:rsidP="00FF2D57">
      <w:pPr>
        <w:spacing w:line="260" w:lineRule="atLeast"/>
        <w:jc w:val="both"/>
        <w:rPr>
          <w:rFonts w:cs="Arial"/>
          <w:sz w:val="20"/>
        </w:rPr>
      </w:pPr>
    </w:p>
    <w:p w14:paraId="5F6F9BC0" w14:textId="77777777" w:rsidR="00FF2D57" w:rsidRPr="00B75F79" w:rsidRDefault="00FF2D57" w:rsidP="00FF2D57">
      <w:pPr>
        <w:spacing w:line="260" w:lineRule="atLeast"/>
        <w:jc w:val="both"/>
        <w:rPr>
          <w:rFonts w:cs="Arial"/>
          <w:sz w:val="20"/>
        </w:rPr>
      </w:pPr>
      <w:r w:rsidRPr="00B75F79">
        <w:rPr>
          <w:rFonts w:cs="Arial"/>
          <w:sz w:val="20"/>
        </w:rPr>
        <w:t>Ostale ukrepe bo izvajal</w:t>
      </w:r>
      <w:r>
        <w:rPr>
          <w:rFonts w:cs="Arial"/>
          <w:sz w:val="20"/>
        </w:rPr>
        <w:t>o</w:t>
      </w:r>
      <w:r w:rsidRPr="00B75F79">
        <w:rPr>
          <w:rFonts w:cs="Arial"/>
          <w:sz w:val="20"/>
        </w:rPr>
        <w:t xml:space="preserve"> Ministrstvo, pristojno za upravljanje informacijsko-komunikacijskih sistemov. Obdelovalec osebnih podatkov ne bo hranil v svojem okolju ali z njem povezanimi računalniki.</w:t>
      </w:r>
    </w:p>
    <w:p w14:paraId="57B70B49" w14:textId="77777777" w:rsidR="00FF2D57" w:rsidRPr="00B75F79" w:rsidRDefault="00FF2D57" w:rsidP="00FF2D57">
      <w:pPr>
        <w:spacing w:line="260" w:lineRule="atLeast"/>
        <w:jc w:val="both"/>
        <w:rPr>
          <w:rFonts w:cs="Arial"/>
          <w:sz w:val="20"/>
        </w:rPr>
      </w:pPr>
    </w:p>
    <w:p w14:paraId="2438D6FF" w14:textId="77777777" w:rsidR="00FF2D57" w:rsidRPr="00B75F79" w:rsidRDefault="00FF2D57" w:rsidP="00FF2D57">
      <w:pPr>
        <w:spacing w:line="260" w:lineRule="atLeast"/>
        <w:jc w:val="both"/>
        <w:rPr>
          <w:rFonts w:cs="Arial"/>
          <w:sz w:val="20"/>
        </w:rPr>
      </w:pPr>
      <w:r w:rsidRPr="00B75F79">
        <w:rPr>
          <w:rFonts w:cs="Arial"/>
          <w:sz w:val="20"/>
        </w:rPr>
        <w:t>UKREPI ZA ZAGOTAVLJANJE STALNE ZAUPNOSTI, CELOVITOSTI RAZPOLOŽLJIVOSTI IN ODPORNOSTI SISTEMOV IN STORITEV ZA OBDELAVO:</w:t>
      </w:r>
    </w:p>
    <w:p w14:paraId="339CC88F" w14:textId="77777777" w:rsidR="00FF2D57" w:rsidRPr="00B75F79" w:rsidRDefault="00FF2D57" w:rsidP="00FF2D57">
      <w:pPr>
        <w:spacing w:line="260" w:lineRule="atLeast"/>
        <w:jc w:val="both"/>
        <w:rPr>
          <w:rFonts w:cs="Arial"/>
          <w:sz w:val="20"/>
        </w:rPr>
      </w:pPr>
      <w:r>
        <w:rPr>
          <w:rFonts w:cs="Arial"/>
          <w:sz w:val="20"/>
        </w:rPr>
        <w:t>Npr.</w:t>
      </w:r>
    </w:p>
    <w:p w14:paraId="20C6DA36" w14:textId="52241C26" w:rsidR="00FF2D57" w:rsidRPr="009066C8" w:rsidRDefault="00FF2D57" w:rsidP="009066C8">
      <w:pPr>
        <w:pStyle w:val="Odstavekseznama"/>
        <w:numPr>
          <w:ilvl w:val="0"/>
          <w:numId w:val="78"/>
        </w:numPr>
        <w:spacing w:line="260" w:lineRule="atLeast"/>
        <w:jc w:val="both"/>
        <w:rPr>
          <w:rFonts w:cs="Arial"/>
          <w:sz w:val="20"/>
        </w:rPr>
      </w:pPr>
      <w:r w:rsidRPr="009066C8">
        <w:rPr>
          <w:rFonts w:cs="Arial"/>
          <w:sz w:val="20"/>
        </w:rPr>
        <w:t>sistemska zaščita pred kibernetskimi napadi,</w:t>
      </w:r>
    </w:p>
    <w:p w14:paraId="07AE0F4E" w14:textId="0C954D63" w:rsidR="00FF2D57" w:rsidRPr="009066C8" w:rsidRDefault="00FF2D57" w:rsidP="009066C8">
      <w:pPr>
        <w:pStyle w:val="Odstavekseznama"/>
        <w:numPr>
          <w:ilvl w:val="0"/>
          <w:numId w:val="78"/>
        </w:numPr>
        <w:spacing w:line="260" w:lineRule="atLeast"/>
        <w:jc w:val="both"/>
        <w:rPr>
          <w:rFonts w:cs="Arial"/>
          <w:sz w:val="20"/>
        </w:rPr>
      </w:pPr>
      <w:r w:rsidRPr="009066C8">
        <w:rPr>
          <w:rFonts w:cs="Arial"/>
          <w:sz w:val="20"/>
        </w:rPr>
        <w:t>implementirana protivirusna zaščita,</w:t>
      </w:r>
    </w:p>
    <w:p w14:paraId="3B8DD3F7" w14:textId="2CBE797E" w:rsidR="00FF2D57" w:rsidRPr="009066C8" w:rsidRDefault="00FF2D57" w:rsidP="009066C8">
      <w:pPr>
        <w:pStyle w:val="Odstavekseznama"/>
        <w:numPr>
          <w:ilvl w:val="0"/>
          <w:numId w:val="78"/>
        </w:numPr>
        <w:spacing w:line="260" w:lineRule="atLeast"/>
        <w:jc w:val="both"/>
        <w:rPr>
          <w:rFonts w:cs="Arial"/>
          <w:sz w:val="20"/>
        </w:rPr>
      </w:pPr>
      <w:r w:rsidRPr="009066C8">
        <w:rPr>
          <w:rFonts w:cs="Arial"/>
          <w:sz w:val="20"/>
        </w:rPr>
        <w:t>varovanje sistemskih prostorov.</w:t>
      </w:r>
    </w:p>
    <w:p w14:paraId="1FE105F6" w14:textId="77777777" w:rsidR="00FF2D57" w:rsidRPr="00B75F79" w:rsidRDefault="00FF2D57" w:rsidP="00FF2D57">
      <w:pPr>
        <w:spacing w:line="260" w:lineRule="atLeast"/>
        <w:jc w:val="both"/>
        <w:rPr>
          <w:rFonts w:cs="Arial"/>
          <w:sz w:val="20"/>
        </w:rPr>
      </w:pPr>
    </w:p>
    <w:p w14:paraId="16AE667E" w14:textId="77777777" w:rsidR="00FF2D57" w:rsidRDefault="00FF2D57" w:rsidP="00FF2D57">
      <w:pPr>
        <w:spacing w:line="260" w:lineRule="atLeast"/>
        <w:jc w:val="both"/>
        <w:rPr>
          <w:rFonts w:cs="Arial"/>
          <w:sz w:val="20"/>
        </w:rPr>
      </w:pPr>
      <w:r w:rsidRPr="00B75F79">
        <w:rPr>
          <w:rFonts w:cs="Arial"/>
          <w:sz w:val="20"/>
        </w:rPr>
        <w:t>UKREPI ZA ZAGOTAVLJANJE ZMOŽNOSTI ZA PRAVOČASNO POVRNITEV RAZPOLOŽLJIVOSTI IN DOSTOP DO OSEBNIH PODATKOV V PRIMERU FIZIČNEGA ALI TEHNIČNEGA INCIDENTA:</w:t>
      </w:r>
    </w:p>
    <w:p w14:paraId="3B9EA51F" w14:textId="77777777" w:rsidR="00FF2D57" w:rsidRPr="00B75F79" w:rsidRDefault="00FF2D57" w:rsidP="00FF2D57">
      <w:pPr>
        <w:spacing w:line="260" w:lineRule="atLeast"/>
        <w:jc w:val="both"/>
        <w:rPr>
          <w:rFonts w:cs="Arial"/>
          <w:sz w:val="20"/>
        </w:rPr>
      </w:pPr>
      <w:r>
        <w:rPr>
          <w:rFonts w:cs="Arial"/>
          <w:sz w:val="20"/>
        </w:rPr>
        <w:t>Npr.</w:t>
      </w:r>
    </w:p>
    <w:p w14:paraId="50317CB0" w14:textId="2FAA852B" w:rsidR="00FF2D57" w:rsidRPr="009066C8" w:rsidRDefault="00FF2D57" w:rsidP="009066C8">
      <w:pPr>
        <w:pStyle w:val="Odstavekseznama"/>
        <w:numPr>
          <w:ilvl w:val="0"/>
          <w:numId w:val="78"/>
        </w:numPr>
        <w:spacing w:line="260" w:lineRule="atLeast"/>
        <w:jc w:val="both"/>
        <w:rPr>
          <w:rFonts w:cs="Arial"/>
          <w:sz w:val="20"/>
        </w:rPr>
      </w:pPr>
      <w:proofErr w:type="spellStart"/>
      <w:r w:rsidRPr="009066C8">
        <w:rPr>
          <w:rFonts w:cs="Arial"/>
          <w:sz w:val="20"/>
        </w:rPr>
        <w:lastRenderedPageBreak/>
        <w:t>večnivojsko</w:t>
      </w:r>
      <w:proofErr w:type="spellEnd"/>
      <w:r w:rsidRPr="009066C8">
        <w:rPr>
          <w:rFonts w:cs="Arial"/>
          <w:sz w:val="20"/>
        </w:rPr>
        <w:t xml:space="preserve"> varnostno kopiranje aplikacije in podatkov.</w:t>
      </w:r>
    </w:p>
    <w:p w14:paraId="15895165" w14:textId="77777777" w:rsidR="00FF2D57" w:rsidRPr="00B75F79" w:rsidRDefault="00FF2D57" w:rsidP="00FF2D57">
      <w:pPr>
        <w:spacing w:line="260" w:lineRule="atLeast"/>
        <w:jc w:val="both"/>
        <w:rPr>
          <w:rFonts w:cs="Arial"/>
          <w:sz w:val="20"/>
        </w:rPr>
      </w:pPr>
    </w:p>
    <w:p w14:paraId="500440EB" w14:textId="77777777" w:rsidR="00FF2D57" w:rsidRDefault="00FF2D57" w:rsidP="00FF2D57">
      <w:pPr>
        <w:spacing w:line="260" w:lineRule="atLeast"/>
        <w:jc w:val="both"/>
        <w:rPr>
          <w:rFonts w:cs="Arial"/>
          <w:sz w:val="20"/>
        </w:rPr>
      </w:pPr>
      <w:r w:rsidRPr="00B75F79">
        <w:rPr>
          <w:rFonts w:cs="Arial"/>
          <w:sz w:val="20"/>
        </w:rPr>
        <w:t>UKREPI ZA POSTOPKE REDNEGA TESTIRANJA, OCENJEVANJA IN VREDNOTENJA UČINKOVITOSTI TEHNIČNIH IN ORGANIZACIJSKIH UKREPOV ZA ZAGOTAVLJANJE VARNOSTI OBDELAVE:</w:t>
      </w:r>
    </w:p>
    <w:p w14:paraId="4E3B5E2C" w14:textId="77777777" w:rsidR="00FF2D57" w:rsidRPr="00B75F79" w:rsidRDefault="00FF2D57" w:rsidP="00FF2D57">
      <w:pPr>
        <w:spacing w:line="260" w:lineRule="atLeast"/>
        <w:jc w:val="both"/>
        <w:rPr>
          <w:rFonts w:cs="Arial"/>
          <w:sz w:val="20"/>
        </w:rPr>
      </w:pPr>
      <w:r>
        <w:rPr>
          <w:rFonts w:cs="Arial"/>
          <w:sz w:val="20"/>
        </w:rPr>
        <w:t>Npr.</w:t>
      </w:r>
    </w:p>
    <w:p w14:paraId="56989FEA" w14:textId="1B2A3893" w:rsidR="00FF2D57" w:rsidRPr="009066C8" w:rsidRDefault="00FF2D57" w:rsidP="009066C8">
      <w:pPr>
        <w:pStyle w:val="Odstavekseznama"/>
        <w:numPr>
          <w:ilvl w:val="0"/>
          <w:numId w:val="78"/>
        </w:numPr>
        <w:spacing w:line="260" w:lineRule="atLeast"/>
        <w:jc w:val="both"/>
        <w:rPr>
          <w:rFonts w:cs="Arial"/>
          <w:sz w:val="20"/>
        </w:rPr>
      </w:pPr>
      <w:r w:rsidRPr="009066C8">
        <w:rPr>
          <w:rFonts w:cs="Arial"/>
          <w:sz w:val="20"/>
        </w:rPr>
        <w:t>redno preverjanje in spremljanje sistemskih dogodkov na strežnikih in omrežju.</w:t>
      </w:r>
    </w:p>
    <w:p w14:paraId="383BBD5C" w14:textId="77777777" w:rsidR="00FF2D57" w:rsidRPr="00B75F79" w:rsidRDefault="00FF2D57" w:rsidP="00FF2D57">
      <w:pPr>
        <w:spacing w:line="260" w:lineRule="atLeast"/>
        <w:jc w:val="both"/>
        <w:rPr>
          <w:rFonts w:cs="Arial"/>
          <w:sz w:val="20"/>
        </w:rPr>
      </w:pPr>
    </w:p>
    <w:p w14:paraId="66DC34BB" w14:textId="77777777" w:rsidR="00FF2D57" w:rsidRDefault="00FF2D57" w:rsidP="00FF2D57">
      <w:pPr>
        <w:spacing w:line="260" w:lineRule="atLeast"/>
        <w:jc w:val="both"/>
        <w:rPr>
          <w:rFonts w:cs="Arial"/>
          <w:sz w:val="20"/>
        </w:rPr>
      </w:pPr>
      <w:r w:rsidRPr="00B75F79">
        <w:rPr>
          <w:rFonts w:cs="Arial"/>
          <w:sz w:val="20"/>
        </w:rPr>
        <w:t>UKREPI ZA PREPREČEVANJE NEPOOBLAŠČENEGA DOSTOPA DO OSEBNIH PODATKOV:</w:t>
      </w:r>
    </w:p>
    <w:p w14:paraId="28DFE09F" w14:textId="77777777" w:rsidR="00FF2D57" w:rsidRPr="00B75F79" w:rsidRDefault="00FF2D57" w:rsidP="00FF2D57">
      <w:pPr>
        <w:spacing w:line="260" w:lineRule="atLeast"/>
        <w:jc w:val="both"/>
        <w:rPr>
          <w:rFonts w:cs="Arial"/>
          <w:sz w:val="20"/>
        </w:rPr>
      </w:pPr>
      <w:r>
        <w:rPr>
          <w:rFonts w:cs="Arial"/>
          <w:sz w:val="20"/>
        </w:rPr>
        <w:t>Npr.</w:t>
      </w:r>
    </w:p>
    <w:p w14:paraId="2FB902D0" w14:textId="77777777" w:rsidR="00FF2D57" w:rsidRPr="00B75F79" w:rsidRDefault="00FF2D57" w:rsidP="00FF2D57">
      <w:pPr>
        <w:spacing w:line="260" w:lineRule="atLeast"/>
        <w:jc w:val="both"/>
        <w:rPr>
          <w:rFonts w:cs="Arial"/>
          <w:sz w:val="20"/>
        </w:rPr>
      </w:pPr>
      <w:r w:rsidRPr="00B75F79">
        <w:rPr>
          <w:rFonts w:cs="Arial"/>
          <w:sz w:val="20"/>
        </w:rPr>
        <w:t>Ukrepi se izvajajo na več nivojih:</w:t>
      </w:r>
    </w:p>
    <w:p w14:paraId="67ADB13D" w14:textId="50BBB0AD" w:rsidR="00FF2D57" w:rsidRPr="009066C8" w:rsidRDefault="00FF2D57" w:rsidP="009066C8">
      <w:pPr>
        <w:pStyle w:val="Odstavekseznama"/>
        <w:numPr>
          <w:ilvl w:val="0"/>
          <w:numId w:val="78"/>
        </w:numPr>
        <w:spacing w:line="260" w:lineRule="atLeast"/>
        <w:jc w:val="both"/>
        <w:rPr>
          <w:rFonts w:cs="Arial"/>
          <w:sz w:val="20"/>
        </w:rPr>
      </w:pPr>
      <w:r w:rsidRPr="009066C8">
        <w:rPr>
          <w:rFonts w:cs="Arial"/>
          <w:sz w:val="20"/>
        </w:rPr>
        <w:t xml:space="preserve">strežniki se nahajajo v sistemskih prostorih do katerih imajo dostop samo pooblaščene osebe preko </w:t>
      </w:r>
    </w:p>
    <w:p w14:paraId="0D755C89" w14:textId="49E2EFB3" w:rsidR="00FF2D57" w:rsidRPr="009066C8" w:rsidRDefault="00FF2D57" w:rsidP="009066C8">
      <w:pPr>
        <w:pStyle w:val="Odstavekseznama"/>
        <w:numPr>
          <w:ilvl w:val="0"/>
          <w:numId w:val="78"/>
        </w:numPr>
        <w:spacing w:line="260" w:lineRule="atLeast"/>
        <w:jc w:val="both"/>
        <w:rPr>
          <w:rFonts w:cs="Arial"/>
          <w:sz w:val="20"/>
        </w:rPr>
      </w:pPr>
      <w:r w:rsidRPr="009066C8">
        <w:rPr>
          <w:rFonts w:cs="Arial"/>
          <w:sz w:val="20"/>
        </w:rPr>
        <w:t>pristopnih mehanizmov,</w:t>
      </w:r>
    </w:p>
    <w:p w14:paraId="6A6BB268" w14:textId="42BB10E5" w:rsidR="00FF2D57" w:rsidRPr="009066C8" w:rsidRDefault="00FF2D57" w:rsidP="009066C8">
      <w:pPr>
        <w:pStyle w:val="Odstavekseznama"/>
        <w:numPr>
          <w:ilvl w:val="0"/>
          <w:numId w:val="78"/>
        </w:numPr>
        <w:spacing w:line="260" w:lineRule="atLeast"/>
        <w:jc w:val="both"/>
        <w:rPr>
          <w:rFonts w:cs="Arial"/>
          <w:sz w:val="20"/>
        </w:rPr>
      </w:pPr>
      <w:r w:rsidRPr="009066C8">
        <w:rPr>
          <w:rFonts w:cs="Arial"/>
          <w:sz w:val="20"/>
        </w:rPr>
        <w:t xml:space="preserve">dostop do sistemskih prostorov je omejen (alarmni sistem, zapiralni sistem s kodo, zavarovanje </w:t>
      </w:r>
    </w:p>
    <w:p w14:paraId="40A83A4A" w14:textId="7F0AE0EF" w:rsidR="00FF2D57" w:rsidRPr="009066C8" w:rsidRDefault="00FF2D57" w:rsidP="009066C8">
      <w:pPr>
        <w:pStyle w:val="Odstavekseznama"/>
        <w:numPr>
          <w:ilvl w:val="0"/>
          <w:numId w:val="78"/>
        </w:numPr>
        <w:spacing w:line="260" w:lineRule="atLeast"/>
        <w:jc w:val="both"/>
        <w:rPr>
          <w:rFonts w:cs="Arial"/>
          <w:sz w:val="20"/>
        </w:rPr>
      </w:pPr>
      <w:r w:rsidRPr="009066C8">
        <w:rPr>
          <w:rFonts w:cs="Arial"/>
          <w:sz w:val="20"/>
        </w:rPr>
        <w:t xml:space="preserve">fizičnih dostopov v prostore, kartice s čipi, video nadzor) </w:t>
      </w:r>
    </w:p>
    <w:p w14:paraId="10D1020D" w14:textId="2304458B" w:rsidR="00FF2D57" w:rsidRPr="009066C8" w:rsidRDefault="00FF2D57" w:rsidP="009066C8">
      <w:pPr>
        <w:pStyle w:val="Odstavekseznama"/>
        <w:numPr>
          <w:ilvl w:val="0"/>
          <w:numId w:val="78"/>
        </w:numPr>
        <w:spacing w:line="260" w:lineRule="atLeast"/>
        <w:jc w:val="both"/>
        <w:rPr>
          <w:rFonts w:cs="Arial"/>
          <w:sz w:val="20"/>
        </w:rPr>
      </w:pPr>
      <w:r w:rsidRPr="009066C8">
        <w:rPr>
          <w:rFonts w:cs="Arial"/>
          <w:sz w:val="20"/>
        </w:rPr>
        <w:t>nadzor dostopanja glede sistema za obdelovanje podatkov: dodelitev uporabniških pravic, dodelitev gesel,</w:t>
      </w:r>
    </w:p>
    <w:p w14:paraId="3D48660B" w14:textId="3E444640" w:rsidR="00FF2D57" w:rsidRPr="009066C8" w:rsidRDefault="00FF2D57" w:rsidP="009066C8">
      <w:pPr>
        <w:pStyle w:val="Odstavekseznama"/>
        <w:numPr>
          <w:ilvl w:val="0"/>
          <w:numId w:val="78"/>
        </w:numPr>
        <w:spacing w:line="260" w:lineRule="atLeast"/>
        <w:jc w:val="both"/>
        <w:rPr>
          <w:rFonts w:cs="Arial"/>
          <w:sz w:val="20"/>
        </w:rPr>
      </w:pPr>
      <w:r w:rsidRPr="009066C8">
        <w:rPr>
          <w:rFonts w:cs="Arial"/>
          <w:sz w:val="20"/>
        </w:rPr>
        <w:t>uporaba požarnega zidu, redno posodabljanje protivirusne zaščite.</w:t>
      </w:r>
    </w:p>
    <w:p w14:paraId="1D7F8C1D" w14:textId="77777777" w:rsidR="00FF2D57" w:rsidRPr="00B75F79" w:rsidRDefault="00FF2D57" w:rsidP="00FF2D57">
      <w:pPr>
        <w:spacing w:line="260" w:lineRule="atLeast"/>
        <w:jc w:val="both"/>
        <w:rPr>
          <w:rFonts w:cs="Arial"/>
          <w:sz w:val="20"/>
        </w:rPr>
      </w:pPr>
    </w:p>
    <w:p w14:paraId="412EFF64" w14:textId="77777777" w:rsidR="00FF2D57" w:rsidRDefault="00FF2D57" w:rsidP="00FF2D57">
      <w:pPr>
        <w:spacing w:line="260" w:lineRule="atLeast"/>
        <w:jc w:val="both"/>
        <w:rPr>
          <w:rFonts w:cs="Arial"/>
          <w:sz w:val="20"/>
        </w:rPr>
      </w:pPr>
      <w:r w:rsidRPr="00B75F79">
        <w:rPr>
          <w:rFonts w:cs="Arial"/>
          <w:sz w:val="20"/>
        </w:rPr>
        <w:t>UKREPI ZA VARNOST PROGRAMSKE OPREME, KI SE UPORABLJA ZA OBDELAVO OSEBNIH PODATKOV:</w:t>
      </w:r>
    </w:p>
    <w:p w14:paraId="4308646A" w14:textId="77777777" w:rsidR="00FF2D57" w:rsidRPr="00B75F79" w:rsidRDefault="00FF2D57" w:rsidP="00FF2D57">
      <w:pPr>
        <w:spacing w:line="260" w:lineRule="atLeast"/>
        <w:jc w:val="both"/>
        <w:rPr>
          <w:rFonts w:cs="Arial"/>
          <w:sz w:val="20"/>
        </w:rPr>
      </w:pPr>
      <w:r>
        <w:rPr>
          <w:rFonts w:cs="Arial"/>
          <w:sz w:val="20"/>
        </w:rPr>
        <w:t>Npr.</w:t>
      </w:r>
    </w:p>
    <w:p w14:paraId="3400FC1E" w14:textId="373D57AD" w:rsidR="00FF2D57" w:rsidRPr="009066C8" w:rsidRDefault="00FF2D57" w:rsidP="009066C8">
      <w:pPr>
        <w:pStyle w:val="Odstavekseznama"/>
        <w:numPr>
          <w:ilvl w:val="0"/>
          <w:numId w:val="78"/>
        </w:numPr>
        <w:spacing w:line="260" w:lineRule="atLeast"/>
        <w:jc w:val="both"/>
        <w:rPr>
          <w:rFonts w:cs="Arial"/>
          <w:sz w:val="20"/>
        </w:rPr>
      </w:pPr>
      <w:r w:rsidRPr="009066C8">
        <w:rPr>
          <w:rFonts w:cs="Arial"/>
          <w:sz w:val="20"/>
        </w:rPr>
        <w:t xml:space="preserve">redno posodabljanje aplikativne programske opreme in </w:t>
      </w:r>
      <w:proofErr w:type="spellStart"/>
      <w:r w:rsidRPr="009066C8">
        <w:rPr>
          <w:rFonts w:cs="Arial"/>
          <w:sz w:val="20"/>
        </w:rPr>
        <w:t>antivirusne</w:t>
      </w:r>
      <w:proofErr w:type="spellEnd"/>
      <w:r w:rsidRPr="009066C8">
        <w:rPr>
          <w:rFonts w:cs="Arial"/>
          <w:sz w:val="20"/>
        </w:rPr>
        <w:t xml:space="preserve"> programske opreme.</w:t>
      </w:r>
    </w:p>
    <w:p w14:paraId="24D4DAED" w14:textId="77777777" w:rsidR="00FF2D57" w:rsidRPr="00B75F79" w:rsidRDefault="00FF2D57" w:rsidP="00FF2D57">
      <w:pPr>
        <w:spacing w:line="260" w:lineRule="atLeast"/>
        <w:jc w:val="both"/>
        <w:rPr>
          <w:rFonts w:cs="Arial"/>
          <w:sz w:val="20"/>
        </w:rPr>
      </w:pPr>
    </w:p>
    <w:p w14:paraId="14DF6947" w14:textId="77777777" w:rsidR="00FF2D57" w:rsidRDefault="00FF2D57" w:rsidP="00FF2D57">
      <w:pPr>
        <w:spacing w:line="260" w:lineRule="atLeast"/>
        <w:jc w:val="both"/>
        <w:rPr>
          <w:rFonts w:cs="Arial"/>
          <w:sz w:val="20"/>
        </w:rPr>
      </w:pPr>
      <w:r w:rsidRPr="00B75F79">
        <w:rPr>
          <w:rFonts w:cs="Arial"/>
          <w:sz w:val="20"/>
        </w:rPr>
        <w:t>UKREPI ZA VARNOST PODATKOV V ČASU HRAMBE:</w:t>
      </w:r>
    </w:p>
    <w:p w14:paraId="59D67E97" w14:textId="77777777" w:rsidR="00FF2D57" w:rsidRPr="00B75F79" w:rsidRDefault="00FF2D57" w:rsidP="00FF2D57">
      <w:pPr>
        <w:spacing w:line="260" w:lineRule="atLeast"/>
        <w:jc w:val="both"/>
        <w:rPr>
          <w:rFonts w:cs="Arial"/>
          <w:sz w:val="20"/>
        </w:rPr>
      </w:pPr>
      <w:r>
        <w:rPr>
          <w:rFonts w:cs="Arial"/>
          <w:sz w:val="20"/>
        </w:rPr>
        <w:t>Npr.</w:t>
      </w:r>
    </w:p>
    <w:p w14:paraId="14C350BB" w14:textId="0B22379C" w:rsidR="00FF2D57" w:rsidRPr="009066C8" w:rsidRDefault="00FF2D57" w:rsidP="009066C8">
      <w:pPr>
        <w:pStyle w:val="Odstavekseznama"/>
        <w:numPr>
          <w:ilvl w:val="0"/>
          <w:numId w:val="78"/>
        </w:numPr>
        <w:spacing w:line="260" w:lineRule="atLeast"/>
        <w:jc w:val="both"/>
        <w:rPr>
          <w:rFonts w:cs="Arial"/>
          <w:sz w:val="20"/>
        </w:rPr>
      </w:pPr>
      <w:r w:rsidRPr="009066C8">
        <w:rPr>
          <w:rFonts w:cs="Arial"/>
          <w:sz w:val="20"/>
        </w:rPr>
        <w:t xml:space="preserve">podatki se hranijo v varovanih sistemskih prostorih na sedežu podjetja oziroma v varovanih </w:t>
      </w:r>
    </w:p>
    <w:p w14:paraId="23FCE2AA" w14:textId="77777777" w:rsidR="00FF2D57" w:rsidRPr="00B75F79" w:rsidRDefault="00FF2D57" w:rsidP="00FF2D57">
      <w:pPr>
        <w:spacing w:line="260" w:lineRule="atLeast"/>
        <w:jc w:val="both"/>
        <w:rPr>
          <w:rFonts w:cs="Arial"/>
          <w:sz w:val="20"/>
        </w:rPr>
      </w:pPr>
      <w:r w:rsidRPr="00B75F79">
        <w:rPr>
          <w:rFonts w:cs="Arial"/>
          <w:sz w:val="20"/>
        </w:rPr>
        <w:t>sistemskih prostorih na rezervni lokaciji.</w:t>
      </w:r>
    </w:p>
    <w:p w14:paraId="3790473C" w14:textId="77777777" w:rsidR="00FF2D57" w:rsidRDefault="00FF2D57" w:rsidP="00FF2D57">
      <w:pPr>
        <w:spacing w:line="260" w:lineRule="atLeast"/>
        <w:jc w:val="both"/>
        <w:rPr>
          <w:rFonts w:cs="Arial"/>
          <w:sz w:val="20"/>
        </w:rPr>
      </w:pPr>
      <w:r w:rsidRPr="00B75F79">
        <w:rPr>
          <w:rFonts w:cs="Arial"/>
          <w:sz w:val="20"/>
        </w:rPr>
        <w:t>UKREPI ZA VARNOST PROSTOROV, OPREME IN SISTEMSKE PROGRAMSKE OPREME ZA OBDELAVO OSEBNIH PODATKOV:</w:t>
      </w:r>
    </w:p>
    <w:p w14:paraId="35099A78" w14:textId="77777777" w:rsidR="00FF2D57" w:rsidRPr="00B75F79" w:rsidRDefault="00FF2D57" w:rsidP="00FF2D57">
      <w:pPr>
        <w:spacing w:line="260" w:lineRule="atLeast"/>
        <w:jc w:val="both"/>
        <w:rPr>
          <w:rFonts w:cs="Arial"/>
          <w:sz w:val="20"/>
        </w:rPr>
      </w:pPr>
      <w:r>
        <w:rPr>
          <w:rFonts w:cs="Arial"/>
          <w:sz w:val="20"/>
        </w:rPr>
        <w:t>Npr.</w:t>
      </w:r>
    </w:p>
    <w:p w14:paraId="2A197FC6" w14:textId="173B6009" w:rsidR="00FF2D57" w:rsidRPr="00FF2D57" w:rsidRDefault="00FF2D57" w:rsidP="009066C8">
      <w:pPr>
        <w:pStyle w:val="Odstavekseznama"/>
        <w:numPr>
          <w:ilvl w:val="0"/>
          <w:numId w:val="78"/>
        </w:numPr>
        <w:spacing w:line="260" w:lineRule="atLeast"/>
        <w:jc w:val="both"/>
        <w:rPr>
          <w:rFonts w:cs="Arial"/>
          <w:sz w:val="20"/>
        </w:rPr>
      </w:pPr>
      <w:r w:rsidRPr="009066C8">
        <w:rPr>
          <w:rFonts w:cs="Arial"/>
          <w:sz w:val="20"/>
        </w:rPr>
        <w:t xml:space="preserve">dostop do sistemskih prostorov je omejen (alarmni sistem, zapiralni sistem s kodo, zavarovanje </w:t>
      </w:r>
      <w:r w:rsidRPr="00FF2D57">
        <w:rPr>
          <w:rFonts w:cs="Arial"/>
          <w:sz w:val="20"/>
        </w:rPr>
        <w:t>fizičnih dostopov v prostore, kartice s čipi, video nadzor),</w:t>
      </w:r>
    </w:p>
    <w:p w14:paraId="6905F78D" w14:textId="6E428D9E" w:rsidR="00FF2D57" w:rsidRPr="00FF2D57" w:rsidRDefault="00FF2D57" w:rsidP="009066C8">
      <w:pPr>
        <w:pStyle w:val="Odstavekseznama"/>
        <w:numPr>
          <w:ilvl w:val="0"/>
          <w:numId w:val="78"/>
        </w:numPr>
        <w:spacing w:line="260" w:lineRule="atLeast"/>
        <w:jc w:val="both"/>
        <w:rPr>
          <w:rFonts w:cs="Arial"/>
          <w:sz w:val="20"/>
        </w:rPr>
      </w:pPr>
      <w:r w:rsidRPr="009066C8">
        <w:rPr>
          <w:rFonts w:cs="Arial"/>
          <w:sz w:val="20"/>
        </w:rPr>
        <w:t xml:space="preserve">nadzor dostopanja glede sistema za obdelovanje podatkov: dodelitev uporabniških pravic, dodelitev </w:t>
      </w:r>
      <w:r w:rsidRPr="00FF2D57">
        <w:rPr>
          <w:rFonts w:cs="Arial"/>
          <w:sz w:val="20"/>
        </w:rPr>
        <w:t>gesel,</w:t>
      </w:r>
    </w:p>
    <w:p w14:paraId="24F6BD1B" w14:textId="6D48D6B8" w:rsidR="00FF2D57" w:rsidRPr="009066C8" w:rsidRDefault="00FF2D57" w:rsidP="009066C8">
      <w:pPr>
        <w:pStyle w:val="Odstavekseznama"/>
        <w:numPr>
          <w:ilvl w:val="0"/>
          <w:numId w:val="78"/>
        </w:numPr>
        <w:spacing w:line="260" w:lineRule="atLeast"/>
        <w:jc w:val="both"/>
        <w:rPr>
          <w:rFonts w:cs="Arial"/>
          <w:sz w:val="20"/>
        </w:rPr>
      </w:pPr>
      <w:r w:rsidRPr="009066C8">
        <w:rPr>
          <w:rFonts w:cs="Arial"/>
          <w:sz w:val="20"/>
        </w:rPr>
        <w:t>uporaba požarnega zidu, redno posodabljanje protivirusne zaščite .</w:t>
      </w:r>
    </w:p>
    <w:p w14:paraId="28C18954" w14:textId="77777777" w:rsidR="00FF2D57" w:rsidRDefault="00FF2D57" w:rsidP="00FF2D57">
      <w:pPr>
        <w:spacing w:line="260" w:lineRule="atLeast"/>
        <w:jc w:val="both"/>
        <w:rPr>
          <w:rFonts w:cs="Arial"/>
          <w:sz w:val="20"/>
        </w:rPr>
      </w:pPr>
      <w:r w:rsidRPr="00B75F79">
        <w:rPr>
          <w:rFonts w:cs="Arial"/>
          <w:sz w:val="20"/>
        </w:rPr>
        <w:t xml:space="preserve">UKREPI ZA UPORABO ODDALJENEGA DOSTOPA/DELA OD DOMA: </w:t>
      </w:r>
    </w:p>
    <w:p w14:paraId="23BE3129" w14:textId="77777777" w:rsidR="00FF2D57" w:rsidRPr="00B75F79" w:rsidRDefault="00FF2D57" w:rsidP="00FF2D57">
      <w:pPr>
        <w:spacing w:line="260" w:lineRule="atLeast"/>
        <w:jc w:val="both"/>
        <w:rPr>
          <w:rFonts w:cs="Arial"/>
          <w:sz w:val="20"/>
        </w:rPr>
      </w:pPr>
      <w:r>
        <w:rPr>
          <w:rFonts w:cs="Arial"/>
          <w:sz w:val="20"/>
        </w:rPr>
        <w:t>Npr.</w:t>
      </w:r>
    </w:p>
    <w:p w14:paraId="5270BCF9" w14:textId="4A42C3A4" w:rsidR="00FF2D57" w:rsidRPr="009066C8" w:rsidRDefault="00FF2D57" w:rsidP="009066C8">
      <w:pPr>
        <w:pStyle w:val="Odstavekseznama"/>
        <w:numPr>
          <w:ilvl w:val="0"/>
          <w:numId w:val="78"/>
        </w:numPr>
        <w:spacing w:line="260" w:lineRule="atLeast"/>
        <w:jc w:val="both"/>
        <w:rPr>
          <w:rFonts w:cs="Arial"/>
          <w:sz w:val="20"/>
        </w:rPr>
      </w:pPr>
      <w:r w:rsidRPr="009066C8">
        <w:rPr>
          <w:rFonts w:cs="Arial"/>
          <w:sz w:val="20"/>
        </w:rPr>
        <w:t xml:space="preserve">Oddaljeni dostop je urejen na nivoju VPN dostopa do strežnika za zunanje izvajalce oz. delovne postaje zaposlenih, ki delajo od doma. Glede na to veljajo enaki ukrepi kot pri klasičnem delu na sedežu podjetja. </w:t>
      </w:r>
    </w:p>
    <w:p w14:paraId="4A0E7672" w14:textId="77777777" w:rsidR="00FF2D57" w:rsidRDefault="00FF2D57" w:rsidP="00FF2D57">
      <w:pPr>
        <w:spacing w:line="260" w:lineRule="atLeast"/>
        <w:jc w:val="both"/>
        <w:rPr>
          <w:rFonts w:cs="Arial"/>
          <w:sz w:val="20"/>
        </w:rPr>
      </w:pPr>
      <w:r w:rsidRPr="00B75F79">
        <w:rPr>
          <w:rFonts w:cs="Arial"/>
          <w:sz w:val="20"/>
        </w:rPr>
        <w:t>UKREPI ZA SLEDLJIVOST OBDELAVE:</w:t>
      </w:r>
    </w:p>
    <w:p w14:paraId="27E2D306" w14:textId="77777777" w:rsidR="00FF2D57" w:rsidRPr="00B75F79" w:rsidRDefault="00FF2D57" w:rsidP="00FF2D57">
      <w:pPr>
        <w:spacing w:line="260" w:lineRule="atLeast"/>
        <w:jc w:val="both"/>
        <w:rPr>
          <w:rFonts w:cs="Arial"/>
          <w:sz w:val="20"/>
        </w:rPr>
      </w:pPr>
      <w:r>
        <w:rPr>
          <w:rFonts w:cs="Arial"/>
          <w:sz w:val="20"/>
        </w:rPr>
        <w:t>Npr.</w:t>
      </w:r>
    </w:p>
    <w:p w14:paraId="43C65E54" w14:textId="5F0EC1F4" w:rsidR="00FF2D57" w:rsidRPr="009066C8" w:rsidRDefault="00FF2D57" w:rsidP="009066C8">
      <w:pPr>
        <w:pStyle w:val="Odstavekseznama"/>
        <w:numPr>
          <w:ilvl w:val="0"/>
          <w:numId w:val="78"/>
        </w:numPr>
        <w:spacing w:line="260" w:lineRule="atLeast"/>
        <w:jc w:val="both"/>
        <w:rPr>
          <w:rFonts w:cs="Arial"/>
          <w:sz w:val="20"/>
        </w:rPr>
      </w:pPr>
      <w:r w:rsidRPr="009066C8">
        <w:rPr>
          <w:rFonts w:cs="Arial"/>
          <w:sz w:val="20"/>
        </w:rPr>
        <w:t>Notranja sledljivost obdelovanja osebnih podatkov, ki omogoča poznejše ugotavljanje, kdaj so bili posamezni osebni podatki obdelani in kdo je to storil.</w:t>
      </w:r>
    </w:p>
    <w:p w14:paraId="2C1D8B7E" w14:textId="77777777" w:rsidR="00FF2D57" w:rsidRPr="00B75F79" w:rsidRDefault="00FF2D57" w:rsidP="00FF2D57">
      <w:pPr>
        <w:spacing w:line="260" w:lineRule="atLeast"/>
        <w:jc w:val="both"/>
        <w:rPr>
          <w:rFonts w:cs="Arial"/>
          <w:sz w:val="20"/>
        </w:rPr>
      </w:pPr>
    </w:p>
    <w:p w14:paraId="047D257D" w14:textId="4FA975CE" w:rsidR="00FF2D57" w:rsidRPr="009066C8" w:rsidRDefault="00FF2D57" w:rsidP="009066C8">
      <w:pPr>
        <w:pStyle w:val="Odstavekseznama"/>
        <w:numPr>
          <w:ilvl w:val="0"/>
          <w:numId w:val="77"/>
        </w:numPr>
        <w:spacing w:line="260" w:lineRule="atLeast"/>
        <w:jc w:val="both"/>
        <w:rPr>
          <w:rFonts w:cs="Arial"/>
          <w:b/>
          <w:bCs/>
          <w:sz w:val="20"/>
        </w:rPr>
      </w:pPr>
      <w:r w:rsidRPr="009066C8">
        <w:rPr>
          <w:rFonts w:cs="Arial"/>
          <w:b/>
          <w:bCs/>
          <w:sz w:val="20"/>
        </w:rPr>
        <w:t>Pomoč upravljavcu</w:t>
      </w:r>
    </w:p>
    <w:p w14:paraId="5013CF2D" w14:textId="77777777" w:rsidR="00FF2D57" w:rsidRPr="00B75F79" w:rsidRDefault="00FF2D57" w:rsidP="00FF2D57">
      <w:pPr>
        <w:spacing w:line="260" w:lineRule="atLeast"/>
        <w:jc w:val="both"/>
        <w:rPr>
          <w:rFonts w:cs="Arial"/>
          <w:sz w:val="20"/>
        </w:rPr>
      </w:pPr>
      <w:r w:rsidRPr="00B75F79">
        <w:rPr>
          <w:rFonts w:cs="Arial"/>
          <w:sz w:val="20"/>
        </w:rPr>
        <w:t>Obdelovalec bo v obsegu pomoči, kot je opredeljena spodaj, kolikor je mogoče pomagal upravljavcu skladno z določbami te pogodbe z uveljavitvijo naslednjih tehničnih in organizacijskih ukrepov:</w:t>
      </w:r>
    </w:p>
    <w:p w14:paraId="22FFD5FA" w14:textId="77777777" w:rsidR="00FF2D57" w:rsidRPr="00B75F79" w:rsidRDefault="00FF2D57" w:rsidP="00FF2D57">
      <w:pPr>
        <w:spacing w:line="260" w:lineRule="atLeast"/>
        <w:jc w:val="both"/>
        <w:rPr>
          <w:rFonts w:cs="Arial"/>
          <w:sz w:val="20"/>
        </w:rPr>
      </w:pPr>
      <w:r w:rsidRPr="00B75F79">
        <w:rPr>
          <w:rFonts w:cs="Arial"/>
          <w:sz w:val="20"/>
        </w:rPr>
        <w:t>SPECIFIČNI TEHNIČNI IN ORGANIZACIJSKI UKREPI, KI JIH BO IZVAJAL OBDELOVALEC ZA ZAGOTAVLJANJE POMOČI UPRAVLJAVCU:</w:t>
      </w:r>
    </w:p>
    <w:p w14:paraId="4BC0AF7C" w14:textId="77777777" w:rsidR="00FF2D57" w:rsidRPr="00B75F79" w:rsidRDefault="00FF2D57" w:rsidP="00FF2D57">
      <w:pPr>
        <w:spacing w:line="260" w:lineRule="atLeast"/>
        <w:jc w:val="both"/>
        <w:rPr>
          <w:rFonts w:cs="Arial"/>
          <w:sz w:val="20"/>
        </w:rPr>
      </w:pPr>
      <w:r w:rsidRPr="00B75F79">
        <w:rPr>
          <w:rFonts w:cs="Arial"/>
          <w:sz w:val="20"/>
        </w:rPr>
        <w:t>/</w:t>
      </w:r>
    </w:p>
    <w:p w14:paraId="3A1915D1" w14:textId="77777777" w:rsidR="00FF2D57" w:rsidRPr="00B75F79" w:rsidRDefault="00FF2D57" w:rsidP="00FF2D57">
      <w:pPr>
        <w:spacing w:line="260" w:lineRule="atLeast"/>
        <w:jc w:val="both"/>
        <w:rPr>
          <w:rFonts w:cs="Arial"/>
          <w:sz w:val="20"/>
        </w:rPr>
      </w:pPr>
      <w:r w:rsidRPr="00B75F79">
        <w:rPr>
          <w:rFonts w:cs="Arial"/>
          <w:sz w:val="20"/>
        </w:rPr>
        <w:lastRenderedPageBreak/>
        <w:t>VSEBINA OBVESTILA O KRŠITVI VARNOSTI OSEBNIH PODATKOV, KI GA BO ZAGOTOVIL OBDELOVALEC:</w:t>
      </w:r>
    </w:p>
    <w:p w14:paraId="6F66D0BC" w14:textId="0EF00D0B" w:rsidR="00FF2D57" w:rsidRPr="009066C8" w:rsidRDefault="00FF2D57" w:rsidP="009066C8">
      <w:pPr>
        <w:pStyle w:val="Odstavekseznama"/>
        <w:numPr>
          <w:ilvl w:val="0"/>
          <w:numId w:val="78"/>
        </w:numPr>
        <w:spacing w:line="260" w:lineRule="atLeast"/>
        <w:jc w:val="both"/>
        <w:rPr>
          <w:rFonts w:cs="Arial"/>
          <w:sz w:val="20"/>
        </w:rPr>
      </w:pPr>
      <w:r w:rsidRPr="009066C8">
        <w:rPr>
          <w:rFonts w:cs="Arial"/>
          <w:sz w:val="20"/>
        </w:rPr>
        <w:t>opis vrste kršitve varstva osebnih podatkov, po možnosti tudi kategorije in približno število zadevnih posameznikov, na katere se nanašajo osebni podatki, ter vrste in približno število zadevnih evidenc osebnih podatkov,</w:t>
      </w:r>
    </w:p>
    <w:p w14:paraId="5662A605" w14:textId="55D724FA" w:rsidR="00FF2D57" w:rsidRPr="009066C8" w:rsidRDefault="00FF2D57" w:rsidP="009066C8">
      <w:pPr>
        <w:pStyle w:val="Odstavekseznama"/>
        <w:numPr>
          <w:ilvl w:val="0"/>
          <w:numId w:val="78"/>
        </w:numPr>
        <w:spacing w:line="260" w:lineRule="atLeast"/>
        <w:jc w:val="both"/>
        <w:rPr>
          <w:rFonts w:cs="Arial"/>
          <w:sz w:val="20"/>
        </w:rPr>
      </w:pPr>
      <w:r w:rsidRPr="009066C8">
        <w:rPr>
          <w:rFonts w:cs="Arial"/>
          <w:sz w:val="20"/>
        </w:rPr>
        <w:t>sporočilo o imenu in kontaktnih podatkih pooblaščene osebe za varstvo podatkov ali druge kontaktne točke, pri kateri je mogoče pridobiti več informacij,</w:t>
      </w:r>
    </w:p>
    <w:p w14:paraId="2187F30C" w14:textId="6887AA53" w:rsidR="00FF2D57" w:rsidRPr="009066C8" w:rsidRDefault="00FF2D57" w:rsidP="009066C8">
      <w:pPr>
        <w:pStyle w:val="Odstavekseznama"/>
        <w:numPr>
          <w:ilvl w:val="0"/>
          <w:numId w:val="78"/>
        </w:numPr>
        <w:spacing w:line="260" w:lineRule="atLeast"/>
        <w:jc w:val="both"/>
        <w:rPr>
          <w:rFonts w:cs="Arial"/>
          <w:sz w:val="20"/>
        </w:rPr>
      </w:pPr>
      <w:r w:rsidRPr="009066C8">
        <w:rPr>
          <w:rFonts w:cs="Arial"/>
          <w:sz w:val="20"/>
        </w:rPr>
        <w:t>opis verjetnih posledic kršitve varstva osebnih podatkov,</w:t>
      </w:r>
    </w:p>
    <w:p w14:paraId="7783D60B" w14:textId="63F1D65A" w:rsidR="00FF2D57" w:rsidRPr="009066C8" w:rsidRDefault="00FF2D57" w:rsidP="009066C8">
      <w:pPr>
        <w:pStyle w:val="Odstavekseznama"/>
        <w:numPr>
          <w:ilvl w:val="0"/>
          <w:numId w:val="78"/>
        </w:numPr>
        <w:spacing w:line="260" w:lineRule="atLeast"/>
        <w:jc w:val="both"/>
        <w:rPr>
          <w:rFonts w:cs="Arial"/>
          <w:sz w:val="20"/>
        </w:rPr>
      </w:pPr>
      <w:r w:rsidRPr="009066C8">
        <w:rPr>
          <w:rFonts w:cs="Arial"/>
          <w:sz w:val="20"/>
        </w:rPr>
        <w:t>opis ukrepov, ki jih obdelovalec sprejme ali katerih sprejetje predlaga za obravnavanje kršitve varstva osebnih podatkov, pa tudi ukrepov za ublažitev morebitnih škodljivih učinkov kršitve, če je to ustrezno.</w:t>
      </w:r>
    </w:p>
    <w:p w14:paraId="17B7572A" w14:textId="77777777" w:rsidR="00FF2D57" w:rsidRPr="00B75F79" w:rsidRDefault="00FF2D57" w:rsidP="00FF2D57">
      <w:pPr>
        <w:spacing w:line="260" w:lineRule="atLeast"/>
        <w:jc w:val="both"/>
        <w:rPr>
          <w:rFonts w:cs="Arial"/>
          <w:sz w:val="20"/>
        </w:rPr>
      </w:pPr>
    </w:p>
    <w:p w14:paraId="6F97A0C6" w14:textId="77777777" w:rsidR="00FF2D57" w:rsidRPr="00B75F79" w:rsidRDefault="00FF2D57" w:rsidP="00FF2D57">
      <w:pPr>
        <w:spacing w:line="260" w:lineRule="atLeast"/>
        <w:jc w:val="both"/>
        <w:rPr>
          <w:rFonts w:cs="Arial"/>
          <w:sz w:val="20"/>
        </w:rPr>
      </w:pPr>
      <w:r w:rsidRPr="00B75F79">
        <w:rPr>
          <w:rFonts w:cs="Arial"/>
          <w:sz w:val="20"/>
        </w:rPr>
        <w:t>POSTOPEK, KI GA MORA UPOŠTEVATI OBDELOVALEC PRI NUDENJU POMOČI UPRAVLJAVCU PRI IZPOLNJEVANJU OBVEZNOSTI UPRAVLJAVCA GLEDE OBVEŠČANJA POSAMEZNIKOV O KRŠITVAH VARNOSTI OSEBNIH PODATKOV:</w:t>
      </w:r>
    </w:p>
    <w:p w14:paraId="26FFC6D0" w14:textId="77777777" w:rsidR="00FF2D57" w:rsidRPr="00B75F79" w:rsidRDefault="00FF2D57" w:rsidP="00FF2D57">
      <w:pPr>
        <w:spacing w:line="260" w:lineRule="atLeast"/>
        <w:jc w:val="both"/>
        <w:rPr>
          <w:rFonts w:cs="Arial"/>
          <w:sz w:val="20"/>
        </w:rPr>
      </w:pPr>
      <w:r w:rsidRPr="00B75F79">
        <w:rPr>
          <w:rFonts w:cs="Arial"/>
          <w:sz w:val="20"/>
        </w:rPr>
        <w:t xml:space="preserve">Obdelovalec lahko izdela seznam posameznikov in njihovih naslovov, na katere se nanaša morebitna kršitev ter ga posredovati upravljavcu. </w:t>
      </w:r>
    </w:p>
    <w:p w14:paraId="3D7AEF35" w14:textId="77777777" w:rsidR="00FF2D57" w:rsidRPr="00B75F79" w:rsidRDefault="00FF2D57" w:rsidP="00FF2D57">
      <w:pPr>
        <w:spacing w:line="260" w:lineRule="atLeast"/>
        <w:jc w:val="both"/>
        <w:rPr>
          <w:rFonts w:cs="Arial"/>
          <w:sz w:val="20"/>
        </w:rPr>
      </w:pPr>
    </w:p>
    <w:p w14:paraId="30378F55" w14:textId="77777777" w:rsidR="00FF2D57" w:rsidRPr="00B75F79" w:rsidRDefault="00FF2D57" w:rsidP="00FF2D57">
      <w:pPr>
        <w:spacing w:line="260" w:lineRule="atLeast"/>
        <w:jc w:val="both"/>
        <w:rPr>
          <w:rFonts w:cs="Arial"/>
          <w:sz w:val="20"/>
        </w:rPr>
      </w:pPr>
      <w:r w:rsidRPr="00B75F79">
        <w:rPr>
          <w:rFonts w:cs="Arial"/>
          <w:sz w:val="20"/>
        </w:rPr>
        <w:t>POSTOPEK, KI GA MORA UPOŠTEVATI OBDELOVALEC PRI NUDENJU POMOČI PRI IZPOLNJEVANJU OBVEZNOSTI UPRAVLJAVCA GLEDE IZVAJANJA OCEN UČINKOV V ZVEZI Z VARSTVOM PODATKOV IN MOREBITNEGA PREDHODNEGA POSVETOVANJA Z NADZORNIM ORGANOM:</w:t>
      </w:r>
    </w:p>
    <w:p w14:paraId="5E8289DE" w14:textId="77777777" w:rsidR="00FF2D57" w:rsidRPr="00B75F79" w:rsidRDefault="00FF2D57" w:rsidP="00FF2D57">
      <w:pPr>
        <w:spacing w:line="260" w:lineRule="atLeast"/>
        <w:jc w:val="both"/>
        <w:rPr>
          <w:rFonts w:cs="Arial"/>
          <w:sz w:val="20"/>
        </w:rPr>
      </w:pPr>
      <w:r w:rsidRPr="00B75F79">
        <w:rPr>
          <w:rFonts w:cs="Arial"/>
          <w:sz w:val="20"/>
        </w:rPr>
        <w:t>Obdelovalec bo, upoštevaje naravo obdelave podatkov in informacije, ki so na voljo obdelovalcu, upravljavcu pomagal pri izpolnjevanju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50EFE942" w14:textId="77777777" w:rsidR="00FF2D57" w:rsidRPr="00B75F79" w:rsidRDefault="00FF2D57" w:rsidP="00FF2D57">
      <w:pPr>
        <w:spacing w:line="260" w:lineRule="atLeast"/>
        <w:jc w:val="both"/>
        <w:rPr>
          <w:rFonts w:cs="Arial"/>
          <w:sz w:val="20"/>
        </w:rPr>
      </w:pPr>
    </w:p>
    <w:p w14:paraId="1ED45A20" w14:textId="703382C2" w:rsidR="00FF2D57" w:rsidRPr="009066C8" w:rsidRDefault="00FF2D57" w:rsidP="009066C8">
      <w:pPr>
        <w:pStyle w:val="Odstavekseznama"/>
        <w:numPr>
          <w:ilvl w:val="0"/>
          <w:numId w:val="77"/>
        </w:numPr>
        <w:spacing w:line="260" w:lineRule="atLeast"/>
        <w:jc w:val="both"/>
        <w:rPr>
          <w:rFonts w:cs="Arial"/>
          <w:b/>
          <w:bCs/>
          <w:sz w:val="20"/>
        </w:rPr>
      </w:pPr>
      <w:r w:rsidRPr="009066C8">
        <w:rPr>
          <w:rFonts w:cs="Arial"/>
          <w:b/>
          <w:bCs/>
          <w:sz w:val="20"/>
        </w:rPr>
        <w:t xml:space="preserve">Roki hrambe podatkov/postopki izbrisa podatkov </w:t>
      </w:r>
    </w:p>
    <w:p w14:paraId="53924C99" w14:textId="77777777" w:rsidR="00FF2D57" w:rsidRPr="00B75F79" w:rsidRDefault="00FF2D57" w:rsidP="00FF2D57">
      <w:pPr>
        <w:spacing w:line="260" w:lineRule="atLeast"/>
        <w:jc w:val="both"/>
        <w:rPr>
          <w:rFonts w:cs="Arial"/>
          <w:sz w:val="20"/>
        </w:rPr>
      </w:pPr>
    </w:p>
    <w:p w14:paraId="2E9174A8" w14:textId="77777777" w:rsidR="00FF2D57" w:rsidRPr="00B75F79" w:rsidRDefault="00FF2D57" w:rsidP="00FF2D57">
      <w:pPr>
        <w:spacing w:line="260" w:lineRule="atLeast"/>
        <w:jc w:val="both"/>
        <w:rPr>
          <w:rFonts w:cs="Arial"/>
          <w:sz w:val="20"/>
        </w:rPr>
      </w:pPr>
      <w:r w:rsidRPr="00B75F79">
        <w:rPr>
          <w:rFonts w:cs="Arial"/>
          <w:sz w:val="20"/>
        </w:rPr>
        <w:t xml:space="preserve">Npr.: V poštev pridejo različni roki hrambe osebnih podatkov, ki so opredeljeni v Obvestilu posameznikom po 13. členu Splošne uredbe o varstvu podatkov (GDPR). Po preteku tega obdobja pa se podatki avtomatično brišejo pri obdelovalcu. </w:t>
      </w:r>
    </w:p>
    <w:p w14:paraId="1D351A2A" w14:textId="77777777" w:rsidR="00FF2D57" w:rsidRPr="00B75F79" w:rsidRDefault="00FF2D57" w:rsidP="00FF2D57">
      <w:pPr>
        <w:spacing w:line="260" w:lineRule="atLeast"/>
        <w:jc w:val="both"/>
        <w:rPr>
          <w:rFonts w:cs="Arial"/>
          <w:sz w:val="20"/>
        </w:rPr>
      </w:pPr>
    </w:p>
    <w:p w14:paraId="19397B87" w14:textId="77777777" w:rsidR="00FF2D57" w:rsidRPr="00B75F79" w:rsidRDefault="00FF2D57" w:rsidP="00FF2D57">
      <w:pPr>
        <w:spacing w:line="260" w:lineRule="atLeast"/>
        <w:jc w:val="both"/>
        <w:rPr>
          <w:rFonts w:cs="Arial"/>
          <w:sz w:val="20"/>
        </w:rPr>
      </w:pPr>
      <w:r w:rsidRPr="00B75F79">
        <w:rPr>
          <w:rFonts w:cs="Arial"/>
          <w:sz w:val="20"/>
        </w:rPr>
        <w:t>Osebni podatki se hranijo 6 mesecev po zaključku reševanja posameznega incidenta. V primeru spora</w:t>
      </w:r>
    </w:p>
    <w:p w14:paraId="4D449B58" w14:textId="77777777" w:rsidR="00FF2D57" w:rsidRPr="00B75F79" w:rsidRDefault="00FF2D57" w:rsidP="00FF2D57">
      <w:pPr>
        <w:spacing w:line="260" w:lineRule="atLeast"/>
        <w:jc w:val="both"/>
        <w:rPr>
          <w:rFonts w:cs="Arial"/>
          <w:sz w:val="20"/>
        </w:rPr>
      </w:pPr>
      <w:r w:rsidRPr="00B75F79">
        <w:rPr>
          <w:rFonts w:cs="Arial"/>
          <w:sz w:val="20"/>
        </w:rPr>
        <w:t>med upravljavcem in obdelovalcem se hranijo do poteka rokov za uveljavljanje potencialnih pravnih</w:t>
      </w:r>
    </w:p>
    <w:p w14:paraId="5C086CBD" w14:textId="77777777" w:rsidR="00FF2D57" w:rsidRPr="00B75F79" w:rsidRDefault="00FF2D57" w:rsidP="00FF2D57">
      <w:pPr>
        <w:spacing w:line="260" w:lineRule="atLeast"/>
        <w:jc w:val="both"/>
        <w:rPr>
          <w:rFonts w:cs="Arial"/>
          <w:sz w:val="20"/>
        </w:rPr>
      </w:pPr>
      <w:r w:rsidRPr="00B75F79">
        <w:rPr>
          <w:rFonts w:cs="Arial"/>
          <w:sz w:val="20"/>
        </w:rPr>
        <w:t>zahtevkov v zvezi s pogodbo, po preteku tega obdobja pa se podatki avtomatično brišejo pri</w:t>
      </w:r>
    </w:p>
    <w:p w14:paraId="4A406C78" w14:textId="77777777" w:rsidR="00FF2D57" w:rsidRPr="00B75F79" w:rsidRDefault="00FF2D57" w:rsidP="00FF2D57">
      <w:pPr>
        <w:spacing w:line="260" w:lineRule="atLeast"/>
        <w:jc w:val="both"/>
        <w:rPr>
          <w:rFonts w:cs="Arial"/>
          <w:sz w:val="20"/>
        </w:rPr>
      </w:pPr>
      <w:r w:rsidRPr="00B75F79">
        <w:rPr>
          <w:rFonts w:cs="Arial"/>
          <w:sz w:val="20"/>
        </w:rPr>
        <w:t>obdelovalcu.</w:t>
      </w:r>
    </w:p>
    <w:p w14:paraId="248E2152" w14:textId="77777777" w:rsidR="00FF2D57" w:rsidRPr="00B75F79" w:rsidRDefault="00FF2D57" w:rsidP="00FF2D57">
      <w:pPr>
        <w:spacing w:line="260" w:lineRule="atLeast"/>
        <w:jc w:val="both"/>
        <w:rPr>
          <w:rFonts w:cs="Arial"/>
          <w:sz w:val="20"/>
        </w:rPr>
      </w:pPr>
    </w:p>
    <w:p w14:paraId="7BA10593" w14:textId="77777777" w:rsidR="00FF2D57" w:rsidRPr="00B75F79" w:rsidRDefault="00FF2D57" w:rsidP="00FF2D57">
      <w:pPr>
        <w:spacing w:line="260" w:lineRule="atLeast"/>
        <w:jc w:val="both"/>
        <w:rPr>
          <w:rFonts w:cs="Arial"/>
          <w:sz w:val="20"/>
        </w:rPr>
      </w:pPr>
      <w:r w:rsidRPr="00B75F79">
        <w:rPr>
          <w:rFonts w:cs="Arial"/>
          <w:sz w:val="20"/>
        </w:rPr>
        <w:t>S prekinitvijo zagotavljanja storitev obdelave osebnih podatkov bo obdelovalec bodisi izbrisal bodisi vrnil osebne podatke skladno s 44. členom 15, razen če upravljavec – po podpisu pogodbe – spremeni svojo prvotno odločitev. Takšna sprememba mora biti dokumentirana in hranjena v pisni obliki, vključno z elektronsko obliko.</w:t>
      </w:r>
    </w:p>
    <w:p w14:paraId="6B5FE0D8" w14:textId="77777777" w:rsidR="00FF2D57" w:rsidRPr="00B75F79" w:rsidRDefault="00FF2D57" w:rsidP="00FF2D57">
      <w:pPr>
        <w:spacing w:line="260" w:lineRule="atLeast"/>
        <w:jc w:val="both"/>
        <w:rPr>
          <w:rFonts w:cs="Arial"/>
          <w:sz w:val="20"/>
        </w:rPr>
      </w:pPr>
    </w:p>
    <w:p w14:paraId="751A4EB1" w14:textId="2C7B2C22" w:rsidR="00FF2D57" w:rsidRPr="009066C8" w:rsidRDefault="00FF2D57" w:rsidP="009066C8">
      <w:pPr>
        <w:pStyle w:val="Odstavekseznama"/>
        <w:numPr>
          <w:ilvl w:val="0"/>
          <w:numId w:val="77"/>
        </w:numPr>
        <w:spacing w:line="260" w:lineRule="atLeast"/>
        <w:jc w:val="both"/>
        <w:rPr>
          <w:rFonts w:cs="Arial"/>
          <w:b/>
          <w:bCs/>
          <w:sz w:val="20"/>
        </w:rPr>
      </w:pPr>
      <w:r w:rsidRPr="009066C8">
        <w:rPr>
          <w:rFonts w:cs="Arial"/>
          <w:b/>
          <w:bCs/>
          <w:sz w:val="20"/>
        </w:rPr>
        <w:t xml:space="preserve">Lokacija obdelave podatkov  </w:t>
      </w:r>
    </w:p>
    <w:p w14:paraId="0D49C6ED" w14:textId="77777777" w:rsidR="00FF2D57" w:rsidRPr="00B75F79" w:rsidRDefault="00FF2D57" w:rsidP="00FF2D57">
      <w:pPr>
        <w:spacing w:line="260" w:lineRule="atLeast"/>
        <w:jc w:val="both"/>
        <w:rPr>
          <w:rFonts w:cs="Arial"/>
          <w:sz w:val="20"/>
        </w:rPr>
      </w:pPr>
      <w:r w:rsidRPr="00B75F79">
        <w:rPr>
          <w:rFonts w:cs="Arial"/>
          <w:sz w:val="20"/>
        </w:rPr>
        <w:t>Obdelava osebnih podatkov skladno s pogodbo ne sme potekati na drugih lokacijah, razen naslednjih brez predhodne pisne odobritve upravljavca:</w:t>
      </w:r>
    </w:p>
    <w:p w14:paraId="626137DB" w14:textId="77777777" w:rsidR="00FF2D57" w:rsidRDefault="00FF2D57" w:rsidP="00FF2D57">
      <w:pPr>
        <w:spacing w:line="260" w:lineRule="atLeast"/>
        <w:jc w:val="both"/>
        <w:rPr>
          <w:rFonts w:cs="Arial"/>
          <w:sz w:val="20"/>
        </w:rPr>
      </w:pPr>
      <w:r w:rsidRPr="00B75F79">
        <w:rPr>
          <w:rFonts w:cs="Arial"/>
          <w:sz w:val="20"/>
        </w:rPr>
        <w:t>Obdelava osebnih podatkov skladno z dogovorom/s pogodbo ne sme potekati na drugih lokacijah, razen naslednjih brez predhodne pisne odobritve upravljavca:</w:t>
      </w:r>
    </w:p>
    <w:p w14:paraId="300CD6B0" w14:textId="72898EC0" w:rsidR="00281BEE" w:rsidRPr="00B75F79" w:rsidRDefault="00281BEE" w:rsidP="00FF2D57">
      <w:pPr>
        <w:spacing w:line="260" w:lineRule="atLeast"/>
        <w:jc w:val="both"/>
        <w:rPr>
          <w:rFonts w:cs="Arial"/>
          <w:sz w:val="20"/>
        </w:rPr>
      </w:pPr>
      <w:r>
        <w:rPr>
          <w:rFonts w:cs="Arial"/>
          <w:sz w:val="20"/>
        </w:rPr>
        <w:t>npr.:</w:t>
      </w:r>
    </w:p>
    <w:p w14:paraId="46A8AA85" w14:textId="3046A8D3" w:rsidR="00FF2D57" w:rsidRPr="002525C5" w:rsidRDefault="00FF2D57" w:rsidP="009066C8">
      <w:pPr>
        <w:pStyle w:val="Odstavekseznama"/>
        <w:numPr>
          <w:ilvl w:val="0"/>
          <w:numId w:val="78"/>
        </w:numPr>
        <w:spacing w:line="260" w:lineRule="atLeast"/>
        <w:jc w:val="both"/>
        <w:rPr>
          <w:rFonts w:cs="Arial"/>
          <w:sz w:val="20"/>
        </w:rPr>
      </w:pPr>
      <w:r w:rsidRPr="002525C5">
        <w:rPr>
          <w:rFonts w:cs="Arial"/>
          <w:sz w:val="20"/>
        </w:rPr>
        <w:t xml:space="preserve">Obdelava poteka na sedežu obdelovalca in v prostorih upravljavca ter </w:t>
      </w:r>
    </w:p>
    <w:p w14:paraId="4FA2819D" w14:textId="59633539" w:rsidR="00FF2D57" w:rsidRPr="002525C5" w:rsidRDefault="00FF2D57" w:rsidP="009066C8">
      <w:pPr>
        <w:pStyle w:val="Odstavekseznama"/>
        <w:numPr>
          <w:ilvl w:val="0"/>
          <w:numId w:val="78"/>
        </w:numPr>
        <w:spacing w:line="260" w:lineRule="atLeast"/>
        <w:jc w:val="both"/>
        <w:rPr>
          <w:rFonts w:cs="Arial"/>
          <w:sz w:val="20"/>
        </w:rPr>
      </w:pPr>
      <w:r w:rsidRPr="002525C5">
        <w:rPr>
          <w:rFonts w:cs="Arial"/>
          <w:sz w:val="20"/>
        </w:rPr>
        <w:t>v primeru dela na domu v domačih prostorih pooblaščenih oseb za obdelavo osebnih podatkov………………………………………………..</w:t>
      </w:r>
    </w:p>
    <w:p w14:paraId="285340F3" w14:textId="0C56540A" w:rsidR="00FF2D57" w:rsidRPr="002525C5" w:rsidRDefault="00FF2D57" w:rsidP="009066C8">
      <w:pPr>
        <w:pStyle w:val="Odstavekseznama"/>
        <w:numPr>
          <w:ilvl w:val="0"/>
          <w:numId w:val="78"/>
        </w:numPr>
        <w:spacing w:line="260" w:lineRule="atLeast"/>
        <w:jc w:val="both"/>
        <w:rPr>
          <w:rFonts w:cs="Arial"/>
          <w:sz w:val="20"/>
        </w:rPr>
      </w:pPr>
      <w:r w:rsidRPr="002525C5">
        <w:rPr>
          <w:rFonts w:cs="Arial"/>
          <w:sz w:val="20"/>
        </w:rPr>
        <w:lastRenderedPageBreak/>
        <w:tab/>
      </w:r>
    </w:p>
    <w:p w14:paraId="1CEF66BF" w14:textId="75DA458D" w:rsidR="00FF2D57" w:rsidRPr="002525C5" w:rsidRDefault="00FF2D57" w:rsidP="009066C8">
      <w:pPr>
        <w:pStyle w:val="Odstavekseznama"/>
        <w:numPr>
          <w:ilvl w:val="0"/>
          <w:numId w:val="78"/>
        </w:numPr>
        <w:spacing w:line="260" w:lineRule="atLeast"/>
        <w:jc w:val="both"/>
        <w:rPr>
          <w:rFonts w:cs="Arial"/>
          <w:sz w:val="20"/>
        </w:rPr>
      </w:pPr>
      <w:r w:rsidRPr="002525C5">
        <w:rPr>
          <w:rFonts w:cs="Arial"/>
          <w:sz w:val="20"/>
        </w:rPr>
        <w:t>… ………………………………………………..</w:t>
      </w:r>
    </w:p>
    <w:p w14:paraId="27457745" w14:textId="7454DA87" w:rsidR="00FF2D57" w:rsidRPr="00AB1E55" w:rsidRDefault="00FF2D57" w:rsidP="009066C8">
      <w:pPr>
        <w:pStyle w:val="Odstavekseznama"/>
        <w:numPr>
          <w:ilvl w:val="0"/>
          <w:numId w:val="78"/>
        </w:numPr>
        <w:spacing w:line="260" w:lineRule="atLeast"/>
        <w:jc w:val="both"/>
        <w:rPr>
          <w:rFonts w:cs="Arial"/>
          <w:sz w:val="20"/>
        </w:rPr>
      </w:pPr>
      <w:r w:rsidRPr="00AB1E55">
        <w:rPr>
          <w:rFonts w:cs="Arial"/>
          <w:sz w:val="20"/>
        </w:rPr>
        <w:tab/>
      </w:r>
    </w:p>
    <w:p w14:paraId="2EFD494A" w14:textId="77777777" w:rsidR="00FF2D57" w:rsidRPr="00B75F79" w:rsidRDefault="00FF2D57" w:rsidP="00FF2D57">
      <w:pPr>
        <w:spacing w:line="260" w:lineRule="atLeast"/>
        <w:jc w:val="both"/>
        <w:rPr>
          <w:rFonts w:cs="Arial"/>
          <w:sz w:val="20"/>
        </w:rPr>
      </w:pPr>
    </w:p>
    <w:p w14:paraId="45F170B4" w14:textId="51EF2685" w:rsidR="00FF2D57" w:rsidRPr="009066C8" w:rsidRDefault="00FF2D57" w:rsidP="009066C8">
      <w:pPr>
        <w:pStyle w:val="Odstavekseznama"/>
        <w:numPr>
          <w:ilvl w:val="0"/>
          <w:numId w:val="77"/>
        </w:numPr>
        <w:spacing w:line="260" w:lineRule="atLeast"/>
        <w:jc w:val="both"/>
        <w:rPr>
          <w:rFonts w:cs="Arial"/>
          <w:b/>
          <w:bCs/>
          <w:sz w:val="20"/>
        </w:rPr>
      </w:pPr>
      <w:r w:rsidRPr="009066C8">
        <w:rPr>
          <w:rFonts w:cs="Arial"/>
          <w:b/>
          <w:bCs/>
          <w:sz w:val="20"/>
        </w:rPr>
        <w:t xml:space="preserve">Navodilo glede prenosa osebnih podatkov v tretje države </w:t>
      </w:r>
    </w:p>
    <w:p w14:paraId="5A7D748B" w14:textId="77777777" w:rsidR="00FF2D57" w:rsidRPr="00B75F79" w:rsidRDefault="00FF2D57" w:rsidP="00FF2D57">
      <w:pPr>
        <w:spacing w:line="260" w:lineRule="atLeast"/>
        <w:jc w:val="both"/>
        <w:rPr>
          <w:rFonts w:cs="Arial"/>
          <w:sz w:val="20"/>
        </w:rPr>
      </w:pPr>
      <w:r w:rsidRPr="00B75F79">
        <w:rPr>
          <w:rFonts w:cs="Arial"/>
          <w:sz w:val="20"/>
        </w:rPr>
        <w:t xml:space="preserve">V konkretnem primeru se podatki ne prenašajo v tretje države v smislu obdelave osebnih podatkov. </w:t>
      </w:r>
    </w:p>
    <w:p w14:paraId="19ECD975" w14:textId="77777777" w:rsidR="00FF2D57" w:rsidRPr="00B75F79" w:rsidRDefault="00FF2D57" w:rsidP="00FF2D57">
      <w:pPr>
        <w:spacing w:line="260" w:lineRule="atLeast"/>
        <w:jc w:val="both"/>
        <w:rPr>
          <w:rFonts w:cs="Arial"/>
          <w:sz w:val="20"/>
        </w:rPr>
      </w:pPr>
    </w:p>
    <w:p w14:paraId="2E5F12A1" w14:textId="256362F4" w:rsidR="00FF2D57" w:rsidRPr="009066C8" w:rsidRDefault="00FF2D57" w:rsidP="009066C8">
      <w:pPr>
        <w:pStyle w:val="Odstavekseznama"/>
        <w:numPr>
          <w:ilvl w:val="0"/>
          <w:numId w:val="77"/>
        </w:numPr>
        <w:spacing w:line="260" w:lineRule="atLeast"/>
        <w:jc w:val="both"/>
        <w:rPr>
          <w:rFonts w:cs="Arial"/>
          <w:b/>
          <w:bCs/>
          <w:sz w:val="20"/>
        </w:rPr>
      </w:pPr>
      <w:r w:rsidRPr="009066C8">
        <w:rPr>
          <w:rFonts w:cs="Arial"/>
          <w:b/>
          <w:bCs/>
          <w:sz w:val="20"/>
        </w:rPr>
        <w:t>Postopki izvajanja pregledov s strani upravljavca, vključno z izvajanjem pregledov, nad obdelavami osebnih podatkov pri obdelovalcu</w:t>
      </w:r>
    </w:p>
    <w:p w14:paraId="105A7C03" w14:textId="53442EE9" w:rsidR="00FF2D57" w:rsidRPr="00B75F79" w:rsidRDefault="00747F55" w:rsidP="00FF2D57">
      <w:pPr>
        <w:spacing w:line="260" w:lineRule="atLeast"/>
        <w:jc w:val="both"/>
        <w:rPr>
          <w:rFonts w:cs="Arial"/>
          <w:sz w:val="20"/>
        </w:rPr>
      </w:pPr>
      <w:r>
        <w:rPr>
          <w:rFonts w:cs="Arial"/>
          <w:sz w:val="20"/>
        </w:rPr>
        <w:t xml:space="preserve">Npr.: </w:t>
      </w:r>
      <w:r w:rsidR="00FF2D57" w:rsidRPr="00B75F79">
        <w:rPr>
          <w:rFonts w:cs="Arial"/>
          <w:sz w:val="20"/>
        </w:rPr>
        <w:t>Upravljavec lahko kadarkoli izvede pregled pri obdelovalcu, kadar ocenjuje, da je to potrebno. Pregled se napove 14 dni prej. Stroške upravljavca, če je ustrezno, ki se nanašajo na fizični pregled obdelovalca, nosi upravljavec. Obdelovalec je ne glede na navedeno zavezan zagotoviti ustrezne resurse (predvsem časovne), ki so potrebni za izvedbo pregleda s strani upravljavca.</w:t>
      </w:r>
    </w:p>
    <w:p w14:paraId="7A544A8A" w14:textId="77777777" w:rsidR="00FF2D57" w:rsidRPr="00B75F79" w:rsidRDefault="00FF2D57" w:rsidP="00FF2D57">
      <w:pPr>
        <w:spacing w:line="260" w:lineRule="atLeast"/>
        <w:jc w:val="both"/>
        <w:rPr>
          <w:rFonts w:cs="Arial"/>
          <w:sz w:val="20"/>
        </w:rPr>
      </w:pPr>
    </w:p>
    <w:p w14:paraId="0EBC8CF7" w14:textId="56F5F56A" w:rsidR="00FF2D57" w:rsidRPr="00B75F79" w:rsidRDefault="00FF2D57" w:rsidP="00FF2D57">
      <w:pPr>
        <w:spacing w:line="260" w:lineRule="atLeast"/>
        <w:jc w:val="both"/>
        <w:rPr>
          <w:rFonts w:cs="Arial"/>
          <w:sz w:val="20"/>
        </w:rPr>
      </w:pPr>
      <w:r w:rsidRPr="009066C8">
        <w:rPr>
          <w:rFonts w:cs="Arial"/>
          <w:b/>
          <w:bCs/>
          <w:sz w:val="20"/>
        </w:rPr>
        <w:t>8</w:t>
      </w:r>
      <w:r w:rsidR="00281BEE">
        <w:rPr>
          <w:rFonts w:cs="Arial"/>
          <w:b/>
          <w:bCs/>
          <w:color w:val="FF0000"/>
          <w:sz w:val="20"/>
        </w:rPr>
        <w:t xml:space="preserve"> </w:t>
      </w:r>
      <w:r w:rsidRPr="009066C8">
        <w:rPr>
          <w:rFonts w:cs="Arial"/>
          <w:b/>
          <w:bCs/>
          <w:sz w:val="20"/>
        </w:rPr>
        <w:t>Postopki izvajanja revizij s stani upravljavca, vključno z izvajanjem pregledov, nad</w:t>
      </w:r>
      <w:r w:rsidRPr="00B75F79">
        <w:rPr>
          <w:rFonts w:cs="Arial"/>
          <w:sz w:val="20"/>
        </w:rPr>
        <w:t xml:space="preserve"> </w:t>
      </w:r>
      <w:r w:rsidRPr="00AB1E55">
        <w:rPr>
          <w:rFonts w:cs="Arial"/>
          <w:b/>
          <w:bCs/>
          <w:sz w:val="20"/>
        </w:rPr>
        <w:t>obdelavami osebnih podatkov pri pod-izvajalcu oziroma pod-obdelovalcu</w:t>
      </w:r>
    </w:p>
    <w:p w14:paraId="7278AAE1" w14:textId="2776ECC3" w:rsidR="00FF2D57" w:rsidRPr="007859C4" w:rsidRDefault="00281BEE" w:rsidP="00FF2D57">
      <w:pPr>
        <w:spacing w:line="260" w:lineRule="atLeast"/>
        <w:jc w:val="both"/>
        <w:rPr>
          <w:rFonts w:cs="Arial"/>
          <w:sz w:val="20"/>
        </w:rPr>
      </w:pPr>
      <w:r>
        <w:rPr>
          <w:rFonts w:cs="Arial"/>
          <w:sz w:val="20"/>
        </w:rPr>
        <w:t xml:space="preserve">Npr.: </w:t>
      </w:r>
      <w:r w:rsidR="00FF2D57" w:rsidRPr="00B75F79">
        <w:rPr>
          <w:rFonts w:cs="Arial"/>
          <w:sz w:val="20"/>
        </w:rPr>
        <w:t>Naloge nadzora pod-izvajalca oziroma pod-obdelovalca zagotavlja obdelovalec na svoje stroške.</w:t>
      </w:r>
    </w:p>
    <w:p w14:paraId="1A408110" w14:textId="77777777" w:rsidR="00FF2D57" w:rsidRPr="00DF4C79" w:rsidRDefault="00FF2D57" w:rsidP="00FF2D57">
      <w:pPr>
        <w:widowControl/>
        <w:autoSpaceDE/>
        <w:autoSpaceDN/>
        <w:adjustRightInd/>
        <w:spacing w:after="120" w:line="260" w:lineRule="atLeast"/>
        <w:jc w:val="both"/>
        <w:rPr>
          <w:rFonts w:cs="Arial"/>
          <w:sz w:val="20"/>
        </w:rPr>
      </w:pPr>
    </w:p>
    <w:p w14:paraId="37A3F816" w14:textId="77777777" w:rsidR="00FF2D57" w:rsidRDefault="00FF2D57" w:rsidP="00FF2D57">
      <w:pPr>
        <w:spacing w:line="260" w:lineRule="atLeast"/>
        <w:jc w:val="both"/>
        <w:rPr>
          <w:rFonts w:cs="Arial"/>
          <w:sz w:val="20"/>
        </w:rPr>
      </w:pPr>
    </w:p>
    <w:p w14:paraId="4ACEF757" w14:textId="77777777" w:rsidR="00B91F43" w:rsidRDefault="00B91F43" w:rsidP="00B91F43">
      <w:pPr>
        <w:spacing w:line="260" w:lineRule="atLeast"/>
        <w:jc w:val="both"/>
        <w:rPr>
          <w:rFonts w:cs="Arial"/>
          <w:sz w:val="20"/>
        </w:rPr>
      </w:pPr>
    </w:p>
    <w:p w14:paraId="59E1EB45" w14:textId="77777777" w:rsidR="00B91F43" w:rsidRDefault="00B91F43" w:rsidP="00B91F43">
      <w:pPr>
        <w:spacing w:line="260" w:lineRule="atLeast"/>
        <w:jc w:val="both"/>
        <w:rPr>
          <w:rFonts w:cs="Arial"/>
          <w:sz w:val="20"/>
        </w:rPr>
      </w:pPr>
    </w:p>
    <w:p w14:paraId="6EBEBBE5" w14:textId="77777777" w:rsidR="001F6908" w:rsidRPr="001F6908" w:rsidRDefault="001F6908" w:rsidP="001F6908">
      <w:pPr>
        <w:spacing w:line="260" w:lineRule="atLeast"/>
        <w:rPr>
          <w:rFonts w:cs="Arial"/>
          <w:color w:val="FF0000"/>
          <w:sz w:val="20"/>
        </w:rPr>
      </w:pPr>
      <w:bookmarkStart w:id="31" w:name="_Toc42250997"/>
      <w:bookmarkStart w:id="32" w:name="_Toc42250685"/>
      <w:bookmarkStart w:id="33" w:name="_Toc34396568"/>
      <w:bookmarkStart w:id="34" w:name="_Toc42250996"/>
      <w:bookmarkStart w:id="35" w:name="_Toc42250684"/>
      <w:bookmarkStart w:id="36" w:name="_Toc34396567"/>
      <w:bookmarkStart w:id="37" w:name="_Toc14271924"/>
      <w:bookmarkStart w:id="38" w:name="_Toc14271720"/>
      <w:bookmarkStart w:id="39" w:name="_Toc14271923"/>
      <w:bookmarkStart w:id="40" w:name="_Toc14271719"/>
      <w:bookmarkStart w:id="41" w:name="_Toc14271922"/>
      <w:bookmarkStart w:id="42" w:name="_Toc14271718"/>
      <w:bookmarkStart w:id="43" w:name="_Toc14271921"/>
      <w:bookmarkStart w:id="44" w:name="_Toc14271717"/>
      <w:bookmarkStart w:id="45" w:name="_Toc14271920"/>
      <w:bookmarkStart w:id="46" w:name="_Toc14271716"/>
      <w:bookmarkStart w:id="47" w:name="_Toc14271919"/>
      <w:bookmarkStart w:id="48" w:name="_Toc14271715"/>
      <w:bookmarkStart w:id="49" w:name="_Toc14271918"/>
      <w:bookmarkStart w:id="50" w:name="_Toc14271714"/>
      <w:bookmarkStart w:id="51" w:name="_Toc14271917"/>
      <w:bookmarkStart w:id="52" w:name="_Toc14271713"/>
      <w:bookmarkStart w:id="53" w:name="_Toc14271916"/>
      <w:bookmarkStart w:id="54" w:name="_Toc14271712"/>
      <w:bookmarkStart w:id="55" w:name="_Toc34396371"/>
      <w:bookmarkStart w:id="56" w:name="_Toc29372662"/>
      <w:bookmarkStart w:id="57" w:name="_Toc14435433"/>
      <w:bookmarkStart w:id="58" w:name="_Toc14391843"/>
      <w:bookmarkStart w:id="59" w:name="_Toc14391607"/>
      <w:bookmarkStart w:id="60" w:name="_Toc14391524"/>
      <w:bookmarkStart w:id="61" w:name="_Toc14271915"/>
      <w:bookmarkStart w:id="62" w:name="_Toc14271711"/>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63B2F3D" w14:textId="77777777" w:rsidR="001F6908" w:rsidRDefault="001F6908" w:rsidP="001F6908">
      <w:pPr>
        <w:spacing w:line="260" w:lineRule="atLeast"/>
        <w:rPr>
          <w:rFonts w:cs="Arial"/>
          <w:sz w:val="20"/>
        </w:rPr>
      </w:pPr>
    </w:p>
    <w:p w14:paraId="5B337CCC" w14:textId="6147867C" w:rsidR="001F6908" w:rsidRPr="001F6908" w:rsidRDefault="001F6908" w:rsidP="00B91F43">
      <w:pPr>
        <w:spacing w:line="260" w:lineRule="atLeast"/>
        <w:jc w:val="both"/>
        <w:rPr>
          <w:rFonts w:cs="Arial"/>
          <w:b/>
          <w:bCs/>
          <w:sz w:val="20"/>
        </w:rPr>
      </w:pPr>
    </w:p>
    <w:p w14:paraId="0FFF1DDD" w14:textId="49296075" w:rsidR="001F6908" w:rsidRDefault="001F6908" w:rsidP="00B91F43">
      <w:pPr>
        <w:spacing w:line="260" w:lineRule="atLeast"/>
        <w:jc w:val="both"/>
        <w:rPr>
          <w:rFonts w:cs="Arial"/>
          <w:sz w:val="20"/>
        </w:rPr>
      </w:pPr>
    </w:p>
    <w:p w14:paraId="3472C71E" w14:textId="77777777" w:rsidR="00C1576E" w:rsidRPr="00716CA7" w:rsidRDefault="00C1576E" w:rsidP="00B91F43">
      <w:pPr>
        <w:spacing w:line="260" w:lineRule="atLeast"/>
        <w:jc w:val="both"/>
        <w:rPr>
          <w:rFonts w:cs="Arial"/>
          <w:sz w:val="20"/>
        </w:rPr>
      </w:pPr>
    </w:p>
    <w:sectPr w:rsidR="00C1576E" w:rsidRPr="00716CA7" w:rsidSect="00674B94">
      <w:footerReference w:type="default" r:id="rId27"/>
      <w:headerReference w:type="first" r:id="rId28"/>
      <w:footerReference w:type="first" r:id="rId29"/>
      <w:pgSz w:w="11906" w:h="16838" w:code="9"/>
      <w:pgMar w:top="1418" w:right="1418"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62FBA" w14:textId="77777777" w:rsidR="00ED3A48" w:rsidRDefault="00ED3A48">
      <w:r>
        <w:separator/>
      </w:r>
    </w:p>
  </w:endnote>
  <w:endnote w:type="continuationSeparator" w:id="0">
    <w:p w14:paraId="6C17F872" w14:textId="77777777" w:rsidR="00ED3A48" w:rsidRDefault="00ED3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72B22" w14:textId="50446EAD" w:rsidR="00E047DB" w:rsidRPr="00DB109E" w:rsidRDefault="00DB109E" w:rsidP="00DB109E">
    <w:pPr>
      <w:pStyle w:val="Noga"/>
      <w:pBdr>
        <w:top w:val="single" w:sz="4" w:space="1" w:color="auto"/>
      </w:pBdr>
      <w:rPr>
        <w:rFonts w:cs="Arial"/>
        <w:sz w:val="16"/>
        <w:szCs w:val="16"/>
      </w:rPr>
    </w:pPr>
    <w:r w:rsidRPr="008462E8">
      <w:rPr>
        <w:rFonts w:cs="Arial"/>
        <w:sz w:val="16"/>
        <w:szCs w:val="16"/>
      </w:rPr>
      <w:t>OD</w:t>
    </w:r>
    <w:r>
      <w:rPr>
        <w:rFonts w:cs="Arial"/>
        <w:sz w:val="16"/>
        <w:szCs w:val="16"/>
      </w:rPr>
      <w:t>VAR</w:t>
    </w:r>
    <w:r w:rsidRPr="008462E8">
      <w:rPr>
        <w:rFonts w:cs="Arial"/>
        <w:sz w:val="16"/>
        <w:szCs w:val="16"/>
      </w:rPr>
      <w:t>-</w:t>
    </w:r>
    <w:r>
      <w:rPr>
        <w:rFonts w:cs="Arial"/>
        <w:sz w:val="16"/>
        <w:szCs w:val="16"/>
      </w:rPr>
      <w:t>9</w:t>
    </w:r>
    <w:r w:rsidRPr="008462E8">
      <w:rPr>
        <w:rFonts w:cs="Arial"/>
        <w:sz w:val="16"/>
        <w:szCs w:val="16"/>
      </w:rPr>
      <w:t>/202</w:t>
    </w:r>
    <w:r>
      <w:rPr>
        <w:rFonts w:cs="Arial"/>
        <w:sz w:val="16"/>
        <w:szCs w:val="16"/>
      </w:rPr>
      <w:t>4</w:t>
    </w:r>
    <w:r w:rsidRPr="008462E8">
      <w:rPr>
        <w:rFonts w:cs="Arial"/>
        <w:sz w:val="16"/>
        <w:szCs w:val="16"/>
      </w:rPr>
      <w:tab/>
    </w:r>
    <w:r w:rsidRPr="008462E8">
      <w:rPr>
        <w:rFonts w:cs="Arial"/>
        <w:sz w:val="16"/>
        <w:szCs w:val="16"/>
      </w:rPr>
      <w:tab/>
      <w:t xml:space="preserve">Stran </w:t>
    </w:r>
    <w:r w:rsidRPr="008462E8">
      <w:rPr>
        <w:rFonts w:cs="Arial"/>
        <w:sz w:val="16"/>
        <w:szCs w:val="16"/>
      </w:rPr>
      <w:fldChar w:fldCharType="begin"/>
    </w:r>
    <w:r w:rsidRPr="008462E8">
      <w:rPr>
        <w:rFonts w:cs="Arial"/>
        <w:sz w:val="16"/>
        <w:szCs w:val="16"/>
      </w:rPr>
      <w:instrText xml:space="preserve"> PAGE </w:instrText>
    </w:r>
    <w:r w:rsidRPr="008462E8">
      <w:rPr>
        <w:rFonts w:cs="Arial"/>
        <w:sz w:val="16"/>
        <w:szCs w:val="16"/>
      </w:rPr>
      <w:fldChar w:fldCharType="separate"/>
    </w:r>
    <w:r>
      <w:rPr>
        <w:rFonts w:cs="Arial"/>
        <w:sz w:val="16"/>
        <w:szCs w:val="16"/>
      </w:rPr>
      <w:t>1</w:t>
    </w:r>
    <w:r w:rsidRPr="008462E8">
      <w:rPr>
        <w:rFonts w:cs="Arial"/>
        <w:sz w:val="16"/>
        <w:szCs w:val="16"/>
      </w:rPr>
      <w:fldChar w:fldCharType="end"/>
    </w:r>
    <w:r w:rsidRPr="008462E8">
      <w:rPr>
        <w:rFonts w:cs="Arial"/>
        <w:sz w:val="16"/>
        <w:szCs w:val="16"/>
      </w:rPr>
      <w:t xml:space="preserve"> od </w:t>
    </w:r>
    <w:r w:rsidRPr="008462E8">
      <w:rPr>
        <w:rFonts w:cs="Arial"/>
        <w:sz w:val="16"/>
        <w:szCs w:val="16"/>
      </w:rPr>
      <w:fldChar w:fldCharType="begin"/>
    </w:r>
    <w:r w:rsidRPr="008462E8">
      <w:rPr>
        <w:rFonts w:cs="Arial"/>
        <w:sz w:val="16"/>
        <w:szCs w:val="16"/>
      </w:rPr>
      <w:instrText xml:space="preserve"> NUMPAGES </w:instrText>
    </w:r>
    <w:r w:rsidRPr="008462E8">
      <w:rPr>
        <w:rFonts w:cs="Arial"/>
        <w:sz w:val="16"/>
        <w:szCs w:val="16"/>
      </w:rPr>
      <w:fldChar w:fldCharType="separate"/>
    </w:r>
    <w:r>
      <w:rPr>
        <w:rFonts w:cs="Arial"/>
        <w:sz w:val="16"/>
        <w:szCs w:val="16"/>
      </w:rPr>
      <w:t>5</w:t>
    </w:r>
    <w:r w:rsidRPr="008462E8">
      <w:rPr>
        <w:rFonts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F98AB" w14:textId="02B23BCB" w:rsidR="00E047DB" w:rsidRPr="005D2E08" w:rsidRDefault="00E047DB" w:rsidP="00567419">
    <w:pPr>
      <w:pStyle w:val="Noga"/>
      <w:pBdr>
        <w:top w:val="single" w:sz="6" w:space="1" w:color="auto"/>
      </w:pBdr>
      <w:rPr>
        <w:rFonts w:cs="Arial"/>
        <w:sz w:val="16"/>
        <w:szCs w:val="16"/>
      </w:rPr>
    </w:pPr>
    <w:r>
      <w:rPr>
        <w:rFonts w:cs="Arial"/>
        <w:sz w:val="16"/>
        <w:szCs w:val="16"/>
      </w:rPr>
      <w:t>ODVAR-</w:t>
    </w:r>
    <w:r w:rsidR="00750A90">
      <w:rPr>
        <w:rFonts w:cs="Arial"/>
        <w:sz w:val="16"/>
        <w:szCs w:val="16"/>
      </w:rPr>
      <w:t>9/</w:t>
    </w:r>
    <w:r w:rsidR="005A4FDC">
      <w:rPr>
        <w:rFonts w:cs="Arial"/>
        <w:sz w:val="16"/>
        <w:szCs w:val="16"/>
      </w:rPr>
      <w:t>2024</w:t>
    </w:r>
    <w:r w:rsidRPr="005D2E08">
      <w:rPr>
        <w:rFonts w:cs="Arial"/>
        <w:sz w:val="16"/>
        <w:szCs w:val="16"/>
      </w:rPr>
      <w:tab/>
    </w:r>
    <w:r w:rsidRPr="005D2E08">
      <w:rPr>
        <w:rFonts w:cs="Arial"/>
        <w:sz w:val="16"/>
        <w:szCs w:val="16"/>
      </w:rPr>
      <w:tab/>
      <w:t xml:space="preserve">Stran </w:t>
    </w:r>
    <w:r w:rsidRPr="005D2E08">
      <w:rPr>
        <w:rFonts w:cs="Arial"/>
        <w:sz w:val="16"/>
        <w:szCs w:val="16"/>
      </w:rPr>
      <w:fldChar w:fldCharType="begin"/>
    </w:r>
    <w:r w:rsidRPr="005D2E08">
      <w:rPr>
        <w:rFonts w:cs="Arial"/>
        <w:sz w:val="16"/>
        <w:szCs w:val="16"/>
      </w:rPr>
      <w:instrText xml:space="preserve"> PAGE </w:instrText>
    </w:r>
    <w:r w:rsidRPr="005D2E08">
      <w:rPr>
        <w:rFonts w:cs="Arial"/>
        <w:sz w:val="16"/>
        <w:szCs w:val="16"/>
      </w:rPr>
      <w:fldChar w:fldCharType="separate"/>
    </w:r>
    <w:r>
      <w:rPr>
        <w:rFonts w:cs="Arial"/>
        <w:noProof/>
        <w:sz w:val="16"/>
        <w:szCs w:val="16"/>
      </w:rPr>
      <w:t>1</w:t>
    </w:r>
    <w:r w:rsidRPr="005D2E08">
      <w:rPr>
        <w:rFonts w:cs="Arial"/>
        <w:sz w:val="16"/>
        <w:szCs w:val="16"/>
      </w:rPr>
      <w:fldChar w:fldCharType="end"/>
    </w:r>
    <w:r w:rsidRPr="005D2E08">
      <w:rPr>
        <w:rFonts w:cs="Arial"/>
        <w:sz w:val="16"/>
        <w:szCs w:val="16"/>
      </w:rPr>
      <w:t xml:space="preserve"> od </w:t>
    </w:r>
    <w:r w:rsidRPr="005D2E08">
      <w:rPr>
        <w:rFonts w:cs="Arial"/>
        <w:sz w:val="16"/>
        <w:szCs w:val="16"/>
      </w:rPr>
      <w:fldChar w:fldCharType="begin"/>
    </w:r>
    <w:r w:rsidRPr="005D2E08">
      <w:rPr>
        <w:rFonts w:cs="Arial"/>
        <w:sz w:val="16"/>
        <w:szCs w:val="16"/>
      </w:rPr>
      <w:instrText xml:space="preserve"> NUMPAGES </w:instrText>
    </w:r>
    <w:r w:rsidRPr="005D2E08">
      <w:rPr>
        <w:rFonts w:cs="Arial"/>
        <w:sz w:val="16"/>
        <w:szCs w:val="16"/>
      </w:rPr>
      <w:fldChar w:fldCharType="separate"/>
    </w:r>
    <w:r>
      <w:rPr>
        <w:rFonts w:cs="Arial"/>
        <w:noProof/>
        <w:sz w:val="16"/>
        <w:szCs w:val="16"/>
      </w:rPr>
      <w:t>12</w:t>
    </w:r>
    <w:r w:rsidRPr="005D2E08">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D8A1B" w14:textId="77777777" w:rsidR="00ED3A48" w:rsidRDefault="00ED3A48">
      <w:r>
        <w:separator/>
      </w:r>
    </w:p>
  </w:footnote>
  <w:footnote w:type="continuationSeparator" w:id="0">
    <w:p w14:paraId="3B2E115B" w14:textId="77777777" w:rsidR="00ED3A48" w:rsidRDefault="00ED3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3563F" w14:textId="7F86723E" w:rsidR="00E047DB" w:rsidRDefault="003F5B9D" w:rsidP="00B77081">
    <w:pPr>
      <w:pStyle w:val="Glava"/>
      <w:pBdr>
        <w:bottom w:val="single" w:sz="6" w:space="0" w:color="auto"/>
      </w:pBdr>
      <w:rPr>
        <w:rFonts w:cs="Arial"/>
        <w:sz w:val="16"/>
        <w:szCs w:val="16"/>
      </w:rPr>
    </w:pPr>
    <w:r>
      <w:rPr>
        <w:rFonts w:cs="Arial"/>
        <w:sz w:val="16"/>
        <w:szCs w:val="16"/>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3E81E2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0000003"/>
    <w:multiLevelType w:val="multilevel"/>
    <w:tmpl w:val="00000003"/>
    <w:name w:val="WWNum7"/>
    <w:lvl w:ilvl="0">
      <w:start w:val="1"/>
      <w:numFmt w:val="bullet"/>
      <w:lvlText w:val=""/>
      <w:lvlJc w:val="left"/>
      <w:pPr>
        <w:tabs>
          <w:tab w:val="num" w:pos="2632"/>
        </w:tabs>
        <w:ind w:left="2632" w:hanging="360"/>
      </w:pPr>
      <w:rPr>
        <w:rFonts w:ascii="Symbol" w:hAnsi="Symbol"/>
      </w:rPr>
    </w:lvl>
    <w:lvl w:ilvl="1">
      <w:start w:val="1"/>
      <w:numFmt w:val="bullet"/>
      <w:lvlText w:val="o"/>
      <w:lvlJc w:val="left"/>
      <w:pPr>
        <w:tabs>
          <w:tab w:val="num" w:pos="3352"/>
        </w:tabs>
        <w:ind w:left="3352" w:hanging="360"/>
      </w:pPr>
      <w:rPr>
        <w:rFonts w:ascii="Courier New" w:hAnsi="Courier New"/>
      </w:rPr>
    </w:lvl>
    <w:lvl w:ilvl="2">
      <w:start w:val="1"/>
      <w:numFmt w:val="bullet"/>
      <w:lvlText w:val=""/>
      <w:lvlJc w:val="left"/>
      <w:pPr>
        <w:tabs>
          <w:tab w:val="num" w:pos="4072"/>
        </w:tabs>
        <w:ind w:left="4072" w:hanging="360"/>
      </w:pPr>
      <w:rPr>
        <w:rFonts w:ascii="Wingdings" w:hAnsi="Wingdings"/>
      </w:rPr>
    </w:lvl>
    <w:lvl w:ilvl="3">
      <w:start w:val="1"/>
      <w:numFmt w:val="bullet"/>
      <w:lvlText w:val=""/>
      <w:lvlJc w:val="left"/>
      <w:pPr>
        <w:tabs>
          <w:tab w:val="num" w:pos="4792"/>
        </w:tabs>
        <w:ind w:left="4792" w:hanging="360"/>
      </w:pPr>
      <w:rPr>
        <w:rFonts w:ascii="Symbol" w:hAnsi="Symbol"/>
      </w:rPr>
    </w:lvl>
    <w:lvl w:ilvl="4">
      <w:start w:val="1"/>
      <w:numFmt w:val="bullet"/>
      <w:lvlText w:val="o"/>
      <w:lvlJc w:val="left"/>
      <w:pPr>
        <w:tabs>
          <w:tab w:val="num" w:pos="5512"/>
        </w:tabs>
        <w:ind w:left="5512" w:hanging="360"/>
      </w:pPr>
      <w:rPr>
        <w:rFonts w:ascii="Courier New" w:hAnsi="Courier New"/>
      </w:rPr>
    </w:lvl>
    <w:lvl w:ilvl="5">
      <w:start w:val="1"/>
      <w:numFmt w:val="bullet"/>
      <w:lvlText w:val=""/>
      <w:lvlJc w:val="left"/>
      <w:pPr>
        <w:tabs>
          <w:tab w:val="num" w:pos="6232"/>
        </w:tabs>
        <w:ind w:left="6232" w:hanging="360"/>
      </w:pPr>
      <w:rPr>
        <w:rFonts w:ascii="Wingdings" w:hAnsi="Wingdings"/>
      </w:rPr>
    </w:lvl>
    <w:lvl w:ilvl="6">
      <w:start w:val="1"/>
      <w:numFmt w:val="bullet"/>
      <w:lvlText w:val=""/>
      <w:lvlJc w:val="left"/>
      <w:pPr>
        <w:tabs>
          <w:tab w:val="num" w:pos="6952"/>
        </w:tabs>
        <w:ind w:left="6952" w:hanging="360"/>
      </w:pPr>
      <w:rPr>
        <w:rFonts w:ascii="Symbol" w:hAnsi="Symbol"/>
      </w:rPr>
    </w:lvl>
    <w:lvl w:ilvl="7">
      <w:start w:val="1"/>
      <w:numFmt w:val="bullet"/>
      <w:lvlText w:val="o"/>
      <w:lvlJc w:val="left"/>
      <w:pPr>
        <w:tabs>
          <w:tab w:val="num" w:pos="7672"/>
        </w:tabs>
        <w:ind w:left="7672" w:hanging="360"/>
      </w:pPr>
      <w:rPr>
        <w:rFonts w:ascii="Courier New" w:hAnsi="Courier New"/>
      </w:rPr>
    </w:lvl>
    <w:lvl w:ilvl="8">
      <w:start w:val="1"/>
      <w:numFmt w:val="bullet"/>
      <w:lvlText w:val=""/>
      <w:lvlJc w:val="left"/>
      <w:pPr>
        <w:tabs>
          <w:tab w:val="num" w:pos="8392"/>
        </w:tabs>
        <w:ind w:left="8392" w:hanging="360"/>
      </w:pPr>
      <w:rPr>
        <w:rFonts w:ascii="Wingdings" w:hAnsi="Wingdings"/>
      </w:rPr>
    </w:lvl>
  </w:abstractNum>
  <w:abstractNum w:abstractNumId="3" w15:restartNumberingAfterBreak="0">
    <w:nsid w:val="00000005"/>
    <w:multiLevelType w:val="multilevel"/>
    <w:tmpl w:val="00000005"/>
    <w:name w:val="WWNum14"/>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4" w15:restartNumberingAfterBreak="0">
    <w:nsid w:val="00000006"/>
    <w:multiLevelType w:val="multilevel"/>
    <w:tmpl w:val="00000006"/>
    <w:name w:val="WWNum15"/>
    <w:lvl w:ilvl="0">
      <w:start w:val="1"/>
      <w:numFmt w:val="lowerLetter"/>
      <w:lvlText w:val="%1."/>
      <w:lvlJc w:val="left"/>
      <w:pPr>
        <w:tabs>
          <w:tab w:val="num" w:pos="0"/>
        </w:tabs>
        <w:ind w:left="1068" w:hanging="360"/>
      </w:pPr>
      <w:rPr>
        <w:b w:val="0"/>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5" w15:restartNumberingAfterBreak="0">
    <w:nsid w:val="00000007"/>
    <w:multiLevelType w:val="multilevel"/>
    <w:tmpl w:val="00000007"/>
    <w:name w:val="WWNum17"/>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6"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6186AD2"/>
    <w:multiLevelType w:val="hybridMultilevel"/>
    <w:tmpl w:val="2B060F7E"/>
    <w:lvl w:ilvl="0" w:tplc="169CC9CE">
      <w:start w:val="8"/>
      <w:numFmt w:val="bullet"/>
      <w:lvlText w:val="-"/>
      <w:lvlJc w:val="left"/>
      <w:pPr>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A9820E9"/>
    <w:multiLevelType w:val="hybridMultilevel"/>
    <w:tmpl w:val="6494FEB6"/>
    <w:lvl w:ilvl="0" w:tplc="169CC9CE">
      <w:start w:val="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CC0F17"/>
    <w:multiLevelType w:val="hybridMultilevel"/>
    <w:tmpl w:val="2D580FA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0D757BF5"/>
    <w:multiLevelType w:val="hybridMultilevel"/>
    <w:tmpl w:val="4C84C3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7E2423"/>
    <w:multiLevelType w:val="hybridMultilevel"/>
    <w:tmpl w:val="741A9952"/>
    <w:lvl w:ilvl="0" w:tplc="ECE4AC88">
      <w:numFmt w:val="bullet"/>
      <w:lvlText w:val="•"/>
      <w:lvlJc w:val="left"/>
      <w:pPr>
        <w:ind w:left="1070" w:hanging="71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FBC4806"/>
    <w:multiLevelType w:val="multilevel"/>
    <w:tmpl w:val="80BC27FE"/>
    <w:lvl w:ilvl="0">
      <w:start w:val="6"/>
      <w:numFmt w:val="decimal"/>
      <w:lvlText w:val="%1."/>
      <w:lvlJc w:val="left"/>
      <w:pPr>
        <w:ind w:left="435" w:hanging="435"/>
      </w:pPr>
      <w:rPr>
        <w:rFonts w:hint="default"/>
      </w:rPr>
    </w:lvl>
    <w:lvl w:ilvl="1">
      <w:start w:val="1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18C62BC"/>
    <w:multiLevelType w:val="hybridMultilevel"/>
    <w:tmpl w:val="B1FA7B76"/>
    <w:lvl w:ilvl="0" w:tplc="9C420AC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1A9248A"/>
    <w:multiLevelType w:val="hybridMultilevel"/>
    <w:tmpl w:val="25B03EBA"/>
    <w:lvl w:ilvl="0" w:tplc="81703A58">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6377D2B"/>
    <w:multiLevelType w:val="hybridMultilevel"/>
    <w:tmpl w:val="BAF61EBE"/>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6B377FE"/>
    <w:multiLevelType w:val="hybridMultilevel"/>
    <w:tmpl w:val="52E208F8"/>
    <w:lvl w:ilvl="0" w:tplc="E4BEE2C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7" w15:restartNumberingAfterBreak="0">
    <w:nsid w:val="17490D68"/>
    <w:multiLevelType w:val="hybridMultilevel"/>
    <w:tmpl w:val="D708C7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8077E72"/>
    <w:multiLevelType w:val="hybridMultilevel"/>
    <w:tmpl w:val="EC283FBA"/>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1989484B"/>
    <w:multiLevelType w:val="hybridMultilevel"/>
    <w:tmpl w:val="AD647DBA"/>
    <w:lvl w:ilvl="0" w:tplc="0C8E1DA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B9842FE"/>
    <w:multiLevelType w:val="hybridMultilevel"/>
    <w:tmpl w:val="0728E802"/>
    <w:lvl w:ilvl="0" w:tplc="169CC9CE">
      <w:start w:val="8"/>
      <w:numFmt w:val="bullet"/>
      <w:lvlText w:val="-"/>
      <w:lvlJc w:val="left"/>
      <w:pPr>
        <w:ind w:left="720" w:hanging="360"/>
      </w:pPr>
      <w:rPr>
        <w:rFonts w:ascii="Arial" w:eastAsia="Times New Roman" w:hAnsi="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EBE1D45"/>
    <w:multiLevelType w:val="hybridMultilevel"/>
    <w:tmpl w:val="1376DE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02C6BF2"/>
    <w:multiLevelType w:val="hybridMultilevel"/>
    <w:tmpl w:val="EC283FBA"/>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209709AB"/>
    <w:multiLevelType w:val="multilevel"/>
    <w:tmpl w:val="0B447EFE"/>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1753B70"/>
    <w:multiLevelType w:val="hybridMultilevel"/>
    <w:tmpl w:val="FD903FEA"/>
    <w:lvl w:ilvl="0" w:tplc="169CC9CE">
      <w:start w:val="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6FC58B5"/>
    <w:multiLevelType w:val="hybridMultilevel"/>
    <w:tmpl w:val="59E890CE"/>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A675975"/>
    <w:multiLevelType w:val="hybridMultilevel"/>
    <w:tmpl w:val="782C8CBA"/>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B231ED8"/>
    <w:multiLevelType w:val="hybridMultilevel"/>
    <w:tmpl w:val="08FAAAF2"/>
    <w:lvl w:ilvl="0" w:tplc="BC1C0620">
      <w:start w:val="13"/>
      <w:numFmt w:val="decimal"/>
      <w:lvlText w:val="%1."/>
      <w:lvlJc w:val="left"/>
      <w:pPr>
        <w:tabs>
          <w:tab w:val="num" w:pos="360"/>
        </w:tabs>
        <w:ind w:left="36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2D9C6744"/>
    <w:multiLevelType w:val="hybridMultilevel"/>
    <w:tmpl w:val="38043BEA"/>
    <w:lvl w:ilvl="0" w:tplc="4AF873A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E1814A4"/>
    <w:multiLevelType w:val="hybridMultilevel"/>
    <w:tmpl w:val="29248C9E"/>
    <w:lvl w:ilvl="0" w:tplc="169CC9CE">
      <w:start w:val="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36607BB"/>
    <w:multiLevelType w:val="hybridMultilevel"/>
    <w:tmpl w:val="7D628C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36725B6"/>
    <w:multiLevelType w:val="hybridMultilevel"/>
    <w:tmpl w:val="AD647D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3FB672C"/>
    <w:multiLevelType w:val="multilevel"/>
    <w:tmpl w:val="95BA84E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55403CD"/>
    <w:multiLevelType w:val="hybridMultilevel"/>
    <w:tmpl w:val="19FC3B3A"/>
    <w:lvl w:ilvl="0" w:tplc="A54A83E4">
      <w:start w:val="1"/>
      <w:numFmt w:val="decimal"/>
      <w:lvlText w:val="%1."/>
      <w:lvlJc w:val="left"/>
      <w:pPr>
        <w:ind w:left="4471" w:hanging="360"/>
      </w:pPr>
      <w:rPr>
        <w:b w:val="0"/>
      </w:rPr>
    </w:lvl>
    <w:lvl w:ilvl="1" w:tplc="04240019" w:tentative="1">
      <w:start w:val="1"/>
      <w:numFmt w:val="lowerLetter"/>
      <w:lvlText w:val="%2."/>
      <w:lvlJc w:val="left"/>
      <w:pPr>
        <w:ind w:left="5220" w:hanging="360"/>
      </w:pPr>
    </w:lvl>
    <w:lvl w:ilvl="2" w:tplc="0424001B" w:tentative="1">
      <w:start w:val="1"/>
      <w:numFmt w:val="lowerRoman"/>
      <w:lvlText w:val="%3."/>
      <w:lvlJc w:val="right"/>
      <w:pPr>
        <w:ind w:left="5940" w:hanging="180"/>
      </w:pPr>
    </w:lvl>
    <w:lvl w:ilvl="3" w:tplc="0424000F" w:tentative="1">
      <w:start w:val="1"/>
      <w:numFmt w:val="decimal"/>
      <w:lvlText w:val="%4."/>
      <w:lvlJc w:val="left"/>
      <w:pPr>
        <w:ind w:left="6660" w:hanging="360"/>
      </w:pPr>
    </w:lvl>
    <w:lvl w:ilvl="4" w:tplc="04240019" w:tentative="1">
      <w:start w:val="1"/>
      <w:numFmt w:val="lowerLetter"/>
      <w:lvlText w:val="%5."/>
      <w:lvlJc w:val="left"/>
      <w:pPr>
        <w:ind w:left="7380" w:hanging="360"/>
      </w:pPr>
    </w:lvl>
    <w:lvl w:ilvl="5" w:tplc="0424001B" w:tentative="1">
      <w:start w:val="1"/>
      <w:numFmt w:val="lowerRoman"/>
      <w:lvlText w:val="%6."/>
      <w:lvlJc w:val="right"/>
      <w:pPr>
        <w:ind w:left="8100" w:hanging="180"/>
      </w:pPr>
    </w:lvl>
    <w:lvl w:ilvl="6" w:tplc="0424000F" w:tentative="1">
      <w:start w:val="1"/>
      <w:numFmt w:val="decimal"/>
      <w:lvlText w:val="%7."/>
      <w:lvlJc w:val="left"/>
      <w:pPr>
        <w:ind w:left="8820" w:hanging="360"/>
      </w:pPr>
    </w:lvl>
    <w:lvl w:ilvl="7" w:tplc="04240019" w:tentative="1">
      <w:start w:val="1"/>
      <w:numFmt w:val="lowerLetter"/>
      <w:lvlText w:val="%8."/>
      <w:lvlJc w:val="left"/>
      <w:pPr>
        <w:ind w:left="9540" w:hanging="360"/>
      </w:pPr>
    </w:lvl>
    <w:lvl w:ilvl="8" w:tplc="0424001B" w:tentative="1">
      <w:start w:val="1"/>
      <w:numFmt w:val="lowerRoman"/>
      <w:lvlText w:val="%9."/>
      <w:lvlJc w:val="right"/>
      <w:pPr>
        <w:ind w:left="10260" w:hanging="180"/>
      </w:pPr>
    </w:lvl>
  </w:abstractNum>
  <w:abstractNum w:abstractNumId="35" w15:restartNumberingAfterBreak="0">
    <w:nsid w:val="395A6E37"/>
    <w:multiLevelType w:val="multilevel"/>
    <w:tmpl w:val="0B447EF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AAC11D2"/>
    <w:multiLevelType w:val="hybridMultilevel"/>
    <w:tmpl w:val="47363EDC"/>
    <w:lvl w:ilvl="0" w:tplc="FFFFFFFF">
      <w:start w:val="1"/>
      <w:numFmt w:val="decimal"/>
      <w:lvlText w:val="%1."/>
      <w:lvlJc w:val="left"/>
      <w:pPr>
        <w:ind w:left="720" w:hanging="360"/>
      </w:pPr>
      <w:rPr>
        <w:rFonts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3C94305F"/>
    <w:multiLevelType w:val="hybridMultilevel"/>
    <w:tmpl w:val="6A1C21EE"/>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3E6B5960"/>
    <w:multiLevelType w:val="hybridMultilevel"/>
    <w:tmpl w:val="FE9064E2"/>
    <w:lvl w:ilvl="0" w:tplc="A49C72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2823BDA"/>
    <w:multiLevelType w:val="multilevel"/>
    <w:tmpl w:val="92F8BE8A"/>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47C19C2"/>
    <w:multiLevelType w:val="hybridMultilevel"/>
    <w:tmpl w:val="AA342EBC"/>
    <w:lvl w:ilvl="0" w:tplc="ECE4AC88">
      <w:numFmt w:val="bullet"/>
      <w:lvlText w:val="•"/>
      <w:lvlJc w:val="left"/>
      <w:pPr>
        <w:ind w:left="1430" w:hanging="71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449672D9"/>
    <w:multiLevelType w:val="hybridMultilevel"/>
    <w:tmpl w:val="AD647DB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4E7070A"/>
    <w:multiLevelType w:val="hybridMultilevel"/>
    <w:tmpl w:val="5B30DD44"/>
    <w:lvl w:ilvl="0" w:tplc="ECE4AC88">
      <w:numFmt w:val="bullet"/>
      <w:lvlText w:val="•"/>
      <w:lvlJc w:val="left"/>
      <w:pPr>
        <w:ind w:left="1070" w:hanging="71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513289F"/>
    <w:multiLevelType w:val="hybridMultilevel"/>
    <w:tmpl w:val="2A34947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A7C2987"/>
    <w:multiLevelType w:val="hybridMultilevel"/>
    <w:tmpl w:val="75D61992"/>
    <w:lvl w:ilvl="0" w:tplc="F1304D3A">
      <w:start w:val="1"/>
      <w:numFmt w:val="decimal"/>
      <w:pStyle w:val="Naslov1"/>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45"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46" w15:restartNumberingAfterBreak="0">
    <w:nsid w:val="4CE94E1A"/>
    <w:multiLevelType w:val="hybridMultilevel"/>
    <w:tmpl w:val="F9F6FCCE"/>
    <w:lvl w:ilvl="0" w:tplc="80D2615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F401470"/>
    <w:multiLevelType w:val="hybridMultilevel"/>
    <w:tmpl w:val="74542FC8"/>
    <w:lvl w:ilvl="0" w:tplc="E6F2538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15C7F0F"/>
    <w:multiLevelType w:val="hybridMultilevel"/>
    <w:tmpl w:val="DBB8D17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3A53ADE"/>
    <w:multiLevelType w:val="hybridMultilevel"/>
    <w:tmpl w:val="36605F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51" w15:restartNumberingAfterBreak="0">
    <w:nsid w:val="58E62DBF"/>
    <w:multiLevelType w:val="hybridMultilevel"/>
    <w:tmpl w:val="8B744AC0"/>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9BF4753"/>
    <w:multiLevelType w:val="hybridMultilevel"/>
    <w:tmpl w:val="12F46C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9D755BF"/>
    <w:multiLevelType w:val="multilevel"/>
    <w:tmpl w:val="0B447EF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5AEF39A5"/>
    <w:multiLevelType w:val="hybridMultilevel"/>
    <w:tmpl w:val="6DA4C2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B300552"/>
    <w:multiLevelType w:val="hybridMultilevel"/>
    <w:tmpl w:val="76D8CCEC"/>
    <w:lvl w:ilvl="0" w:tplc="A49C724C">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6" w15:restartNumberingAfterBreak="0">
    <w:nsid w:val="5DC52322"/>
    <w:multiLevelType w:val="hybridMultilevel"/>
    <w:tmpl w:val="19F2DBEA"/>
    <w:lvl w:ilvl="0" w:tplc="169CC9CE">
      <w:start w:val="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1235612"/>
    <w:multiLevelType w:val="hybridMultilevel"/>
    <w:tmpl w:val="56B03A00"/>
    <w:lvl w:ilvl="0" w:tplc="2B0EFCF6">
      <w:start w:val="2"/>
      <w:numFmt w:val="bullet"/>
      <w:lvlText w:val="-"/>
      <w:lvlJc w:val="left"/>
      <w:pPr>
        <w:tabs>
          <w:tab w:val="num" w:pos="397"/>
        </w:tabs>
        <w:ind w:left="397" w:hanging="397"/>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2D439DF"/>
    <w:multiLevelType w:val="hybridMultilevel"/>
    <w:tmpl w:val="D9C01AD2"/>
    <w:lvl w:ilvl="0" w:tplc="169CC9CE">
      <w:start w:val="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662C7BCF"/>
    <w:multiLevelType w:val="hybridMultilevel"/>
    <w:tmpl w:val="8812BE36"/>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6EE05B9"/>
    <w:multiLevelType w:val="hybridMultilevel"/>
    <w:tmpl w:val="901E6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B4A44E3"/>
    <w:multiLevelType w:val="hybridMultilevel"/>
    <w:tmpl w:val="9ED6FDDC"/>
    <w:lvl w:ilvl="0" w:tplc="370E8FAE">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6BA2716B"/>
    <w:multiLevelType w:val="multilevel"/>
    <w:tmpl w:val="0B447EFE"/>
    <w:styleLink w:val="Trenutniseznam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6F4E5E88"/>
    <w:multiLevelType w:val="multilevel"/>
    <w:tmpl w:val="0B447EF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6FBD62A2"/>
    <w:multiLevelType w:val="hybridMultilevel"/>
    <w:tmpl w:val="D4E031A4"/>
    <w:lvl w:ilvl="0" w:tplc="8564DA06">
      <w:start w:val="1"/>
      <w:numFmt w:val="decimal"/>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66"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6DF1EED"/>
    <w:multiLevelType w:val="multilevel"/>
    <w:tmpl w:val="0B447EF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B6C1EF7"/>
    <w:multiLevelType w:val="multilevel"/>
    <w:tmpl w:val="1C4851F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C797576"/>
    <w:multiLevelType w:val="multilevel"/>
    <w:tmpl w:val="0B447E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7CD248E4"/>
    <w:multiLevelType w:val="hybridMultilevel"/>
    <w:tmpl w:val="2D08ECF6"/>
    <w:lvl w:ilvl="0" w:tplc="81703A58">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DDB7E75"/>
    <w:multiLevelType w:val="hybridMultilevel"/>
    <w:tmpl w:val="3AECBC72"/>
    <w:lvl w:ilvl="0" w:tplc="61CEB478">
      <w:start w:val="2"/>
      <w:numFmt w:val="decimal"/>
      <w:lvlText w:val="%1."/>
      <w:lvlJc w:val="left"/>
      <w:pPr>
        <w:ind w:left="130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7EAA00D0"/>
    <w:multiLevelType w:val="multilevel"/>
    <w:tmpl w:val="0B447EF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38435784">
    <w:abstractNumId w:val="45"/>
  </w:num>
  <w:num w:numId="2" w16cid:durableId="1959482234">
    <w:abstractNumId w:val="50"/>
  </w:num>
  <w:num w:numId="3" w16cid:durableId="868222815">
    <w:abstractNumId w:val="44"/>
  </w:num>
  <w:num w:numId="4" w16cid:durableId="135071052">
    <w:abstractNumId w:val="59"/>
  </w:num>
  <w:num w:numId="5" w16cid:durableId="572394578">
    <w:abstractNumId w:val="28"/>
  </w:num>
  <w:num w:numId="6" w16cid:durableId="989098612">
    <w:abstractNumId w:val="66"/>
  </w:num>
  <w:num w:numId="7" w16cid:durableId="210502259">
    <w:abstractNumId w:val="18"/>
  </w:num>
  <w:num w:numId="8" w16cid:durableId="1106659026">
    <w:abstractNumId w:val="9"/>
  </w:num>
  <w:num w:numId="9" w16cid:durableId="405763598">
    <w:abstractNumId w:val="37"/>
  </w:num>
  <w:num w:numId="10" w16cid:durableId="1478182499">
    <w:abstractNumId w:val="57"/>
  </w:num>
  <w:num w:numId="11" w16cid:durableId="1248804554">
    <w:abstractNumId w:val="61"/>
  </w:num>
  <w:num w:numId="12" w16cid:durableId="2011517875">
    <w:abstractNumId w:val="55"/>
  </w:num>
  <w:num w:numId="13" w16cid:durableId="189296680">
    <w:abstractNumId w:val="34"/>
  </w:num>
  <w:num w:numId="14" w16cid:durableId="306012536">
    <w:abstractNumId w:val="21"/>
  </w:num>
  <w:num w:numId="15" w16cid:durableId="1994988941">
    <w:abstractNumId w:val="31"/>
  </w:num>
  <w:num w:numId="16" w16cid:durableId="660934263">
    <w:abstractNumId w:val="16"/>
  </w:num>
  <w:num w:numId="17" w16cid:durableId="1172178792">
    <w:abstractNumId w:val="38"/>
  </w:num>
  <w:num w:numId="18" w16cid:durableId="1281497561">
    <w:abstractNumId w:val="54"/>
  </w:num>
  <w:num w:numId="19" w16cid:durableId="1062102919">
    <w:abstractNumId w:val="10"/>
  </w:num>
  <w:num w:numId="20" w16cid:durableId="1751270971">
    <w:abstractNumId w:val="6"/>
  </w:num>
  <w:num w:numId="21" w16cid:durableId="152112901">
    <w:abstractNumId w:val="60"/>
  </w:num>
  <w:num w:numId="22" w16cid:durableId="1657411812">
    <w:abstractNumId w:val="1"/>
    <w:lvlOverride w:ilvl="0">
      <w:lvl w:ilvl="0">
        <w:numFmt w:val="bullet"/>
        <w:lvlText w:val="–"/>
        <w:legacy w:legacy="1" w:legacySpace="120" w:legacyIndent="360"/>
        <w:lvlJc w:val="left"/>
        <w:pPr>
          <w:ind w:left="360" w:hanging="360"/>
        </w:pPr>
      </w:lvl>
    </w:lvlOverride>
  </w:num>
  <w:num w:numId="23" w16cid:durableId="627275095">
    <w:abstractNumId w:val="46"/>
  </w:num>
  <w:num w:numId="24" w16cid:durableId="2108653043">
    <w:abstractNumId w:val="0"/>
  </w:num>
  <w:num w:numId="25" w16cid:durableId="1370687027">
    <w:abstractNumId w:val="43"/>
  </w:num>
  <w:num w:numId="26" w16cid:durableId="1926183236">
    <w:abstractNumId w:val="25"/>
  </w:num>
  <w:num w:numId="27" w16cid:durableId="5906845">
    <w:abstractNumId w:val="72"/>
  </w:num>
  <w:num w:numId="28" w16cid:durableId="1704479124">
    <w:abstractNumId w:val="2"/>
  </w:num>
  <w:num w:numId="29" w16cid:durableId="827088605">
    <w:abstractNumId w:val="3"/>
  </w:num>
  <w:num w:numId="30" w16cid:durableId="26368464">
    <w:abstractNumId w:val="4"/>
  </w:num>
  <w:num w:numId="31" w16cid:durableId="996954435">
    <w:abstractNumId w:val="5"/>
  </w:num>
  <w:num w:numId="32" w16cid:durableId="1433822351">
    <w:abstractNumId w:val="51"/>
  </w:num>
  <w:num w:numId="33" w16cid:durableId="187989423">
    <w:abstractNumId w:val="17"/>
  </w:num>
  <w:num w:numId="34" w16cid:durableId="1645115054">
    <w:abstractNumId w:val="47"/>
  </w:num>
  <w:num w:numId="35" w16cid:durableId="484929035">
    <w:abstractNumId w:val="65"/>
  </w:num>
  <w:num w:numId="36" w16cid:durableId="627854873">
    <w:abstractNumId w:val="27"/>
  </w:num>
  <w:num w:numId="37" w16cid:durableId="2116971752">
    <w:abstractNumId w:val="22"/>
  </w:num>
  <w:num w:numId="38" w16cid:durableId="1129275480">
    <w:abstractNumId w:val="15"/>
  </w:num>
  <w:num w:numId="39" w16cid:durableId="784075770">
    <w:abstractNumId w:val="62"/>
  </w:num>
  <w:num w:numId="40" w16cid:durableId="1879079308">
    <w:abstractNumId w:val="26"/>
  </w:num>
  <w:num w:numId="41" w16cid:durableId="9839143">
    <w:abstractNumId w:val="71"/>
  </w:num>
  <w:num w:numId="42" w16cid:durableId="1451894467">
    <w:abstractNumId w:val="49"/>
  </w:num>
  <w:num w:numId="43" w16cid:durableId="881984325">
    <w:abstractNumId w:val="35"/>
  </w:num>
  <w:num w:numId="44" w16cid:durableId="1927498014">
    <w:abstractNumId w:val="63"/>
  </w:num>
  <w:num w:numId="45" w16cid:durableId="376047604">
    <w:abstractNumId w:val="44"/>
  </w:num>
  <w:num w:numId="46" w16cid:durableId="1957329749">
    <w:abstractNumId w:val="69"/>
  </w:num>
  <w:num w:numId="47" w16cid:durableId="2004820606">
    <w:abstractNumId w:val="70"/>
  </w:num>
  <w:num w:numId="48" w16cid:durableId="1896970246">
    <w:abstractNumId w:val="14"/>
  </w:num>
  <w:num w:numId="49" w16cid:durableId="944655019">
    <w:abstractNumId w:val="44"/>
  </w:num>
  <w:num w:numId="50" w16cid:durableId="467207620">
    <w:abstractNumId w:val="33"/>
  </w:num>
  <w:num w:numId="51" w16cid:durableId="1461611417">
    <w:abstractNumId w:val="64"/>
  </w:num>
  <w:num w:numId="52" w16cid:durableId="665982368">
    <w:abstractNumId w:val="68"/>
  </w:num>
  <w:num w:numId="53" w16cid:durableId="1806777970">
    <w:abstractNumId w:val="44"/>
  </w:num>
  <w:num w:numId="54" w16cid:durableId="1452868778">
    <w:abstractNumId w:val="44"/>
  </w:num>
  <w:num w:numId="55" w16cid:durableId="619918117">
    <w:abstractNumId w:val="23"/>
  </w:num>
  <w:num w:numId="56" w16cid:durableId="1539468347">
    <w:abstractNumId w:val="12"/>
  </w:num>
  <w:num w:numId="57" w16cid:durableId="950087347">
    <w:abstractNumId w:val="53"/>
  </w:num>
  <w:num w:numId="58" w16cid:durableId="1730570550">
    <w:abstractNumId w:val="44"/>
  </w:num>
  <w:num w:numId="59" w16cid:durableId="1811167659">
    <w:abstractNumId w:val="73"/>
  </w:num>
  <w:num w:numId="60" w16cid:durableId="417136837">
    <w:abstractNumId w:val="44"/>
  </w:num>
  <w:num w:numId="61" w16cid:durableId="918684105">
    <w:abstractNumId w:val="44"/>
  </w:num>
  <w:num w:numId="62" w16cid:durableId="481117778">
    <w:abstractNumId w:val="44"/>
  </w:num>
  <w:num w:numId="63" w16cid:durableId="1053650014">
    <w:abstractNumId w:val="7"/>
  </w:num>
  <w:num w:numId="64" w16cid:durableId="1803380967">
    <w:abstractNumId w:val="44"/>
  </w:num>
  <w:num w:numId="65" w16cid:durableId="675695186">
    <w:abstractNumId w:val="39"/>
  </w:num>
  <w:num w:numId="66" w16cid:durableId="328294607">
    <w:abstractNumId w:val="44"/>
  </w:num>
  <w:num w:numId="67" w16cid:durableId="830409200">
    <w:abstractNumId w:val="48"/>
  </w:num>
  <w:num w:numId="68" w16cid:durableId="487988853">
    <w:abstractNumId w:val="44"/>
  </w:num>
  <w:num w:numId="69" w16cid:durableId="597371694">
    <w:abstractNumId w:val="44"/>
  </w:num>
  <w:num w:numId="70" w16cid:durableId="866875126">
    <w:abstractNumId w:val="44"/>
  </w:num>
  <w:num w:numId="71" w16cid:durableId="1905213711">
    <w:abstractNumId w:val="44"/>
  </w:num>
  <w:num w:numId="72" w16cid:durableId="1458530455">
    <w:abstractNumId w:val="44"/>
  </w:num>
  <w:num w:numId="73" w16cid:durableId="1664159713">
    <w:abstractNumId w:val="44"/>
  </w:num>
  <w:num w:numId="74" w16cid:durableId="872770389">
    <w:abstractNumId w:val="44"/>
  </w:num>
  <w:num w:numId="75" w16cid:durableId="2037653272">
    <w:abstractNumId w:val="44"/>
  </w:num>
  <w:num w:numId="76" w16cid:durableId="1257441447">
    <w:abstractNumId w:val="36"/>
  </w:num>
  <w:num w:numId="77" w16cid:durableId="918752918">
    <w:abstractNumId w:val="13"/>
  </w:num>
  <w:num w:numId="78" w16cid:durableId="1033387349">
    <w:abstractNumId w:val="20"/>
  </w:num>
  <w:num w:numId="79" w16cid:durableId="1579825987">
    <w:abstractNumId w:val="30"/>
  </w:num>
  <w:num w:numId="80" w16cid:durableId="583026132">
    <w:abstractNumId w:val="24"/>
  </w:num>
  <w:num w:numId="81" w16cid:durableId="1795126432">
    <w:abstractNumId w:val="56"/>
  </w:num>
  <w:num w:numId="82" w16cid:durableId="1795901221">
    <w:abstractNumId w:val="8"/>
  </w:num>
  <w:num w:numId="83" w16cid:durableId="1431050980">
    <w:abstractNumId w:val="58"/>
  </w:num>
  <w:num w:numId="84" w16cid:durableId="1520700502">
    <w:abstractNumId w:val="11"/>
  </w:num>
  <w:num w:numId="85" w16cid:durableId="728380310">
    <w:abstractNumId w:val="42"/>
  </w:num>
  <w:num w:numId="86" w16cid:durableId="1459569096">
    <w:abstractNumId w:val="40"/>
  </w:num>
  <w:num w:numId="87" w16cid:durableId="2012369600">
    <w:abstractNumId w:val="52"/>
  </w:num>
  <w:num w:numId="88" w16cid:durableId="1048846311">
    <w:abstractNumId w:val="19"/>
  </w:num>
  <w:num w:numId="89" w16cid:durableId="1962413798">
    <w:abstractNumId w:val="32"/>
  </w:num>
  <w:num w:numId="90" w16cid:durableId="1212183182">
    <w:abstractNumId w:val="41"/>
  </w:num>
  <w:num w:numId="91" w16cid:durableId="578713439">
    <w:abstractNumId w:val="67"/>
  </w:num>
  <w:num w:numId="92" w16cid:durableId="1784576252">
    <w:abstractNumId w:val="29"/>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00440"/>
    <w:rsid w:val="00004BD3"/>
    <w:rsid w:val="0000597B"/>
    <w:rsid w:val="00007370"/>
    <w:rsid w:val="00010547"/>
    <w:rsid w:val="0001240C"/>
    <w:rsid w:val="00012650"/>
    <w:rsid w:val="00012727"/>
    <w:rsid w:val="00012F87"/>
    <w:rsid w:val="000155BB"/>
    <w:rsid w:val="000208EC"/>
    <w:rsid w:val="00020F72"/>
    <w:rsid w:val="000219A9"/>
    <w:rsid w:val="000245E2"/>
    <w:rsid w:val="00027544"/>
    <w:rsid w:val="00027717"/>
    <w:rsid w:val="00032E54"/>
    <w:rsid w:val="000330A4"/>
    <w:rsid w:val="000338AF"/>
    <w:rsid w:val="00034BD1"/>
    <w:rsid w:val="00035267"/>
    <w:rsid w:val="00035C2B"/>
    <w:rsid w:val="00046BB1"/>
    <w:rsid w:val="00047687"/>
    <w:rsid w:val="000558A6"/>
    <w:rsid w:val="00061B30"/>
    <w:rsid w:val="00061D10"/>
    <w:rsid w:val="00062782"/>
    <w:rsid w:val="00062B3B"/>
    <w:rsid w:val="00062DA1"/>
    <w:rsid w:val="00062DC9"/>
    <w:rsid w:val="00063BD0"/>
    <w:rsid w:val="00063F44"/>
    <w:rsid w:val="00065563"/>
    <w:rsid w:val="000661A8"/>
    <w:rsid w:val="0006632E"/>
    <w:rsid w:val="000666FB"/>
    <w:rsid w:val="000724E9"/>
    <w:rsid w:val="00073994"/>
    <w:rsid w:val="00077818"/>
    <w:rsid w:val="0008113C"/>
    <w:rsid w:val="0008154F"/>
    <w:rsid w:val="000818AE"/>
    <w:rsid w:val="000823E4"/>
    <w:rsid w:val="00082749"/>
    <w:rsid w:val="00086001"/>
    <w:rsid w:val="0008601F"/>
    <w:rsid w:val="00091BFF"/>
    <w:rsid w:val="00093268"/>
    <w:rsid w:val="00095394"/>
    <w:rsid w:val="00095C78"/>
    <w:rsid w:val="0009715A"/>
    <w:rsid w:val="000A03C9"/>
    <w:rsid w:val="000A09B0"/>
    <w:rsid w:val="000A230D"/>
    <w:rsid w:val="000A376F"/>
    <w:rsid w:val="000A4CA4"/>
    <w:rsid w:val="000A5D32"/>
    <w:rsid w:val="000B01BF"/>
    <w:rsid w:val="000B08F1"/>
    <w:rsid w:val="000B3AD9"/>
    <w:rsid w:val="000B423E"/>
    <w:rsid w:val="000B4977"/>
    <w:rsid w:val="000B5829"/>
    <w:rsid w:val="000C3BB2"/>
    <w:rsid w:val="000C5B36"/>
    <w:rsid w:val="000D1C56"/>
    <w:rsid w:val="000D30AF"/>
    <w:rsid w:val="000D5063"/>
    <w:rsid w:val="000E6B56"/>
    <w:rsid w:val="000E76B2"/>
    <w:rsid w:val="000E7880"/>
    <w:rsid w:val="000F0D72"/>
    <w:rsid w:val="000F17FF"/>
    <w:rsid w:val="000F7404"/>
    <w:rsid w:val="001021A0"/>
    <w:rsid w:val="00105DB3"/>
    <w:rsid w:val="001067B6"/>
    <w:rsid w:val="00111AA3"/>
    <w:rsid w:val="001120A1"/>
    <w:rsid w:val="001144DC"/>
    <w:rsid w:val="001166CA"/>
    <w:rsid w:val="0012265A"/>
    <w:rsid w:val="00122992"/>
    <w:rsid w:val="00123FED"/>
    <w:rsid w:val="00130820"/>
    <w:rsid w:val="001319A2"/>
    <w:rsid w:val="001364CF"/>
    <w:rsid w:val="0014030E"/>
    <w:rsid w:val="00140732"/>
    <w:rsid w:val="00143C14"/>
    <w:rsid w:val="00145F2A"/>
    <w:rsid w:val="0015452C"/>
    <w:rsid w:val="00156476"/>
    <w:rsid w:val="00157095"/>
    <w:rsid w:val="001604C1"/>
    <w:rsid w:val="00161651"/>
    <w:rsid w:val="00162BD8"/>
    <w:rsid w:val="00162FB6"/>
    <w:rsid w:val="00164C5A"/>
    <w:rsid w:val="00165017"/>
    <w:rsid w:val="0016545D"/>
    <w:rsid w:val="00170CCD"/>
    <w:rsid w:val="001711D2"/>
    <w:rsid w:val="00172DB9"/>
    <w:rsid w:val="00182A2F"/>
    <w:rsid w:val="001830D7"/>
    <w:rsid w:val="00183841"/>
    <w:rsid w:val="001849A6"/>
    <w:rsid w:val="00184DA6"/>
    <w:rsid w:val="00184ED1"/>
    <w:rsid w:val="00185AB6"/>
    <w:rsid w:val="00185F38"/>
    <w:rsid w:val="001860C1"/>
    <w:rsid w:val="00192F58"/>
    <w:rsid w:val="001945B4"/>
    <w:rsid w:val="001969BE"/>
    <w:rsid w:val="00197434"/>
    <w:rsid w:val="00197EA3"/>
    <w:rsid w:val="001A20E3"/>
    <w:rsid w:val="001A6D56"/>
    <w:rsid w:val="001B22FC"/>
    <w:rsid w:val="001B248A"/>
    <w:rsid w:val="001B2C69"/>
    <w:rsid w:val="001B3724"/>
    <w:rsid w:val="001B4204"/>
    <w:rsid w:val="001B6480"/>
    <w:rsid w:val="001B68DE"/>
    <w:rsid w:val="001B6C06"/>
    <w:rsid w:val="001C277A"/>
    <w:rsid w:val="001C4505"/>
    <w:rsid w:val="001C4B35"/>
    <w:rsid w:val="001C4EA7"/>
    <w:rsid w:val="001C649A"/>
    <w:rsid w:val="001D0A25"/>
    <w:rsid w:val="001D2337"/>
    <w:rsid w:val="001D3DA4"/>
    <w:rsid w:val="001D6BD3"/>
    <w:rsid w:val="001E06B2"/>
    <w:rsid w:val="001E520E"/>
    <w:rsid w:val="001E57A9"/>
    <w:rsid w:val="001F00F7"/>
    <w:rsid w:val="001F6908"/>
    <w:rsid w:val="002005AA"/>
    <w:rsid w:val="0020362C"/>
    <w:rsid w:val="00203889"/>
    <w:rsid w:val="002055E4"/>
    <w:rsid w:val="00205A2B"/>
    <w:rsid w:val="00211B86"/>
    <w:rsid w:val="00213AA4"/>
    <w:rsid w:val="002167B6"/>
    <w:rsid w:val="002304B6"/>
    <w:rsid w:val="0023118D"/>
    <w:rsid w:val="00231FA6"/>
    <w:rsid w:val="00233E64"/>
    <w:rsid w:val="0023695F"/>
    <w:rsid w:val="0023703F"/>
    <w:rsid w:val="00240CF4"/>
    <w:rsid w:val="002414B1"/>
    <w:rsid w:val="0024172A"/>
    <w:rsid w:val="00241E66"/>
    <w:rsid w:val="002452BB"/>
    <w:rsid w:val="00245EDD"/>
    <w:rsid w:val="00246383"/>
    <w:rsid w:val="00251CC4"/>
    <w:rsid w:val="002525C5"/>
    <w:rsid w:val="002529A2"/>
    <w:rsid w:val="00255370"/>
    <w:rsid w:val="00260612"/>
    <w:rsid w:val="00261A2E"/>
    <w:rsid w:val="00264423"/>
    <w:rsid w:val="002645AA"/>
    <w:rsid w:val="00264896"/>
    <w:rsid w:val="00272611"/>
    <w:rsid w:val="00275230"/>
    <w:rsid w:val="00275B9D"/>
    <w:rsid w:val="002761D6"/>
    <w:rsid w:val="00280D8C"/>
    <w:rsid w:val="00281BEE"/>
    <w:rsid w:val="0028492A"/>
    <w:rsid w:val="00284B5B"/>
    <w:rsid w:val="002865B2"/>
    <w:rsid w:val="00290277"/>
    <w:rsid w:val="002915A8"/>
    <w:rsid w:val="002916C9"/>
    <w:rsid w:val="00291A4B"/>
    <w:rsid w:val="002935FD"/>
    <w:rsid w:val="002A0376"/>
    <w:rsid w:val="002A21C7"/>
    <w:rsid w:val="002A653C"/>
    <w:rsid w:val="002A7EE7"/>
    <w:rsid w:val="002B3364"/>
    <w:rsid w:val="002C0E15"/>
    <w:rsid w:val="002C1246"/>
    <w:rsid w:val="002C2D5A"/>
    <w:rsid w:val="002C3CE4"/>
    <w:rsid w:val="002C544E"/>
    <w:rsid w:val="002C60EE"/>
    <w:rsid w:val="002C657D"/>
    <w:rsid w:val="002C6629"/>
    <w:rsid w:val="002D1ADE"/>
    <w:rsid w:val="002D56AB"/>
    <w:rsid w:val="002D7DF1"/>
    <w:rsid w:val="002E1B5B"/>
    <w:rsid w:val="002E5625"/>
    <w:rsid w:val="002F2D02"/>
    <w:rsid w:val="002F2F85"/>
    <w:rsid w:val="002F5967"/>
    <w:rsid w:val="002F750B"/>
    <w:rsid w:val="002F7835"/>
    <w:rsid w:val="00300CB6"/>
    <w:rsid w:val="0030580B"/>
    <w:rsid w:val="00305B37"/>
    <w:rsid w:val="00306028"/>
    <w:rsid w:val="003066FE"/>
    <w:rsid w:val="003068C5"/>
    <w:rsid w:val="0031086E"/>
    <w:rsid w:val="003118F4"/>
    <w:rsid w:val="00311B65"/>
    <w:rsid w:val="00312A11"/>
    <w:rsid w:val="00314D57"/>
    <w:rsid w:val="00315846"/>
    <w:rsid w:val="00316FAC"/>
    <w:rsid w:val="003174E8"/>
    <w:rsid w:val="00320FD5"/>
    <w:rsid w:val="003215AA"/>
    <w:rsid w:val="003226E5"/>
    <w:rsid w:val="00323370"/>
    <w:rsid w:val="00324E72"/>
    <w:rsid w:val="0032528B"/>
    <w:rsid w:val="00325BFB"/>
    <w:rsid w:val="003267E3"/>
    <w:rsid w:val="003268ED"/>
    <w:rsid w:val="00327FBB"/>
    <w:rsid w:val="00335A87"/>
    <w:rsid w:val="00337ED5"/>
    <w:rsid w:val="00340523"/>
    <w:rsid w:val="00343C2E"/>
    <w:rsid w:val="00343D0D"/>
    <w:rsid w:val="003448E8"/>
    <w:rsid w:val="00345760"/>
    <w:rsid w:val="00353D11"/>
    <w:rsid w:val="003546DF"/>
    <w:rsid w:val="0035492E"/>
    <w:rsid w:val="00354A8B"/>
    <w:rsid w:val="00355E9E"/>
    <w:rsid w:val="00357105"/>
    <w:rsid w:val="0035758D"/>
    <w:rsid w:val="0036080E"/>
    <w:rsid w:val="003656C0"/>
    <w:rsid w:val="00371113"/>
    <w:rsid w:val="003724C3"/>
    <w:rsid w:val="00373C12"/>
    <w:rsid w:val="0037496C"/>
    <w:rsid w:val="003779A9"/>
    <w:rsid w:val="00382FEC"/>
    <w:rsid w:val="00385528"/>
    <w:rsid w:val="00387F24"/>
    <w:rsid w:val="003908FB"/>
    <w:rsid w:val="00394361"/>
    <w:rsid w:val="0039634E"/>
    <w:rsid w:val="00397536"/>
    <w:rsid w:val="003979FB"/>
    <w:rsid w:val="003A246B"/>
    <w:rsid w:val="003A3E72"/>
    <w:rsid w:val="003A47D8"/>
    <w:rsid w:val="003B2906"/>
    <w:rsid w:val="003B3A0B"/>
    <w:rsid w:val="003C2FE9"/>
    <w:rsid w:val="003C48F6"/>
    <w:rsid w:val="003D0C2D"/>
    <w:rsid w:val="003D34C1"/>
    <w:rsid w:val="003D37C4"/>
    <w:rsid w:val="003D4A1C"/>
    <w:rsid w:val="003D4D7F"/>
    <w:rsid w:val="003D5ECD"/>
    <w:rsid w:val="003E0F07"/>
    <w:rsid w:val="003E16E6"/>
    <w:rsid w:val="003E2A07"/>
    <w:rsid w:val="003E2D35"/>
    <w:rsid w:val="003E7BA4"/>
    <w:rsid w:val="003F0A77"/>
    <w:rsid w:val="003F0E07"/>
    <w:rsid w:val="003F19A0"/>
    <w:rsid w:val="003F5B9D"/>
    <w:rsid w:val="003F772D"/>
    <w:rsid w:val="0040149F"/>
    <w:rsid w:val="0040217B"/>
    <w:rsid w:val="004065B4"/>
    <w:rsid w:val="00406CC1"/>
    <w:rsid w:val="00410467"/>
    <w:rsid w:val="00410CB2"/>
    <w:rsid w:val="00411E65"/>
    <w:rsid w:val="0041215D"/>
    <w:rsid w:val="004136B7"/>
    <w:rsid w:val="00415CEB"/>
    <w:rsid w:val="00421D17"/>
    <w:rsid w:val="00424760"/>
    <w:rsid w:val="004249E2"/>
    <w:rsid w:val="00425114"/>
    <w:rsid w:val="004255F1"/>
    <w:rsid w:val="00427C22"/>
    <w:rsid w:val="00431692"/>
    <w:rsid w:val="00431F19"/>
    <w:rsid w:val="0043363F"/>
    <w:rsid w:val="004337E5"/>
    <w:rsid w:val="00434038"/>
    <w:rsid w:val="00434BB5"/>
    <w:rsid w:val="00434E97"/>
    <w:rsid w:val="00436590"/>
    <w:rsid w:val="0043782E"/>
    <w:rsid w:val="00444020"/>
    <w:rsid w:val="00445E3C"/>
    <w:rsid w:val="00446BFF"/>
    <w:rsid w:val="0044700E"/>
    <w:rsid w:val="0045192F"/>
    <w:rsid w:val="00460A32"/>
    <w:rsid w:val="00460D04"/>
    <w:rsid w:val="00462EB6"/>
    <w:rsid w:val="004636FB"/>
    <w:rsid w:val="00466598"/>
    <w:rsid w:val="00466CD0"/>
    <w:rsid w:val="00466E69"/>
    <w:rsid w:val="00467D35"/>
    <w:rsid w:val="0047098C"/>
    <w:rsid w:val="00474D4C"/>
    <w:rsid w:val="004755AA"/>
    <w:rsid w:val="0047654B"/>
    <w:rsid w:val="0047662D"/>
    <w:rsid w:val="00477A37"/>
    <w:rsid w:val="0048113F"/>
    <w:rsid w:val="00483476"/>
    <w:rsid w:val="0049060C"/>
    <w:rsid w:val="004912A7"/>
    <w:rsid w:val="00492609"/>
    <w:rsid w:val="00492934"/>
    <w:rsid w:val="00493679"/>
    <w:rsid w:val="00493D41"/>
    <w:rsid w:val="00493D90"/>
    <w:rsid w:val="004945CA"/>
    <w:rsid w:val="00495F07"/>
    <w:rsid w:val="00496BFB"/>
    <w:rsid w:val="004A4379"/>
    <w:rsid w:val="004A561C"/>
    <w:rsid w:val="004B2850"/>
    <w:rsid w:val="004B35FE"/>
    <w:rsid w:val="004B3A12"/>
    <w:rsid w:val="004B3FEB"/>
    <w:rsid w:val="004B48E8"/>
    <w:rsid w:val="004C26D6"/>
    <w:rsid w:val="004C36A8"/>
    <w:rsid w:val="004C3C76"/>
    <w:rsid w:val="004C47A2"/>
    <w:rsid w:val="004C775C"/>
    <w:rsid w:val="004D31FD"/>
    <w:rsid w:val="004D51D3"/>
    <w:rsid w:val="004D5369"/>
    <w:rsid w:val="004D53A4"/>
    <w:rsid w:val="004D5FCC"/>
    <w:rsid w:val="004E01FF"/>
    <w:rsid w:val="004E2E19"/>
    <w:rsid w:val="004E5BF8"/>
    <w:rsid w:val="004F436F"/>
    <w:rsid w:val="004F4F76"/>
    <w:rsid w:val="004F59C1"/>
    <w:rsid w:val="004F6A35"/>
    <w:rsid w:val="00500138"/>
    <w:rsid w:val="00500372"/>
    <w:rsid w:val="005024E1"/>
    <w:rsid w:val="00503933"/>
    <w:rsid w:val="0050406D"/>
    <w:rsid w:val="00504C8F"/>
    <w:rsid w:val="005112CF"/>
    <w:rsid w:val="00513B66"/>
    <w:rsid w:val="005168F8"/>
    <w:rsid w:val="0051777C"/>
    <w:rsid w:val="005217A9"/>
    <w:rsid w:val="00522522"/>
    <w:rsid w:val="00522AF5"/>
    <w:rsid w:val="005248AC"/>
    <w:rsid w:val="0052497E"/>
    <w:rsid w:val="00525970"/>
    <w:rsid w:val="00531691"/>
    <w:rsid w:val="005320EE"/>
    <w:rsid w:val="005344D0"/>
    <w:rsid w:val="005354BD"/>
    <w:rsid w:val="00535B9E"/>
    <w:rsid w:val="005362D8"/>
    <w:rsid w:val="00537045"/>
    <w:rsid w:val="00553A9F"/>
    <w:rsid w:val="00556B77"/>
    <w:rsid w:val="0056179F"/>
    <w:rsid w:val="00561F5E"/>
    <w:rsid w:val="00565177"/>
    <w:rsid w:val="005658BE"/>
    <w:rsid w:val="00567419"/>
    <w:rsid w:val="005720F6"/>
    <w:rsid w:val="00573F19"/>
    <w:rsid w:val="00577711"/>
    <w:rsid w:val="00582DEA"/>
    <w:rsid w:val="00585D05"/>
    <w:rsid w:val="005864CE"/>
    <w:rsid w:val="00586C6D"/>
    <w:rsid w:val="005872F6"/>
    <w:rsid w:val="00594592"/>
    <w:rsid w:val="005A4FDC"/>
    <w:rsid w:val="005A54E3"/>
    <w:rsid w:val="005A57A8"/>
    <w:rsid w:val="005A769D"/>
    <w:rsid w:val="005B00FA"/>
    <w:rsid w:val="005B3EF3"/>
    <w:rsid w:val="005B4F5D"/>
    <w:rsid w:val="005B6BBE"/>
    <w:rsid w:val="005B7DD3"/>
    <w:rsid w:val="005C4C19"/>
    <w:rsid w:val="005C4F68"/>
    <w:rsid w:val="005C6CC0"/>
    <w:rsid w:val="005C7EBD"/>
    <w:rsid w:val="005D02CB"/>
    <w:rsid w:val="005D0649"/>
    <w:rsid w:val="005D2E08"/>
    <w:rsid w:val="005D3215"/>
    <w:rsid w:val="005D4265"/>
    <w:rsid w:val="005D4EF1"/>
    <w:rsid w:val="005D54EE"/>
    <w:rsid w:val="005D55D5"/>
    <w:rsid w:val="005D673C"/>
    <w:rsid w:val="005E1E71"/>
    <w:rsid w:val="005E3460"/>
    <w:rsid w:val="005E3871"/>
    <w:rsid w:val="005E4B0E"/>
    <w:rsid w:val="005F4AD5"/>
    <w:rsid w:val="005F5997"/>
    <w:rsid w:val="005F692F"/>
    <w:rsid w:val="005F7064"/>
    <w:rsid w:val="0060169C"/>
    <w:rsid w:val="006038D8"/>
    <w:rsid w:val="00604FAE"/>
    <w:rsid w:val="006055EC"/>
    <w:rsid w:val="00614E11"/>
    <w:rsid w:val="0061767A"/>
    <w:rsid w:val="00620823"/>
    <w:rsid w:val="00620E06"/>
    <w:rsid w:val="006223D3"/>
    <w:rsid w:val="0062271C"/>
    <w:rsid w:val="0062509B"/>
    <w:rsid w:val="00631E40"/>
    <w:rsid w:val="006321CE"/>
    <w:rsid w:val="00640ADE"/>
    <w:rsid w:val="00643A3B"/>
    <w:rsid w:val="00646669"/>
    <w:rsid w:val="0064697C"/>
    <w:rsid w:val="00646B3C"/>
    <w:rsid w:val="00650543"/>
    <w:rsid w:val="00651543"/>
    <w:rsid w:val="00652F31"/>
    <w:rsid w:val="006551D8"/>
    <w:rsid w:val="00655BEE"/>
    <w:rsid w:val="006565C4"/>
    <w:rsid w:val="00660185"/>
    <w:rsid w:val="00660586"/>
    <w:rsid w:val="00660CF0"/>
    <w:rsid w:val="00661351"/>
    <w:rsid w:val="00661722"/>
    <w:rsid w:val="0066176E"/>
    <w:rsid w:val="00662C23"/>
    <w:rsid w:val="00663306"/>
    <w:rsid w:val="00663316"/>
    <w:rsid w:val="0066521B"/>
    <w:rsid w:val="006666FD"/>
    <w:rsid w:val="00671A73"/>
    <w:rsid w:val="00674B94"/>
    <w:rsid w:val="00676618"/>
    <w:rsid w:val="00680880"/>
    <w:rsid w:val="00683A9C"/>
    <w:rsid w:val="00684F36"/>
    <w:rsid w:val="0068558F"/>
    <w:rsid w:val="00685C96"/>
    <w:rsid w:val="00686D0A"/>
    <w:rsid w:val="0068761A"/>
    <w:rsid w:val="00687D12"/>
    <w:rsid w:val="00693523"/>
    <w:rsid w:val="006935E2"/>
    <w:rsid w:val="006945C3"/>
    <w:rsid w:val="00695260"/>
    <w:rsid w:val="006A0C62"/>
    <w:rsid w:val="006A33AA"/>
    <w:rsid w:val="006A42A1"/>
    <w:rsid w:val="006B0235"/>
    <w:rsid w:val="006B1085"/>
    <w:rsid w:val="006B165F"/>
    <w:rsid w:val="006B20A5"/>
    <w:rsid w:val="006B3104"/>
    <w:rsid w:val="006B42EF"/>
    <w:rsid w:val="006B7813"/>
    <w:rsid w:val="006C4298"/>
    <w:rsid w:val="006C79B8"/>
    <w:rsid w:val="006D25AF"/>
    <w:rsid w:val="006D317D"/>
    <w:rsid w:val="006D7A41"/>
    <w:rsid w:val="006E0E7E"/>
    <w:rsid w:val="006E3E3A"/>
    <w:rsid w:val="006E457A"/>
    <w:rsid w:val="006E64B2"/>
    <w:rsid w:val="006F2522"/>
    <w:rsid w:val="006F26FA"/>
    <w:rsid w:val="006F4744"/>
    <w:rsid w:val="006F574A"/>
    <w:rsid w:val="00700355"/>
    <w:rsid w:val="007102F2"/>
    <w:rsid w:val="0071146D"/>
    <w:rsid w:val="00712553"/>
    <w:rsid w:val="0071339B"/>
    <w:rsid w:val="00713A04"/>
    <w:rsid w:val="0071477B"/>
    <w:rsid w:val="007147DA"/>
    <w:rsid w:val="00715803"/>
    <w:rsid w:val="007160CC"/>
    <w:rsid w:val="0071619A"/>
    <w:rsid w:val="00716CA7"/>
    <w:rsid w:val="00716FAC"/>
    <w:rsid w:val="00721559"/>
    <w:rsid w:val="00722129"/>
    <w:rsid w:val="007242BB"/>
    <w:rsid w:val="00725743"/>
    <w:rsid w:val="00727280"/>
    <w:rsid w:val="007304D1"/>
    <w:rsid w:val="00730D95"/>
    <w:rsid w:val="007333FC"/>
    <w:rsid w:val="00733B4F"/>
    <w:rsid w:val="00734122"/>
    <w:rsid w:val="00734C67"/>
    <w:rsid w:val="00735653"/>
    <w:rsid w:val="00742803"/>
    <w:rsid w:val="007442F0"/>
    <w:rsid w:val="00744710"/>
    <w:rsid w:val="00747F55"/>
    <w:rsid w:val="00750A90"/>
    <w:rsid w:val="0075350D"/>
    <w:rsid w:val="0076090D"/>
    <w:rsid w:val="00764181"/>
    <w:rsid w:val="0076521C"/>
    <w:rsid w:val="00767923"/>
    <w:rsid w:val="007769EA"/>
    <w:rsid w:val="00777794"/>
    <w:rsid w:val="00780FB2"/>
    <w:rsid w:val="00782C18"/>
    <w:rsid w:val="00784284"/>
    <w:rsid w:val="0078466B"/>
    <w:rsid w:val="007879AA"/>
    <w:rsid w:val="00790CAF"/>
    <w:rsid w:val="00791E0D"/>
    <w:rsid w:val="00794289"/>
    <w:rsid w:val="00796834"/>
    <w:rsid w:val="007978BE"/>
    <w:rsid w:val="007A1D9B"/>
    <w:rsid w:val="007A3741"/>
    <w:rsid w:val="007A61DF"/>
    <w:rsid w:val="007B4234"/>
    <w:rsid w:val="007B689D"/>
    <w:rsid w:val="007B7DEB"/>
    <w:rsid w:val="007C0299"/>
    <w:rsid w:val="007C0EC9"/>
    <w:rsid w:val="007C137C"/>
    <w:rsid w:val="007C45EA"/>
    <w:rsid w:val="007C5340"/>
    <w:rsid w:val="007D06DE"/>
    <w:rsid w:val="007D12F1"/>
    <w:rsid w:val="007D1825"/>
    <w:rsid w:val="007D33E8"/>
    <w:rsid w:val="007D76AA"/>
    <w:rsid w:val="007D76F4"/>
    <w:rsid w:val="007E23F4"/>
    <w:rsid w:val="007E4A3A"/>
    <w:rsid w:val="007E4E13"/>
    <w:rsid w:val="007E597C"/>
    <w:rsid w:val="007E7105"/>
    <w:rsid w:val="007E7B5E"/>
    <w:rsid w:val="007F186D"/>
    <w:rsid w:val="007F1F7C"/>
    <w:rsid w:val="007F38DE"/>
    <w:rsid w:val="007F3B49"/>
    <w:rsid w:val="007F52EA"/>
    <w:rsid w:val="007F53D4"/>
    <w:rsid w:val="007F73CB"/>
    <w:rsid w:val="008001F4"/>
    <w:rsid w:val="008004C4"/>
    <w:rsid w:val="0080114D"/>
    <w:rsid w:val="00804EB4"/>
    <w:rsid w:val="0080602C"/>
    <w:rsid w:val="0080625D"/>
    <w:rsid w:val="00811BD2"/>
    <w:rsid w:val="00817FD0"/>
    <w:rsid w:val="00830852"/>
    <w:rsid w:val="0083092D"/>
    <w:rsid w:val="008329D9"/>
    <w:rsid w:val="008354C3"/>
    <w:rsid w:val="00842351"/>
    <w:rsid w:val="00845361"/>
    <w:rsid w:val="00845489"/>
    <w:rsid w:val="00854BEE"/>
    <w:rsid w:val="00857020"/>
    <w:rsid w:val="00870127"/>
    <w:rsid w:val="00871D9D"/>
    <w:rsid w:val="00872DAF"/>
    <w:rsid w:val="0087485F"/>
    <w:rsid w:val="0087531B"/>
    <w:rsid w:val="00880E1A"/>
    <w:rsid w:val="00884BCC"/>
    <w:rsid w:val="00886E94"/>
    <w:rsid w:val="0088755D"/>
    <w:rsid w:val="008901F9"/>
    <w:rsid w:val="0089116E"/>
    <w:rsid w:val="00893CB1"/>
    <w:rsid w:val="00896F33"/>
    <w:rsid w:val="00897FFB"/>
    <w:rsid w:val="008A3F30"/>
    <w:rsid w:val="008A6142"/>
    <w:rsid w:val="008B093F"/>
    <w:rsid w:val="008C3077"/>
    <w:rsid w:val="008C48D7"/>
    <w:rsid w:val="008C4C83"/>
    <w:rsid w:val="008C53DC"/>
    <w:rsid w:val="008D0C31"/>
    <w:rsid w:val="008D11AD"/>
    <w:rsid w:val="008D738D"/>
    <w:rsid w:val="008E0EAE"/>
    <w:rsid w:val="008E266D"/>
    <w:rsid w:val="008E33AA"/>
    <w:rsid w:val="008E3C4C"/>
    <w:rsid w:val="008E4832"/>
    <w:rsid w:val="008F3DA7"/>
    <w:rsid w:val="008F5657"/>
    <w:rsid w:val="008F5E1B"/>
    <w:rsid w:val="00900150"/>
    <w:rsid w:val="00900395"/>
    <w:rsid w:val="009055B1"/>
    <w:rsid w:val="009066C8"/>
    <w:rsid w:val="00906F83"/>
    <w:rsid w:val="00911244"/>
    <w:rsid w:val="00912E02"/>
    <w:rsid w:val="00917539"/>
    <w:rsid w:val="00923539"/>
    <w:rsid w:val="009238CD"/>
    <w:rsid w:val="00923C13"/>
    <w:rsid w:val="00925030"/>
    <w:rsid w:val="009277EC"/>
    <w:rsid w:val="009401B0"/>
    <w:rsid w:val="00942F08"/>
    <w:rsid w:val="00944A63"/>
    <w:rsid w:val="00945372"/>
    <w:rsid w:val="009475AE"/>
    <w:rsid w:val="00953B76"/>
    <w:rsid w:val="00954F85"/>
    <w:rsid w:val="00955A4B"/>
    <w:rsid w:val="009627B0"/>
    <w:rsid w:val="00964E6D"/>
    <w:rsid w:val="00965DA4"/>
    <w:rsid w:val="00967182"/>
    <w:rsid w:val="009705B7"/>
    <w:rsid w:val="00970E31"/>
    <w:rsid w:val="00974163"/>
    <w:rsid w:val="00975ABC"/>
    <w:rsid w:val="00975DAB"/>
    <w:rsid w:val="00980644"/>
    <w:rsid w:val="009813F9"/>
    <w:rsid w:val="009836A8"/>
    <w:rsid w:val="00983715"/>
    <w:rsid w:val="00986DBE"/>
    <w:rsid w:val="00990824"/>
    <w:rsid w:val="009928F8"/>
    <w:rsid w:val="00994C5B"/>
    <w:rsid w:val="00995597"/>
    <w:rsid w:val="009A1846"/>
    <w:rsid w:val="009A2484"/>
    <w:rsid w:val="009A3BC7"/>
    <w:rsid w:val="009B2317"/>
    <w:rsid w:val="009B47D0"/>
    <w:rsid w:val="009B4F0A"/>
    <w:rsid w:val="009B7039"/>
    <w:rsid w:val="009C1C8A"/>
    <w:rsid w:val="009D000D"/>
    <w:rsid w:val="009D14DF"/>
    <w:rsid w:val="009D2C25"/>
    <w:rsid w:val="009D2CB9"/>
    <w:rsid w:val="009D365C"/>
    <w:rsid w:val="009D4915"/>
    <w:rsid w:val="009D5AAC"/>
    <w:rsid w:val="009D61D9"/>
    <w:rsid w:val="009E0476"/>
    <w:rsid w:val="009E1741"/>
    <w:rsid w:val="009E2384"/>
    <w:rsid w:val="009E28F7"/>
    <w:rsid w:val="009E3F7A"/>
    <w:rsid w:val="009E4180"/>
    <w:rsid w:val="009E6E23"/>
    <w:rsid w:val="009E7DA3"/>
    <w:rsid w:val="009F01CA"/>
    <w:rsid w:val="009F3F7D"/>
    <w:rsid w:val="009F4943"/>
    <w:rsid w:val="009F69CC"/>
    <w:rsid w:val="009F7F7A"/>
    <w:rsid w:val="00A00A8A"/>
    <w:rsid w:val="00A01D59"/>
    <w:rsid w:val="00A1078D"/>
    <w:rsid w:val="00A1749D"/>
    <w:rsid w:val="00A17BFE"/>
    <w:rsid w:val="00A2006C"/>
    <w:rsid w:val="00A22200"/>
    <w:rsid w:val="00A22A16"/>
    <w:rsid w:val="00A241D2"/>
    <w:rsid w:val="00A251C7"/>
    <w:rsid w:val="00A32B68"/>
    <w:rsid w:val="00A33CA0"/>
    <w:rsid w:val="00A34C6C"/>
    <w:rsid w:val="00A34D7E"/>
    <w:rsid w:val="00A34F7A"/>
    <w:rsid w:val="00A3533D"/>
    <w:rsid w:val="00A35431"/>
    <w:rsid w:val="00A36D8D"/>
    <w:rsid w:val="00A37AF0"/>
    <w:rsid w:val="00A44784"/>
    <w:rsid w:val="00A51DAC"/>
    <w:rsid w:val="00A558DB"/>
    <w:rsid w:val="00A60748"/>
    <w:rsid w:val="00A6127C"/>
    <w:rsid w:val="00A62EED"/>
    <w:rsid w:val="00A646CE"/>
    <w:rsid w:val="00A65285"/>
    <w:rsid w:val="00A67D54"/>
    <w:rsid w:val="00A71D00"/>
    <w:rsid w:val="00A71DEE"/>
    <w:rsid w:val="00A72884"/>
    <w:rsid w:val="00A73451"/>
    <w:rsid w:val="00A743E6"/>
    <w:rsid w:val="00A77F06"/>
    <w:rsid w:val="00A80B11"/>
    <w:rsid w:val="00A859F2"/>
    <w:rsid w:val="00A87E6A"/>
    <w:rsid w:val="00A93104"/>
    <w:rsid w:val="00A94517"/>
    <w:rsid w:val="00AA11DC"/>
    <w:rsid w:val="00AA1679"/>
    <w:rsid w:val="00AA3C34"/>
    <w:rsid w:val="00AA4EA1"/>
    <w:rsid w:val="00AA7925"/>
    <w:rsid w:val="00AB1E55"/>
    <w:rsid w:val="00AB41C2"/>
    <w:rsid w:val="00AC0EA8"/>
    <w:rsid w:val="00AC19A9"/>
    <w:rsid w:val="00AC43AE"/>
    <w:rsid w:val="00AD167A"/>
    <w:rsid w:val="00AD3612"/>
    <w:rsid w:val="00AD405B"/>
    <w:rsid w:val="00AE0D28"/>
    <w:rsid w:val="00AE35C9"/>
    <w:rsid w:val="00AE3EC1"/>
    <w:rsid w:val="00AE46D4"/>
    <w:rsid w:val="00AE5821"/>
    <w:rsid w:val="00AE7074"/>
    <w:rsid w:val="00AF109A"/>
    <w:rsid w:val="00AF2029"/>
    <w:rsid w:val="00AF26C8"/>
    <w:rsid w:val="00AF43F9"/>
    <w:rsid w:val="00AF5283"/>
    <w:rsid w:val="00AF6160"/>
    <w:rsid w:val="00AF6365"/>
    <w:rsid w:val="00B03A49"/>
    <w:rsid w:val="00B03ED2"/>
    <w:rsid w:val="00B06487"/>
    <w:rsid w:val="00B06CBF"/>
    <w:rsid w:val="00B06F11"/>
    <w:rsid w:val="00B07491"/>
    <w:rsid w:val="00B12DDB"/>
    <w:rsid w:val="00B15FEF"/>
    <w:rsid w:val="00B16142"/>
    <w:rsid w:val="00B16DA1"/>
    <w:rsid w:val="00B17291"/>
    <w:rsid w:val="00B173F7"/>
    <w:rsid w:val="00B2045F"/>
    <w:rsid w:val="00B231AF"/>
    <w:rsid w:val="00B23BA4"/>
    <w:rsid w:val="00B23E58"/>
    <w:rsid w:val="00B24427"/>
    <w:rsid w:val="00B24CC8"/>
    <w:rsid w:val="00B251E1"/>
    <w:rsid w:val="00B255FD"/>
    <w:rsid w:val="00B26769"/>
    <w:rsid w:val="00B30566"/>
    <w:rsid w:val="00B32698"/>
    <w:rsid w:val="00B35BC8"/>
    <w:rsid w:val="00B369E7"/>
    <w:rsid w:val="00B37C04"/>
    <w:rsid w:val="00B43EA5"/>
    <w:rsid w:val="00B45BC5"/>
    <w:rsid w:val="00B4744A"/>
    <w:rsid w:val="00B52617"/>
    <w:rsid w:val="00B57754"/>
    <w:rsid w:val="00B62999"/>
    <w:rsid w:val="00B66622"/>
    <w:rsid w:val="00B70736"/>
    <w:rsid w:val="00B7133E"/>
    <w:rsid w:val="00B71833"/>
    <w:rsid w:val="00B75412"/>
    <w:rsid w:val="00B75827"/>
    <w:rsid w:val="00B765AA"/>
    <w:rsid w:val="00B77081"/>
    <w:rsid w:val="00B80976"/>
    <w:rsid w:val="00B84306"/>
    <w:rsid w:val="00B84E50"/>
    <w:rsid w:val="00B8509C"/>
    <w:rsid w:val="00B87ADC"/>
    <w:rsid w:val="00B919AF"/>
    <w:rsid w:val="00B91F43"/>
    <w:rsid w:val="00B945A2"/>
    <w:rsid w:val="00B94AC7"/>
    <w:rsid w:val="00B94C46"/>
    <w:rsid w:val="00B95508"/>
    <w:rsid w:val="00BA025E"/>
    <w:rsid w:val="00BA1071"/>
    <w:rsid w:val="00BA1F0A"/>
    <w:rsid w:val="00BA2176"/>
    <w:rsid w:val="00BA4AE8"/>
    <w:rsid w:val="00BA5010"/>
    <w:rsid w:val="00BA6DF9"/>
    <w:rsid w:val="00BA7017"/>
    <w:rsid w:val="00BB3092"/>
    <w:rsid w:val="00BC15ED"/>
    <w:rsid w:val="00BC59B2"/>
    <w:rsid w:val="00BC64FA"/>
    <w:rsid w:val="00BC6A6C"/>
    <w:rsid w:val="00BC6CBE"/>
    <w:rsid w:val="00BD2952"/>
    <w:rsid w:val="00BD4AD9"/>
    <w:rsid w:val="00BD51BC"/>
    <w:rsid w:val="00BD6530"/>
    <w:rsid w:val="00BE078C"/>
    <w:rsid w:val="00BE0D13"/>
    <w:rsid w:val="00BE18EC"/>
    <w:rsid w:val="00BE4AD1"/>
    <w:rsid w:val="00BF1256"/>
    <w:rsid w:val="00BF37EF"/>
    <w:rsid w:val="00BF491B"/>
    <w:rsid w:val="00BF58AB"/>
    <w:rsid w:val="00BF5FDF"/>
    <w:rsid w:val="00C07977"/>
    <w:rsid w:val="00C100F3"/>
    <w:rsid w:val="00C13C35"/>
    <w:rsid w:val="00C1576E"/>
    <w:rsid w:val="00C15EFF"/>
    <w:rsid w:val="00C16A13"/>
    <w:rsid w:val="00C238AC"/>
    <w:rsid w:val="00C23FA0"/>
    <w:rsid w:val="00C24806"/>
    <w:rsid w:val="00C2707D"/>
    <w:rsid w:val="00C31C3C"/>
    <w:rsid w:val="00C35462"/>
    <w:rsid w:val="00C367D9"/>
    <w:rsid w:val="00C36EEE"/>
    <w:rsid w:val="00C406C1"/>
    <w:rsid w:val="00C416EF"/>
    <w:rsid w:val="00C41A33"/>
    <w:rsid w:val="00C422CA"/>
    <w:rsid w:val="00C46120"/>
    <w:rsid w:val="00C47B98"/>
    <w:rsid w:val="00C5363E"/>
    <w:rsid w:val="00C5558D"/>
    <w:rsid w:val="00C56934"/>
    <w:rsid w:val="00C6093F"/>
    <w:rsid w:val="00C60D46"/>
    <w:rsid w:val="00C66D64"/>
    <w:rsid w:val="00C73A2C"/>
    <w:rsid w:val="00C73D9F"/>
    <w:rsid w:val="00C75143"/>
    <w:rsid w:val="00C756F6"/>
    <w:rsid w:val="00C774ED"/>
    <w:rsid w:val="00C7794F"/>
    <w:rsid w:val="00C77C9E"/>
    <w:rsid w:val="00C817BB"/>
    <w:rsid w:val="00C83BCF"/>
    <w:rsid w:val="00C879E5"/>
    <w:rsid w:val="00C96858"/>
    <w:rsid w:val="00C972D8"/>
    <w:rsid w:val="00CA11A6"/>
    <w:rsid w:val="00CA14B4"/>
    <w:rsid w:val="00CA4BAD"/>
    <w:rsid w:val="00CA53F3"/>
    <w:rsid w:val="00CA6EF6"/>
    <w:rsid w:val="00CA716C"/>
    <w:rsid w:val="00CB1612"/>
    <w:rsid w:val="00CB23EB"/>
    <w:rsid w:val="00CB2848"/>
    <w:rsid w:val="00CB292D"/>
    <w:rsid w:val="00CB423D"/>
    <w:rsid w:val="00CC0C88"/>
    <w:rsid w:val="00CC22C1"/>
    <w:rsid w:val="00CC77CB"/>
    <w:rsid w:val="00CD0D67"/>
    <w:rsid w:val="00CD175C"/>
    <w:rsid w:val="00CD1936"/>
    <w:rsid w:val="00CD1A02"/>
    <w:rsid w:val="00CD2D16"/>
    <w:rsid w:val="00CD3E07"/>
    <w:rsid w:val="00CD5360"/>
    <w:rsid w:val="00CD67C6"/>
    <w:rsid w:val="00CD75C0"/>
    <w:rsid w:val="00CD762C"/>
    <w:rsid w:val="00CE4AC4"/>
    <w:rsid w:val="00CF037F"/>
    <w:rsid w:val="00CF0FEA"/>
    <w:rsid w:val="00CF212B"/>
    <w:rsid w:val="00CF669A"/>
    <w:rsid w:val="00CF6B4A"/>
    <w:rsid w:val="00CF79B5"/>
    <w:rsid w:val="00D02A23"/>
    <w:rsid w:val="00D03408"/>
    <w:rsid w:val="00D03F1A"/>
    <w:rsid w:val="00D053FC"/>
    <w:rsid w:val="00D064CD"/>
    <w:rsid w:val="00D1502D"/>
    <w:rsid w:val="00D172F2"/>
    <w:rsid w:val="00D20A47"/>
    <w:rsid w:val="00D212C1"/>
    <w:rsid w:val="00D21B86"/>
    <w:rsid w:val="00D22561"/>
    <w:rsid w:val="00D22E89"/>
    <w:rsid w:val="00D23334"/>
    <w:rsid w:val="00D24B42"/>
    <w:rsid w:val="00D25DB2"/>
    <w:rsid w:val="00D26161"/>
    <w:rsid w:val="00D270F9"/>
    <w:rsid w:val="00D27BF5"/>
    <w:rsid w:val="00D32505"/>
    <w:rsid w:val="00D32673"/>
    <w:rsid w:val="00D32AD1"/>
    <w:rsid w:val="00D330A8"/>
    <w:rsid w:val="00D35420"/>
    <w:rsid w:val="00D41010"/>
    <w:rsid w:val="00D422FF"/>
    <w:rsid w:val="00D43FEA"/>
    <w:rsid w:val="00D46E30"/>
    <w:rsid w:val="00D47903"/>
    <w:rsid w:val="00D5134F"/>
    <w:rsid w:val="00D54EAE"/>
    <w:rsid w:val="00D55EB5"/>
    <w:rsid w:val="00D656AD"/>
    <w:rsid w:val="00D65995"/>
    <w:rsid w:val="00D671F4"/>
    <w:rsid w:val="00D673D0"/>
    <w:rsid w:val="00D67567"/>
    <w:rsid w:val="00D70EA4"/>
    <w:rsid w:val="00D71427"/>
    <w:rsid w:val="00D75AD2"/>
    <w:rsid w:val="00D80468"/>
    <w:rsid w:val="00D83D61"/>
    <w:rsid w:val="00D845E8"/>
    <w:rsid w:val="00D90BDB"/>
    <w:rsid w:val="00D95403"/>
    <w:rsid w:val="00D966FB"/>
    <w:rsid w:val="00DA0066"/>
    <w:rsid w:val="00DA1348"/>
    <w:rsid w:val="00DA6F78"/>
    <w:rsid w:val="00DB068B"/>
    <w:rsid w:val="00DB1016"/>
    <w:rsid w:val="00DB109E"/>
    <w:rsid w:val="00DB1DE1"/>
    <w:rsid w:val="00DB2388"/>
    <w:rsid w:val="00DB7BDD"/>
    <w:rsid w:val="00DC15A9"/>
    <w:rsid w:val="00DC31B4"/>
    <w:rsid w:val="00DD2CB8"/>
    <w:rsid w:val="00DD321B"/>
    <w:rsid w:val="00DD53D0"/>
    <w:rsid w:val="00DD759D"/>
    <w:rsid w:val="00DE053C"/>
    <w:rsid w:val="00DE6EAC"/>
    <w:rsid w:val="00DF01B4"/>
    <w:rsid w:val="00DF1826"/>
    <w:rsid w:val="00DF245D"/>
    <w:rsid w:val="00DF3421"/>
    <w:rsid w:val="00DF3A28"/>
    <w:rsid w:val="00DF42B5"/>
    <w:rsid w:val="00DF56D6"/>
    <w:rsid w:val="00DF664C"/>
    <w:rsid w:val="00DF685C"/>
    <w:rsid w:val="00E00DAA"/>
    <w:rsid w:val="00E047DB"/>
    <w:rsid w:val="00E0580E"/>
    <w:rsid w:val="00E1048F"/>
    <w:rsid w:val="00E11A8B"/>
    <w:rsid w:val="00E13942"/>
    <w:rsid w:val="00E144EF"/>
    <w:rsid w:val="00E15055"/>
    <w:rsid w:val="00E15A02"/>
    <w:rsid w:val="00E16DF6"/>
    <w:rsid w:val="00E22F5D"/>
    <w:rsid w:val="00E2342B"/>
    <w:rsid w:val="00E24840"/>
    <w:rsid w:val="00E3154C"/>
    <w:rsid w:val="00E322F6"/>
    <w:rsid w:val="00E32B82"/>
    <w:rsid w:val="00E33586"/>
    <w:rsid w:val="00E37978"/>
    <w:rsid w:val="00E401BE"/>
    <w:rsid w:val="00E41706"/>
    <w:rsid w:val="00E419FF"/>
    <w:rsid w:val="00E41C52"/>
    <w:rsid w:val="00E44F19"/>
    <w:rsid w:val="00E46FAA"/>
    <w:rsid w:val="00E47061"/>
    <w:rsid w:val="00E47231"/>
    <w:rsid w:val="00E52D8D"/>
    <w:rsid w:val="00E54184"/>
    <w:rsid w:val="00E6019B"/>
    <w:rsid w:val="00E636CC"/>
    <w:rsid w:val="00E638F2"/>
    <w:rsid w:val="00E64C97"/>
    <w:rsid w:val="00E65576"/>
    <w:rsid w:val="00E6593A"/>
    <w:rsid w:val="00E708FC"/>
    <w:rsid w:val="00E7654D"/>
    <w:rsid w:val="00E81971"/>
    <w:rsid w:val="00E8671E"/>
    <w:rsid w:val="00E915EF"/>
    <w:rsid w:val="00E928A8"/>
    <w:rsid w:val="00E96B2E"/>
    <w:rsid w:val="00E96DAA"/>
    <w:rsid w:val="00EA1D6B"/>
    <w:rsid w:val="00EA46B2"/>
    <w:rsid w:val="00EA4A9E"/>
    <w:rsid w:val="00EB108F"/>
    <w:rsid w:val="00EB7699"/>
    <w:rsid w:val="00EB780A"/>
    <w:rsid w:val="00EC05F7"/>
    <w:rsid w:val="00EC3E93"/>
    <w:rsid w:val="00EC4DFB"/>
    <w:rsid w:val="00EC6D42"/>
    <w:rsid w:val="00ED07C2"/>
    <w:rsid w:val="00ED3A48"/>
    <w:rsid w:val="00ED6996"/>
    <w:rsid w:val="00ED7174"/>
    <w:rsid w:val="00EE2FA6"/>
    <w:rsid w:val="00EE3927"/>
    <w:rsid w:val="00EE5DFF"/>
    <w:rsid w:val="00EE7509"/>
    <w:rsid w:val="00EF144F"/>
    <w:rsid w:val="00EF2525"/>
    <w:rsid w:val="00EF3CC6"/>
    <w:rsid w:val="00EF664D"/>
    <w:rsid w:val="00F00117"/>
    <w:rsid w:val="00F005A9"/>
    <w:rsid w:val="00F03252"/>
    <w:rsid w:val="00F034FA"/>
    <w:rsid w:val="00F035DE"/>
    <w:rsid w:val="00F04C63"/>
    <w:rsid w:val="00F04E7B"/>
    <w:rsid w:val="00F06962"/>
    <w:rsid w:val="00F106D6"/>
    <w:rsid w:val="00F13D9F"/>
    <w:rsid w:val="00F20A27"/>
    <w:rsid w:val="00F22560"/>
    <w:rsid w:val="00F22BD3"/>
    <w:rsid w:val="00F2317C"/>
    <w:rsid w:val="00F25472"/>
    <w:rsid w:val="00F26145"/>
    <w:rsid w:val="00F26E97"/>
    <w:rsid w:val="00F34CC8"/>
    <w:rsid w:val="00F53673"/>
    <w:rsid w:val="00F5450D"/>
    <w:rsid w:val="00F55465"/>
    <w:rsid w:val="00F575FE"/>
    <w:rsid w:val="00F5780B"/>
    <w:rsid w:val="00F6139C"/>
    <w:rsid w:val="00F638F3"/>
    <w:rsid w:val="00F66393"/>
    <w:rsid w:val="00F71987"/>
    <w:rsid w:val="00F82DB5"/>
    <w:rsid w:val="00F8386A"/>
    <w:rsid w:val="00F84313"/>
    <w:rsid w:val="00F84358"/>
    <w:rsid w:val="00F86026"/>
    <w:rsid w:val="00F9095C"/>
    <w:rsid w:val="00F93294"/>
    <w:rsid w:val="00F94AC8"/>
    <w:rsid w:val="00F95104"/>
    <w:rsid w:val="00F95EB8"/>
    <w:rsid w:val="00F96D1F"/>
    <w:rsid w:val="00F96D53"/>
    <w:rsid w:val="00FA15FC"/>
    <w:rsid w:val="00FA37B7"/>
    <w:rsid w:val="00FA7AE7"/>
    <w:rsid w:val="00FB58C3"/>
    <w:rsid w:val="00FC7DF9"/>
    <w:rsid w:val="00FD4842"/>
    <w:rsid w:val="00FD6274"/>
    <w:rsid w:val="00FE39DB"/>
    <w:rsid w:val="00FE4AAA"/>
    <w:rsid w:val="00FE70EB"/>
    <w:rsid w:val="00FF0F48"/>
    <w:rsid w:val="00FF2BCA"/>
    <w:rsid w:val="00FF2D57"/>
    <w:rsid w:val="00FF468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577F68E"/>
  <w15:docId w15:val="{BB2628C8-05BF-4B31-8B94-F470A9DEC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4B94"/>
    <w:pPr>
      <w:widowControl w:val="0"/>
      <w:autoSpaceDE w:val="0"/>
      <w:autoSpaceDN w:val="0"/>
      <w:adjustRightInd w:val="0"/>
    </w:pPr>
    <w:rPr>
      <w:rFonts w:ascii="Arial" w:eastAsia="Times New Roman" w:hAnsi="Arial"/>
      <w:szCs w:val="20"/>
      <w:lang w:eastAsia="en-US"/>
    </w:rPr>
  </w:style>
  <w:style w:type="paragraph" w:styleId="Naslov1">
    <w:name w:val="heading 1"/>
    <w:basedOn w:val="Naslov2"/>
    <w:next w:val="Navaden"/>
    <w:link w:val="Naslov1Znak"/>
    <w:qFormat/>
    <w:locked/>
    <w:rsid w:val="003656C0"/>
    <w:pPr>
      <w:numPr>
        <w:numId w:val="3"/>
      </w:numPr>
      <w:spacing w:before="0" w:after="0"/>
      <w:outlineLvl w:val="0"/>
    </w:pPr>
    <w:rPr>
      <w:rFonts w:cs="Arial"/>
    </w:rPr>
  </w:style>
  <w:style w:type="paragraph" w:styleId="Naslov2">
    <w:name w:val="heading 2"/>
    <w:basedOn w:val="Navaden"/>
    <w:next w:val="Navaden"/>
    <w:link w:val="Naslov2Znak"/>
    <w:uiPriority w:val="99"/>
    <w:qFormat/>
    <w:rsid w:val="00674B94"/>
    <w:pPr>
      <w:spacing w:before="240" w:after="240" w:line="260" w:lineRule="atLeast"/>
      <w:outlineLvl w:val="1"/>
    </w:pPr>
    <w:rPr>
      <w:b/>
      <w:bCs/>
      <w:iCs/>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locked/>
    <w:rsid w:val="00674B94"/>
    <w:rPr>
      <w:rFonts w:ascii="Arial" w:hAnsi="Arial" w:cs="Times New Roman"/>
      <w:b/>
      <w:bCs/>
      <w:iCs/>
      <w:sz w:val="20"/>
      <w:szCs w:val="20"/>
    </w:rPr>
  </w:style>
  <w:style w:type="paragraph" w:styleId="Telobesedila">
    <w:name w:val="Body Text"/>
    <w:basedOn w:val="Navaden"/>
    <w:link w:val="TelobesedilaZnak"/>
    <w:uiPriority w:val="99"/>
    <w:rsid w:val="00674B94"/>
  </w:style>
  <w:style w:type="character" w:customStyle="1" w:styleId="TelobesedilaZnak">
    <w:name w:val="Telo besedila Znak"/>
    <w:basedOn w:val="Privzetapisavaodstavka"/>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basedOn w:val="Privzetapisavaodstavka"/>
    <w:link w:val="Glava"/>
    <w:uiPriority w:val="99"/>
    <w:locked/>
    <w:rsid w:val="00674B94"/>
    <w:rPr>
      <w:rFonts w:ascii="Arial" w:hAnsi="Arial" w:cs="Times New Roman"/>
      <w:sz w:val="20"/>
      <w:szCs w:val="20"/>
    </w:rPr>
  </w:style>
  <w:style w:type="paragraph" w:styleId="Noga">
    <w:name w:val="footer"/>
    <w:basedOn w:val="Navaden"/>
    <w:link w:val="NogaZnak"/>
    <w:rsid w:val="00674B94"/>
    <w:pPr>
      <w:tabs>
        <w:tab w:val="center" w:pos="4536"/>
        <w:tab w:val="right" w:pos="9072"/>
      </w:tabs>
    </w:pPr>
  </w:style>
  <w:style w:type="character" w:customStyle="1" w:styleId="NogaZnak">
    <w:name w:val="Noga Znak"/>
    <w:basedOn w:val="Privzetapisavaodstavka"/>
    <w:link w:val="Noga"/>
    <w:uiPriority w:val="99"/>
    <w:locked/>
    <w:rsid w:val="00674B94"/>
    <w:rPr>
      <w:rFonts w:ascii="Arial" w:hAnsi="Arial" w:cs="Times New Roman"/>
      <w:sz w:val="20"/>
      <w:szCs w:val="20"/>
    </w:rPr>
  </w:style>
  <w:style w:type="paragraph" w:customStyle="1" w:styleId="pogodbaleni">
    <w:name w:val="pogodba členi"/>
    <w:next w:val="Navaden"/>
    <w:qFormat/>
    <w:rsid w:val="00674B94"/>
    <w:pPr>
      <w:spacing w:before="120" w:after="120" w:line="240" w:lineRule="atLeast"/>
      <w:jc w:val="center"/>
    </w:pPr>
    <w:rPr>
      <w:rFonts w:ascii="Arial" w:hAnsi="Arial"/>
      <w:sz w:val="20"/>
      <w:lang w:eastAsia="en-US"/>
    </w:rPr>
  </w:style>
  <w:style w:type="paragraph" w:customStyle="1" w:styleId="DefaultText">
    <w:name w:val="Default Text"/>
    <w:basedOn w:val="Navaden"/>
    <w:rsid w:val="00674B94"/>
    <w:pPr>
      <w:widowControl/>
      <w:autoSpaceDE/>
      <w:autoSpaceDN/>
      <w:adjustRightInd/>
      <w:jc w:val="both"/>
    </w:pPr>
    <w:rPr>
      <w:lang w:eastAsia="sl-SI"/>
    </w:rPr>
  </w:style>
  <w:style w:type="character" w:styleId="Pripombasklic">
    <w:name w:val="annotation reference"/>
    <w:basedOn w:val="Privzetapisavaodstavka"/>
    <w:rsid w:val="00D47903"/>
    <w:rPr>
      <w:rFonts w:cs="Times New Roman"/>
      <w:sz w:val="16"/>
      <w:szCs w:val="16"/>
    </w:rPr>
  </w:style>
  <w:style w:type="paragraph" w:styleId="Pripombabesedilo">
    <w:name w:val="annotation text"/>
    <w:basedOn w:val="Navaden"/>
    <w:link w:val="PripombabesediloZnak"/>
    <w:rsid w:val="00D47903"/>
    <w:rPr>
      <w:sz w:val="20"/>
    </w:rPr>
  </w:style>
  <w:style w:type="character" w:customStyle="1" w:styleId="PripombabesediloZnak">
    <w:name w:val="Pripomba – besedilo Znak"/>
    <w:basedOn w:val="Privzetapisavaodstavka"/>
    <w:link w:val="Pripombabesedilo"/>
    <w:uiPriority w:val="99"/>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basedOn w:val="Pripombabesedilo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923C13"/>
    <w:rPr>
      <w:rFonts w:ascii="Times New Roman" w:hAnsi="Times New Roman" w:cs="Times New Roman"/>
      <w:sz w:val="2"/>
      <w:lang w:eastAsia="en-US"/>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A71D00"/>
    <w:pPr>
      <w:ind w:left="720"/>
      <w:contextualSpacing/>
    </w:pPr>
  </w:style>
  <w:style w:type="paragraph" w:styleId="Telobesedila3">
    <w:name w:val="Body Text 3"/>
    <w:basedOn w:val="Navaden"/>
    <w:link w:val="Telobesedila3Znak"/>
    <w:rsid w:val="008E266D"/>
    <w:pPr>
      <w:widowControl/>
      <w:autoSpaceDE/>
      <w:autoSpaceDN/>
      <w:adjustRightInd/>
      <w:spacing w:after="120" w:line="260" w:lineRule="exact"/>
    </w:pPr>
    <w:rPr>
      <w:sz w:val="16"/>
      <w:szCs w:val="16"/>
    </w:rPr>
  </w:style>
  <w:style w:type="character" w:customStyle="1" w:styleId="Telobesedila3Znak">
    <w:name w:val="Telo besedila 3 Znak"/>
    <w:basedOn w:val="Privzetapisavaodstavka"/>
    <w:link w:val="Telobesedila3"/>
    <w:rsid w:val="008E266D"/>
    <w:rPr>
      <w:rFonts w:ascii="Arial" w:eastAsia="Times New Roman" w:hAnsi="Arial"/>
      <w:sz w:val="16"/>
      <w:szCs w:val="16"/>
      <w:lang w:eastAsia="en-US"/>
    </w:rPr>
  </w:style>
  <w:style w:type="paragraph" w:customStyle="1" w:styleId="a">
    <w:name w:val="_"/>
    <w:basedOn w:val="Navaden"/>
    <w:rsid w:val="00B70736"/>
    <w:pPr>
      <w:autoSpaceDE/>
      <w:autoSpaceDN/>
      <w:adjustRightInd/>
      <w:ind w:left="720" w:hanging="720"/>
    </w:pPr>
    <w:rPr>
      <w:rFonts w:ascii="Times New Roman" w:hAnsi="Times New Roman"/>
      <w:snapToGrid w:val="0"/>
      <w:sz w:val="24"/>
      <w:lang w:val="en-US" w:eastAsia="sl-SI"/>
    </w:rPr>
  </w:style>
  <w:style w:type="paragraph" w:customStyle="1" w:styleId="ListParagraph1">
    <w:name w:val="List Paragraph1"/>
    <w:basedOn w:val="Navaden"/>
    <w:qFormat/>
    <w:rsid w:val="00565177"/>
    <w:pPr>
      <w:widowControl/>
      <w:autoSpaceDE/>
      <w:autoSpaceDN/>
      <w:adjustRightInd/>
      <w:spacing w:line="260" w:lineRule="atLeast"/>
      <w:ind w:left="720"/>
      <w:contextualSpacing/>
      <w:jc w:val="both"/>
    </w:pPr>
    <w:rPr>
      <w:rFonts w:eastAsia="Calibri"/>
      <w:sz w:val="20"/>
      <w:szCs w:val="22"/>
    </w:rPr>
  </w:style>
  <w:style w:type="paragraph" w:styleId="Golobesedilo">
    <w:name w:val="Plain Text"/>
    <w:basedOn w:val="Navaden"/>
    <w:link w:val="GolobesediloZnak"/>
    <w:uiPriority w:val="99"/>
    <w:semiHidden/>
    <w:unhideWhenUsed/>
    <w:rsid w:val="00553A9F"/>
    <w:pPr>
      <w:widowControl/>
      <w:autoSpaceDE/>
      <w:autoSpaceDN/>
      <w:adjustRightInd/>
    </w:pPr>
    <w:rPr>
      <w:rFonts w:ascii="Calibri" w:hAnsi="Calibri"/>
      <w:szCs w:val="21"/>
    </w:rPr>
  </w:style>
  <w:style w:type="character" w:customStyle="1" w:styleId="GolobesediloZnak">
    <w:name w:val="Golo besedilo Znak"/>
    <w:basedOn w:val="Privzetapisavaodstavka"/>
    <w:link w:val="Golobesedilo"/>
    <w:uiPriority w:val="99"/>
    <w:semiHidden/>
    <w:rsid w:val="00553A9F"/>
    <w:rPr>
      <w:rFonts w:eastAsia="Times New Roman"/>
      <w:szCs w:val="21"/>
      <w:lang w:eastAsia="en-US"/>
    </w:rPr>
  </w:style>
  <w:style w:type="paragraph" w:styleId="Brezrazmikov">
    <w:name w:val="No Spacing"/>
    <w:uiPriority w:val="1"/>
    <w:qFormat/>
    <w:rsid w:val="00AE0D28"/>
    <w:rPr>
      <w:lang w:eastAsia="en-US"/>
    </w:rPr>
  </w:style>
  <w:style w:type="table" w:styleId="Tabelamrea">
    <w:name w:val="Table Grid"/>
    <w:basedOn w:val="Navadnatabela"/>
    <w:locked/>
    <w:rsid w:val="009705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o">
    <w:name w:val="osnovno"/>
    <w:basedOn w:val="Navaden"/>
    <w:rsid w:val="00495F07"/>
    <w:pPr>
      <w:widowControl/>
      <w:autoSpaceDE/>
      <w:autoSpaceDN/>
      <w:adjustRightInd/>
      <w:jc w:val="both"/>
    </w:pPr>
    <w:rPr>
      <w:rFonts w:ascii="Times New Roman" w:hAnsi="Times New Roman"/>
      <w:sz w:val="24"/>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rsid w:val="005E1E71"/>
    <w:rPr>
      <w:rFonts w:ascii="Arial" w:eastAsia="Times New Roman" w:hAnsi="Arial"/>
      <w:szCs w:val="20"/>
      <w:lang w:eastAsia="en-US"/>
    </w:rPr>
  </w:style>
  <w:style w:type="paragraph" w:customStyle="1" w:styleId="len">
    <w:name w:val="len"/>
    <w:basedOn w:val="Navaden"/>
    <w:rsid w:val="009A3BC7"/>
    <w:pPr>
      <w:widowControl/>
      <w:autoSpaceDE/>
      <w:autoSpaceDN/>
      <w:adjustRightInd/>
      <w:spacing w:before="100" w:beforeAutospacing="1" w:after="100" w:afterAutospacing="1"/>
    </w:pPr>
    <w:rPr>
      <w:rFonts w:ascii="Times New Roman" w:hAnsi="Times New Roman"/>
      <w:sz w:val="24"/>
      <w:szCs w:val="24"/>
      <w:lang w:eastAsia="sl-SI"/>
    </w:rPr>
  </w:style>
  <w:style w:type="paragraph" w:customStyle="1" w:styleId="odstavek">
    <w:name w:val="odstavek"/>
    <w:basedOn w:val="Navaden"/>
    <w:rsid w:val="009A3BC7"/>
    <w:pPr>
      <w:widowControl/>
      <w:autoSpaceDE/>
      <w:autoSpaceDN/>
      <w:adjustRightInd/>
      <w:spacing w:before="100" w:beforeAutospacing="1" w:after="100" w:afterAutospacing="1"/>
    </w:pPr>
    <w:rPr>
      <w:rFonts w:ascii="Times New Roman" w:hAnsi="Times New Roman"/>
      <w:sz w:val="24"/>
      <w:szCs w:val="24"/>
      <w:lang w:eastAsia="sl-SI"/>
    </w:rPr>
  </w:style>
  <w:style w:type="character" w:styleId="Hiperpovezava">
    <w:name w:val="Hyperlink"/>
    <w:basedOn w:val="Privzetapisavaodstavka"/>
    <w:uiPriority w:val="99"/>
    <w:unhideWhenUsed/>
    <w:rsid w:val="00091BFF"/>
    <w:rPr>
      <w:color w:val="0000FF" w:themeColor="hyperlink"/>
      <w:u w:val="single"/>
    </w:rPr>
  </w:style>
  <w:style w:type="character" w:styleId="Nerazreenaomemba">
    <w:name w:val="Unresolved Mention"/>
    <w:basedOn w:val="Privzetapisavaodstavka"/>
    <w:uiPriority w:val="99"/>
    <w:semiHidden/>
    <w:unhideWhenUsed/>
    <w:rsid w:val="00091BFF"/>
    <w:rPr>
      <w:color w:val="605E5C"/>
      <w:shd w:val="clear" w:color="auto" w:fill="E1DFDD"/>
    </w:rPr>
  </w:style>
  <w:style w:type="paragraph" w:styleId="Revizija">
    <w:name w:val="Revision"/>
    <w:hidden/>
    <w:uiPriority w:val="99"/>
    <w:semiHidden/>
    <w:rsid w:val="007B689D"/>
    <w:rPr>
      <w:rFonts w:ascii="Arial" w:eastAsia="Times New Roman" w:hAnsi="Arial"/>
      <w:szCs w:val="20"/>
      <w:lang w:eastAsia="en-US"/>
    </w:rPr>
  </w:style>
  <w:style w:type="paragraph" w:styleId="Telobesedila2">
    <w:name w:val="Body Text 2"/>
    <w:basedOn w:val="Navaden"/>
    <w:link w:val="Telobesedila2Znak"/>
    <w:uiPriority w:val="99"/>
    <w:semiHidden/>
    <w:unhideWhenUsed/>
    <w:rsid w:val="00EC05F7"/>
    <w:pPr>
      <w:spacing w:after="120" w:line="480" w:lineRule="auto"/>
    </w:pPr>
  </w:style>
  <w:style w:type="character" w:customStyle="1" w:styleId="Telobesedila2Znak">
    <w:name w:val="Telo besedila 2 Znak"/>
    <w:basedOn w:val="Privzetapisavaodstavka"/>
    <w:link w:val="Telobesedila2"/>
    <w:uiPriority w:val="99"/>
    <w:semiHidden/>
    <w:rsid w:val="00EC05F7"/>
    <w:rPr>
      <w:rFonts w:ascii="Arial" w:eastAsia="Times New Roman" w:hAnsi="Arial"/>
      <w:szCs w:val="20"/>
      <w:lang w:eastAsia="en-US"/>
    </w:rPr>
  </w:style>
  <w:style w:type="character" w:customStyle="1" w:styleId="PripombabesediloZnak1">
    <w:name w:val="Pripomba – besedilo Znak1"/>
    <w:rsid w:val="00B75412"/>
    <w:rPr>
      <w:rFonts w:ascii="Arial" w:hAnsi="Arial" w:cs="Arial"/>
      <w:lang w:val="sl-SI" w:eastAsia="en-US"/>
    </w:rPr>
  </w:style>
  <w:style w:type="character" w:customStyle="1" w:styleId="Naslov1Znak">
    <w:name w:val="Naslov 1 Znak"/>
    <w:basedOn w:val="Privzetapisavaodstavka"/>
    <w:link w:val="Naslov1"/>
    <w:rsid w:val="003656C0"/>
    <w:rPr>
      <w:rFonts w:ascii="Arial" w:eastAsia="Times New Roman" w:hAnsi="Arial" w:cs="Arial"/>
      <w:b/>
      <w:bCs/>
      <w:iCs/>
      <w:sz w:val="20"/>
      <w:szCs w:val="20"/>
      <w:lang w:eastAsia="en-US"/>
    </w:rPr>
  </w:style>
  <w:style w:type="numbering" w:customStyle="1" w:styleId="Trenutniseznam1">
    <w:name w:val="Trenutni seznam1"/>
    <w:uiPriority w:val="99"/>
    <w:rsid w:val="001A20E3"/>
    <w:pPr>
      <w:numPr>
        <w:numId w:val="44"/>
      </w:numPr>
    </w:pPr>
  </w:style>
  <w:style w:type="character" w:customStyle="1" w:styleId="mrppsc">
    <w:name w:val="mrppsc"/>
    <w:basedOn w:val="Privzetapisavaodstavka"/>
    <w:rsid w:val="001144DC"/>
  </w:style>
  <w:style w:type="character" w:customStyle="1" w:styleId="i-drugo-copy">
    <w:name w:val="i-drugo-copy"/>
    <w:basedOn w:val="Privzetapisavaodstavka"/>
    <w:rsid w:val="004912A7"/>
  </w:style>
  <w:style w:type="character" w:customStyle="1" w:styleId="ui-provider">
    <w:name w:val="ui-provider"/>
    <w:basedOn w:val="Privzetapisavaodstavka"/>
    <w:rsid w:val="001D6B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660068">
      <w:bodyDiv w:val="1"/>
      <w:marLeft w:val="0"/>
      <w:marRight w:val="0"/>
      <w:marTop w:val="0"/>
      <w:marBottom w:val="0"/>
      <w:divBdr>
        <w:top w:val="none" w:sz="0" w:space="0" w:color="auto"/>
        <w:left w:val="none" w:sz="0" w:space="0" w:color="auto"/>
        <w:bottom w:val="none" w:sz="0" w:space="0" w:color="auto"/>
        <w:right w:val="none" w:sz="0" w:space="0" w:color="auto"/>
      </w:divBdr>
    </w:div>
    <w:div w:id="860120496">
      <w:bodyDiv w:val="1"/>
      <w:marLeft w:val="0"/>
      <w:marRight w:val="0"/>
      <w:marTop w:val="0"/>
      <w:marBottom w:val="0"/>
      <w:divBdr>
        <w:top w:val="none" w:sz="0" w:space="0" w:color="auto"/>
        <w:left w:val="none" w:sz="0" w:space="0" w:color="auto"/>
        <w:bottom w:val="none" w:sz="0" w:space="0" w:color="auto"/>
        <w:right w:val="none" w:sz="0" w:space="0" w:color="auto"/>
      </w:divBdr>
    </w:div>
    <w:div w:id="1029455685">
      <w:bodyDiv w:val="1"/>
      <w:marLeft w:val="0"/>
      <w:marRight w:val="0"/>
      <w:marTop w:val="0"/>
      <w:marBottom w:val="0"/>
      <w:divBdr>
        <w:top w:val="none" w:sz="0" w:space="0" w:color="auto"/>
        <w:left w:val="none" w:sz="0" w:space="0" w:color="auto"/>
        <w:bottom w:val="none" w:sz="0" w:space="0" w:color="auto"/>
        <w:right w:val="none" w:sz="0" w:space="0" w:color="auto"/>
      </w:divBdr>
      <w:divsChild>
        <w:div w:id="447745698">
          <w:marLeft w:val="-360"/>
          <w:marRight w:val="-360"/>
          <w:marTop w:val="0"/>
          <w:marBottom w:val="0"/>
          <w:divBdr>
            <w:top w:val="none" w:sz="0" w:space="0" w:color="auto"/>
            <w:left w:val="none" w:sz="0" w:space="0" w:color="auto"/>
            <w:bottom w:val="none" w:sz="0" w:space="0" w:color="auto"/>
            <w:right w:val="none" w:sz="0" w:space="0" w:color="auto"/>
          </w:divBdr>
          <w:divsChild>
            <w:div w:id="619994708">
              <w:marLeft w:val="0"/>
              <w:marRight w:val="0"/>
              <w:marTop w:val="0"/>
              <w:marBottom w:val="0"/>
              <w:divBdr>
                <w:top w:val="none" w:sz="0" w:space="0" w:color="auto"/>
                <w:left w:val="none" w:sz="0" w:space="0" w:color="auto"/>
                <w:bottom w:val="none" w:sz="0" w:space="0" w:color="auto"/>
                <w:right w:val="none" w:sz="0" w:space="0" w:color="auto"/>
              </w:divBdr>
            </w:div>
            <w:div w:id="1635408956">
              <w:marLeft w:val="0"/>
              <w:marRight w:val="0"/>
              <w:marTop w:val="0"/>
              <w:marBottom w:val="0"/>
              <w:divBdr>
                <w:top w:val="none" w:sz="0" w:space="0" w:color="auto"/>
                <w:left w:val="none" w:sz="0" w:space="0" w:color="auto"/>
                <w:bottom w:val="none" w:sz="0" w:space="0" w:color="auto"/>
                <w:right w:val="none" w:sz="0" w:space="0" w:color="auto"/>
              </w:divBdr>
            </w:div>
          </w:divsChild>
        </w:div>
        <w:div w:id="901330793">
          <w:marLeft w:val="-360"/>
          <w:marRight w:val="-360"/>
          <w:marTop w:val="0"/>
          <w:marBottom w:val="0"/>
          <w:divBdr>
            <w:top w:val="none" w:sz="0" w:space="0" w:color="auto"/>
            <w:left w:val="none" w:sz="0" w:space="0" w:color="auto"/>
            <w:bottom w:val="none" w:sz="0" w:space="0" w:color="auto"/>
            <w:right w:val="none" w:sz="0" w:space="0" w:color="auto"/>
          </w:divBdr>
          <w:divsChild>
            <w:div w:id="1567111772">
              <w:marLeft w:val="0"/>
              <w:marRight w:val="0"/>
              <w:marTop w:val="0"/>
              <w:marBottom w:val="0"/>
              <w:divBdr>
                <w:top w:val="none" w:sz="0" w:space="0" w:color="auto"/>
                <w:left w:val="none" w:sz="0" w:space="0" w:color="auto"/>
                <w:bottom w:val="none" w:sz="0" w:space="0" w:color="auto"/>
                <w:right w:val="none" w:sz="0" w:space="0" w:color="auto"/>
              </w:divBdr>
            </w:div>
            <w:div w:id="207507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965570">
      <w:bodyDiv w:val="1"/>
      <w:marLeft w:val="0"/>
      <w:marRight w:val="0"/>
      <w:marTop w:val="0"/>
      <w:marBottom w:val="0"/>
      <w:divBdr>
        <w:top w:val="none" w:sz="0" w:space="0" w:color="auto"/>
        <w:left w:val="none" w:sz="0" w:space="0" w:color="auto"/>
        <w:bottom w:val="none" w:sz="0" w:space="0" w:color="auto"/>
        <w:right w:val="none" w:sz="0" w:space="0" w:color="auto"/>
      </w:divBdr>
    </w:div>
    <w:div w:id="1170607757">
      <w:bodyDiv w:val="1"/>
      <w:marLeft w:val="0"/>
      <w:marRight w:val="0"/>
      <w:marTop w:val="0"/>
      <w:marBottom w:val="0"/>
      <w:divBdr>
        <w:top w:val="none" w:sz="0" w:space="0" w:color="auto"/>
        <w:left w:val="none" w:sz="0" w:space="0" w:color="auto"/>
        <w:bottom w:val="none" w:sz="0" w:space="0" w:color="auto"/>
        <w:right w:val="none" w:sz="0" w:space="0" w:color="auto"/>
      </w:divBdr>
    </w:div>
    <w:div w:id="1250237310">
      <w:bodyDiv w:val="1"/>
      <w:marLeft w:val="0"/>
      <w:marRight w:val="0"/>
      <w:marTop w:val="0"/>
      <w:marBottom w:val="0"/>
      <w:divBdr>
        <w:top w:val="none" w:sz="0" w:space="0" w:color="auto"/>
        <w:left w:val="none" w:sz="0" w:space="0" w:color="auto"/>
        <w:bottom w:val="none" w:sz="0" w:space="0" w:color="auto"/>
        <w:right w:val="none" w:sz="0" w:space="0" w:color="auto"/>
      </w:divBdr>
      <w:divsChild>
        <w:div w:id="329411046">
          <w:marLeft w:val="-360"/>
          <w:marRight w:val="-360"/>
          <w:marTop w:val="0"/>
          <w:marBottom w:val="0"/>
          <w:divBdr>
            <w:top w:val="none" w:sz="0" w:space="0" w:color="auto"/>
            <w:left w:val="none" w:sz="0" w:space="0" w:color="auto"/>
            <w:bottom w:val="none" w:sz="0" w:space="0" w:color="auto"/>
            <w:right w:val="none" w:sz="0" w:space="0" w:color="auto"/>
          </w:divBdr>
          <w:divsChild>
            <w:div w:id="1782070713">
              <w:marLeft w:val="0"/>
              <w:marRight w:val="0"/>
              <w:marTop w:val="0"/>
              <w:marBottom w:val="0"/>
              <w:divBdr>
                <w:top w:val="none" w:sz="0" w:space="0" w:color="auto"/>
                <w:left w:val="none" w:sz="0" w:space="0" w:color="auto"/>
                <w:bottom w:val="none" w:sz="0" w:space="0" w:color="auto"/>
                <w:right w:val="none" w:sz="0" w:space="0" w:color="auto"/>
              </w:divBdr>
            </w:div>
            <w:div w:id="1964918492">
              <w:marLeft w:val="0"/>
              <w:marRight w:val="0"/>
              <w:marTop w:val="0"/>
              <w:marBottom w:val="0"/>
              <w:divBdr>
                <w:top w:val="none" w:sz="0" w:space="0" w:color="auto"/>
                <w:left w:val="none" w:sz="0" w:space="0" w:color="auto"/>
                <w:bottom w:val="none" w:sz="0" w:space="0" w:color="auto"/>
                <w:right w:val="none" w:sz="0" w:space="0" w:color="auto"/>
              </w:divBdr>
            </w:div>
          </w:divsChild>
        </w:div>
        <w:div w:id="1970087544">
          <w:marLeft w:val="-360"/>
          <w:marRight w:val="-360"/>
          <w:marTop w:val="0"/>
          <w:marBottom w:val="0"/>
          <w:divBdr>
            <w:top w:val="none" w:sz="0" w:space="0" w:color="auto"/>
            <w:left w:val="none" w:sz="0" w:space="0" w:color="auto"/>
            <w:bottom w:val="none" w:sz="0" w:space="0" w:color="auto"/>
            <w:right w:val="none" w:sz="0" w:space="0" w:color="auto"/>
          </w:divBdr>
          <w:divsChild>
            <w:div w:id="1285966222">
              <w:marLeft w:val="0"/>
              <w:marRight w:val="0"/>
              <w:marTop w:val="0"/>
              <w:marBottom w:val="0"/>
              <w:divBdr>
                <w:top w:val="none" w:sz="0" w:space="0" w:color="auto"/>
                <w:left w:val="none" w:sz="0" w:space="0" w:color="auto"/>
                <w:bottom w:val="none" w:sz="0" w:space="0" w:color="auto"/>
                <w:right w:val="none" w:sz="0" w:space="0" w:color="auto"/>
              </w:divBdr>
            </w:div>
            <w:div w:id="1524784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708998">
      <w:bodyDiv w:val="1"/>
      <w:marLeft w:val="0"/>
      <w:marRight w:val="0"/>
      <w:marTop w:val="0"/>
      <w:marBottom w:val="0"/>
      <w:divBdr>
        <w:top w:val="none" w:sz="0" w:space="0" w:color="auto"/>
        <w:left w:val="none" w:sz="0" w:space="0" w:color="auto"/>
        <w:bottom w:val="none" w:sz="0" w:space="0" w:color="auto"/>
        <w:right w:val="none" w:sz="0" w:space="0" w:color="auto"/>
      </w:divBdr>
    </w:div>
    <w:div w:id="1755585188">
      <w:bodyDiv w:val="1"/>
      <w:marLeft w:val="0"/>
      <w:marRight w:val="0"/>
      <w:marTop w:val="0"/>
      <w:marBottom w:val="0"/>
      <w:divBdr>
        <w:top w:val="none" w:sz="0" w:space="0" w:color="auto"/>
        <w:left w:val="none" w:sz="0" w:space="0" w:color="auto"/>
        <w:bottom w:val="none" w:sz="0" w:space="0" w:color="auto"/>
        <w:right w:val="none" w:sz="0" w:space="0" w:color="auto"/>
      </w:divBdr>
    </w:div>
    <w:div w:id="1826512724">
      <w:bodyDiv w:val="1"/>
      <w:marLeft w:val="0"/>
      <w:marRight w:val="0"/>
      <w:marTop w:val="0"/>
      <w:marBottom w:val="0"/>
      <w:divBdr>
        <w:top w:val="none" w:sz="0" w:space="0" w:color="auto"/>
        <w:left w:val="none" w:sz="0" w:space="0" w:color="auto"/>
        <w:bottom w:val="none" w:sz="0" w:space="0" w:color="auto"/>
        <w:right w:val="none" w:sz="0" w:space="0" w:color="auto"/>
      </w:divBdr>
    </w:div>
    <w:div w:id="1952738138">
      <w:bodyDiv w:val="1"/>
      <w:marLeft w:val="0"/>
      <w:marRight w:val="0"/>
      <w:marTop w:val="0"/>
      <w:marBottom w:val="0"/>
      <w:divBdr>
        <w:top w:val="none" w:sz="0" w:space="0" w:color="auto"/>
        <w:left w:val="none" w:sz="0" w:space="0" w:color="auto"/>
        <w:bottom w:val="none" w:sz="0" w:space="0" w:color="auto"/>
        <w:right w:val="none" w:sz="0" w:space="0" w:color="auto"/>
      </w:divBdr>
    </w:div>
    <w:div w:id="2089109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hyperlink" Target="http://www.uradni-list.si/1/objava.jsp?sop=2022-01-1605" TargetMode="External"/><Relationship Id="rId18" Type="http://schemas.openxmlformats.org/officeDocument/2006/relationships/hyperlink" Target="https://www.uradni-list.si/glasilo-uradni-list-rs/vsebina/2010-01-0313" TargetMode="External"/><Relationship Id="rId26" Type="http://schemas.openxmlformats.org/officeDocument/2006/relationships/hyperlink" Target="mailto:info@vegrim.com" TargetMode="External"/><Relationship Id="rId3" Type="http://schemas.openxmlformats.org/officeDocument/2006/relationships/styles" Target="styles.xml"/><Relationship Id="rId21" Type="http://schemas.openxmlformats.org/officeDocument/2006/relationships/hyperlink" Target="https://www.uradni-list.si/glasilo-uradni-list-rs/vsebina/2023-01-0348" TargetMode="External"/><Relationship Id="rId7" Type="http://schemas.openxmlformats.org/officeDocument/2006/relationships/endnotes" Target="endnotes.xml"/><Relationship Id="rId12" Type="http://schemas.openxmlformats.org/officeDocument/2006/relationships/hyperlink" Target="http://www.uradni-list.si/1/objava.jsp?sop=2021-01-3363" TargetMode="External"/><Relationship Id="rId17" Type="http://schemas.openxmlformats.org/officeDocument/2006/relationships/hyperlink" Target="https://www.uradni-list.si/glasilo-uradni-list-rs/vsebina/2006-01-2128" TargetMode="External"/><Relationship Id="rId25" Type="http://schemas.openxmlformats.org/officeDocument/2006/relationships/hyperlink" Target="mailto:info@stanovanjska.si" TargetMode="External"/><Relationship Id="rId2" Type="http://schemas.openxmlformats.org/officeDocument/2006/relationships/numbering" Target="numbering.xml"/><Relationship Id="rId16" Type="http://schemas.openxmlformats.org/officeDocument/2006/relationships/hyperlink" Target="http://www.uradni-list.si/1/objava.jsp?sop=2023-01-2419" TargetMode="External"/><Relationship Id="rId20" Type="http://schemas.openxmlformats.org/officeDocument/2006/relationships/hyperlink" Target="https://www.uradni-list.si/glasilo-uradni-list-rs/vsebina/2020-01-0197"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0-01-2919" TargetMode="External"/><Relationship Id="rId24" Type="http://schemas.openxmlformats.org/officeDocument/2006/relationships/hyperlink" Target="mailto:info@upravljanje-upravljanje.si" TargetMode="External"/><Relationship Id="rId5" Type="http://schemas.openxmlformats.org/officeDocument/2006/relationships/webSettings" Target="webSettings.xml"/><Relationship Id="rId15" Type="http://schemas.openxmlformats.org/officeDocument/2006/relationships/hyperlink" Target="http://www.uradni-list.si/1/objava.jsp?sop=2022-01-3243" TargetMode="External"/><Relationship Id="rId23" Type="http://schemas.openxmlformats.org/officeDocument/2006/relationships/hyperlink" Target="mailto:upravljanje@aktiva.si" TargetMode="External"/><Relationship Id="rId28" Type="http://schemas.openxmlformats.org/officeDocument/2006/relationships/header" Target="header1.xml"/><Relationship Id="rId10" Type="http://schemas.openxmlformats.org/officeDocument/2006/relationships/hyperlink" Target="http://www.uradni-list.si/1/objava.jsp?sop=2020-01-0461" TargetMode="External"/><Relationship Id="rId19" Type="http://schemas.openxmlformats.org/officeDocument/2006/relationships/hyperlink" Target="https://www.uradni-list.si/glasilo-uradni-list-rs/vsebina/2011-01-2820"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radni-list.si/1/objava.jsp?sop=2018-01-0353" TargetMode="External"/><Relationship Id="rId14" Type="http://schemas.openxmlformats.org/officeDocument/2006/relationships/hyperlink" Target="http://www.uradni-list.si/1/objava.jsp?sop=2022-01-2236" TargetMode="External"/><Relationship Id="rId22" Type="http://schemas.openxmlformats.org/officeDocument/2006/relationships/image" Target="media/image1.emf"/><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9AF3F4-6062-49C8-8C74-D76C73252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39</Pages>
  <Words>13254</Words>
  <Characters>82132</Characters>
  <Application>Microsoft Office Word</Application>
  <DocSecurity>0</DocSecurity>
  <Lines>684</Lines>
  <Paragraphs>190</Paragraphs>
  <ScaleCrop>false</ScaleCrop>
  <HeadingPairs>
    <vt:vector size="2" baseType="variant">
      <vt:variant>
        <vt:lpstr>Naslov</vt:lpstr>
      </vt:variant>
      <vt:variant>
        <vt:i4>1</vt:i4>
      </vt:variant>
    </vt:vector>
  </HeadingPairs>
  <TitlesOfParts>
    <vt:vector size="1" baseType="lpstr">
      <vt:lpstr/>
    </vt:vector>
  </TitlesOfParts>
  <Company>Ministrstvo za javno upravo</Company>
  <LinksUpToDate>false</LinksUpToDate>
  <CharactersWithSpaces>95196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KStibelj</dc:creator>
  <cp:keywords/>
  <dc:description/>
  <cp:lastModifiedBy>Elvira Vilić</cp:lastModifiedBy>
  <cp:revision>15</cp:revision>
  <cp:lastPrinted>2021-10-11T07:31:00Z</cp:lastPrinted>
  <dcterms:created xsi:type="dcterms:W3CDTF">2024-06-24T08:13:00Z</dcterms:created>
  <dcterms:modified xsi:type="dcterms:W3CDTF">2024-06-24T09:49:00Z</dcterms:modified>
</cp:coreProperties>
</file>